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ackground w:color="FFFFFF">
    <mc:AlternateContent>
      <mc:Choice Requires="v"/>
      <mc:Fallback>
        <w:drawing>
          <wp:inline distT="0" distB="0" distL="0" distR="0" wp14:anchorId="4F448A68" wp14:editId="137EA182">
            <wp:extent cx="0" cy="0"/>
            <wp:effectExtent l="0" t="0" r="0" b="0"/>
            <wp:docPr id="1" name="Rectangle 1">
              <a:extLst xmlns:a="http://purl.oclc.org/ooxml/drawingml/main">
                <a:ext uri="{A998136B-4AC2-44c3-8CCF-79AB77ABDD1D}">
                  <a15:backgroundPr xmlns:a15="http://schemas.microsoft.com/office/drawing/2012/main" bwMode="white" bwPure="auto" bwNormal="auto" targetScreenSize="1024x768"/>
                </a:ext>
              </a:extLst>
            </wp:docPr>
            <wp:cNvGraphicFramePr/>
            <a:graphic xmlns:a="http://purl.oclc.org/ooxml/drawingml/main">
              <a:graphicData uri="http://schemas.microsoft.com/office/word/2010/wordprocessingShape">
                <wp:wsp>
                  <wp:cNvSpPr/>
                  <wp: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
                          <a:headEnd/>
                          <a:tailEnd/>
                        </a14:hiddenLine>
                      </a:ext>
                    </a:extLst>
                  </wp:spPr>
                  <wp:bodyPr/>
                </wp:wsp>
              </a:graphicData>
            </a:graphic>
          </wp:inline>
        </w:drawing>
      </mc:Fallback>
    </mc:AlternateContent>
  </w:background>
  <w:body>
    <w:p w14:paraId="6779886F" w14:textId="5A595D29" w:rsidR="008C3488" w:rsidRDefault="001F187F" w:rsidP="008C3488">
      <w:pPr>
        <w:pStyle w:val="Telobesedila"/>
      </w:pPr>
      <w:r>
        <w:rPr>
          <w:noProof/>
        </w:rPr>
        <w:drawing>
          <wp:anchor distT="0" distB="0" distL="114300" distR="114300" simplePos="0" relativeHeight="251655680" behindDoc="0" locked="0" layoutInCell="1" allowOverlap="1" wp14:anchorId="545D1437" wp14:editId="6305389A">
            <wp:simplePos x="0" y="0"/>
            <wp:positionH relativeFrom="column">
              <wp:posOffset>-180340</wp:posOffset>
            </wp:positionH>
            <wp:positionV relativeFrom="paragraph">
              <wp:posOffset>-215265</wp:posOffset>
            </wp:positionV>
            <wp:extent cx="6121400" cy="965200"/>
            <wp:effectExtent l="0" t="0" r="0" b="0"/>
            <wp:wrapNone/>
            <wp:docPr id="6" name="Slika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73FF4A" w14:textId="77777777" w:rsidR="008C3488" w:rsidRPr="00853D2A" w:rsidRDefault="008C3488" w:rsidP="008C3488">
      <w:pPr>
        <w:rPr>
          <w:rFonts w:ascii="Arial" w:hAnsi="Arial" w:cs="Arial"/>
          <w:lang w:eastAsia="sl-SI"/>
        </w:rPr>
      </w:pPr>
    </w:p>
    <w:p w14:paraId="4915821D" w14:textId="77777777" w:rsidR="008C3488" w:rsidRPr="00853D2A" w:rsidRDefault="008C3488" w:rsidP="008C3488">
      <w:pPr>
        <w:pStyle w:val="Telobesedila"/>
        <w:rPr>
          <w:rFonts w:ascii="Arial" w:hAnsi="Arial" w:cs="Arial"/>
        </w:rPr>
      </w:pPr>
    </w:p>
    <w:p w14:paraId="592D7045" w14:textId="77777777" w:rsidR="008C3488" w:rsidRPr="00853D2A" w:rsidRDefault="008C3488" w:rsidP="008C3488">
      <w:pPr>
        <w:pStyle w:val="Telobesedila"/>
        <w:rPr>
          <w:rFonts w:ascii="Arial" w:hAnsi="Arial" w:cs="Arial"/>
        </w:rPr>
      </w:pPr>
    </w:p>
    <w:p w14:paraId="3F38E9D3" w14:textId="77777777" w:rsidR="008C3488" w:rsidRPr="00853D2A" w:rsidRDefault="008C3488" w:rsidP="008C3488">
      <w:pPr>
        <w:rPr>
          <w:rFonts w:ascii="Arial" w:hAnsi="Arial" w:cs="Arial"/>
        </w:rPr>
      </w:pPr>
    </w:p>
    <w:p w14:paraId="056F0691" w14:textId="77777777" w:rsidR="008C3488" w:rsidRDefault="008C3488" w:rsidP="008C3488">
      <w:pPr>
        <w:rPr>
          <w:rFonts w:ascii="Arial" w:hAnsi="Arial" w:cs="Arial"/>
        </w:rPr>
      </w:pPr>
    </w:p>
    <w:p w14:paraId="0F5BA406" w14:textId="77777777" w:rsidR="0008478E" w:rsidRPr="00853D2A" w:rsidRDefault="0008478E" w:rsidP="008C3488">
      <w:pPr>
        <w:rPr>
          <w:rFonts w:ascii="Arial" w:hAnsi="Arial" w:cs="Arial"/>
        </w:rPr>
      </w:pPr>
    </w:p>
    <w:p w14:paraId="49B02843" w14:textId="2C96C3EF" w:rsidR="008C3488" w:rsidRDefault="008C3488" w:rsidP="008C3488">
      <w:pPr>
        <w:rPr>
          <w:rFonts w:ascii="Arial" w:hAnsi="Arial" w:cs="Arial"/>
          <w:b/>
          <w:sz w:val="28"/>
          <w:szCs w:val="28"/>
        </w:rPr>
      </w:pPr>
      <w:r w:rsidRPr="00853D2A">
        <w:rPr>
          <w:rFonts w:ascii="Arial" w:hAnsi="Arial" w:cs="Arial"/>
          <w:b/>
          <w:sz w:val="28"/>
          <w:szCs w:val="28"/>
        </w:rPr>
        <w:t xml:space="preserve">DOKUMENTACIJA V ZVEZI Z ODDAJO JAVNEGA NAROČILA </w:t>
      </w:r>
    </w:p>
    <w:p w14:paraId="06056105" w14:textId="77777777" w:rsidR="008C3488" w:rsidRPr="00853D2A" w:rsidRDefault="008C3488" w:rsidP="008C3488">
      <w:pPr>
        <w:widowControl w:val="0"/>
        <w:jc w:val="center"/>
        <w:rPr>
          <w:rFonts w:ascii="Arial" w:hAnsi="Arial" w:cs="Arial"/>
          <w:b/>
          <w:bCs/>
          <w:sz w:val="28"/>
          <w:szCs w:val="28"/>
        </w:rPr>
      </w:pPr>
    </w:p>
    <w:p w14:paraId="1767A5A8" w14:textId="77777777" w:rsidR="008C3488" w:rsidRPr="00853D2A" w:rsidRDefault="008C3488" w:rsidP="008C3488">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7E4AD147" w14:textId="77777777" w:rsidR="008C3488" w:rsidRPr="00853D2A" w:rsidRDefault="008C3488" w:rsidP="008C3488">
      <w:pPr>
        <w:widowControl w:val="0"/>
        <w:jc w:val="both"/>
        <w:rPr>
          <w:rFonts w:ascii="Arial" w:hAnsi="Arial" w:cs="Arial"/>
        </w:rPr>
      </w:pPr>
    </w:p>
    <w:p w14:paraId="174B9A4A" w14:textId="77777777" w:rsidR="008C3488" w:rsidRPr="00853D2A" w:rsidRDefault="008C3488" w:rsidP="008C3488">
      <w:pPr>
        <w:widowControl w:val="0"/>
        <w:jc w:val="both"/>
        <w:rPr>
          <w:rFonts w:ascii="Arial" w:hAnsi="Arial" w:cs="Arial"/>
          <w:b/>
          <w:bCs/>
          <w:i/>
          <w:iCs/>
        </w:rPr>
      </w:pPr>
    </w:p>
    <w:p w14:paraId="4A6AC859" w14:textId="77777777" w:rsidR="008C3488" w:rsidRPr="00853D2A" w:rsidRDefault="008C3488" w:rsidP="008C3488">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7D94D266" w14:textId="77777777" w:rsidR="008C3488" w:rsidRPr="00221C14" w:rsidRDefault="008C3488" w:rsidP="008C3488">
      <w:pPr>
        <w:widowControl w:val="0"/>
        <w:ind w:start="141.60pt" w:firstLine="35.40pt"/>
        <w:jc w:val="both"/>
        <w:rPr>
          <w:rFonts w:ascii="Arial" w:hAnsi="Arial" w:cs="Arial"/>
          <w:b/>
          <w:bCs/>
        </w:rPr>
      </w:pPr>
      <w:r w:rsidRPr="00221C14">
        <w:rPr>
          <w:rFonts w:ascii="Arial" w:hAnsi="Arial" w:cs="Arial"/>
          <w:b/>
          <w:bCs/>
        </w:rPr>
        <w:t>Cesta Maršala Tita 112, 4270 Jesenice</w:t>
      </w:r>
      <w:r w:rsidR="004C1ACE" w:rsidRPr="00221C14">
        <w:rPr>
          <w:rFonts w:ascii="Arial" w:hAnsi="Arial" w:cs="Arial"/>
          <w:b/>
          <w:bCs/>
        </w:rPr>
        <w:t xml:space="preserve"> </w:t>
      </w:r>
    </w:p>
    <w:p w14:paraId="51588B9D" w14:textId="77777777" w:rsidR="008C3488" w:rsidRPr="00221C14" w:rsidRDefault="008C3488" w:rsidP="008C3488">
      <w:pPr>
        <w:widowControl w:val="0"/>
        <w:jc w:val="both"/>
        <w:rPr>
          <w:rFonts w:ascii="Arial" w:hAnsi="Arial" w:cs="Arial"/>
          <w:b/>
          <w:bCs/>
        </w:rPr>
      </w:pPr>
      <w:r w:rsidRPr="00221C14">
        <w:rPr>
          <w:rFonts w:ascii="Arial" w:hAnsi="Arial" w:cs="Arial"/>
          <w:b/>
          <w:bCs/>
        </w:rPr>
        <w:tab/>
        <w:t xml:space="preserve">                           </w:t>
      </w:r>
    </w:p>
    <w:p w14:paraId="35382119" w14:textId="173A6B64" w:rsidR="008C3488" w:rsidRPr="00221C14" w:rsidRDefault="008C3488" w:rsidP="008C3488">
      <w:pPr>
        <w:rPr>
          <w:rFonts w:ascii="Arial" w:hAnsi="Arial" w:cs="Arial"/>
          <w:b/>
          <w:bCs/>
        </w:rPr>
      </w:pPr>
      <w:r w:rsidRPr="00221C14">
        <w:rPr>
          <w:rFonts w:ascii="Arial" w:hAnsi="Arial" w:cs="Arial"/>
        </w:rPr>
        <w:t xml:space="preserve">PREDMET JAVNEGA NAROČILA:  </w:t>
      </w:r>
    </w:p>
    <w:p w14:paraId="436782A1" w14:textId="347B216A" w:rsidR="00221C14" w:rsidRPr="00221C14" w:rsidRDefault="00221C14" w:rsidP="00221C14">
      <w:pPr>
        <w:jc w:val="center"/>
        <w:rPr>
          <w:rFonts w:ascii="Arial" w:hAnsi="Arial" w:cs="Arial"/>
          <w:sz w:val="24"/>
          <w:szCs w:val="24"/>
        </w:rPr>
      </w:pPr>
      <w:r w:rsidRPr="00221C14">
        <w:rPr>
          <w:rFonts w:ascii="Arial" w:hAnsi="Arial" w:cs="Arial"/>
          <w:b/>
          <w:bCs/>
          <w:sz w:val="24"/>
          <w:szCs w:val="24"/>
        </w:rPr>
        <w:t>PREVZEM, TRANSPORT, ZBIRANJE ODPADKOV IN DOBAVA ZABOJNIKOV ZA ODPADKE</w:t>
      </w:r>
      <w:r w:rsidR="000F600F">
        <w:rPr>
          <w:rFonts w:ascii="Arial" w:hAnsi="Arial" w:cs="Arial"/>
          <w:b/>
          <w:bCs/>
          <w:sz w:val="24"/>
          <w:szCs w:val="24"/>
        </w:rPr>
        <w:t xml:space="preserve"> 202</w:t>
      </w:r>
      <w:r w:rsidR="00E60549">
        <w:rPr>
          <w:rFonts w:ascii="Arial" w:hAnsi="Arial" w:cs="Arial"/>
          <w:b/>
          <w:bCs/>
          <w:sz w:val="24"/>
          <w:szCs w:val="24"/>
        </w:rPr>
        <w:t>3</w:t>
      </w:r>
    </w:p>
    <w:p w14:paraId="3736910D" w14:textId="77777777" w:rsidR="00221C14" w:rsidRDefault="00221C14" w:rsidP="008C3488">
      <w:pPr>
        <w:rPr>
          <w:rFonts w:ascii="Arial" w:hAnsi="Arial" w:cs="Arial"/>
          <w:b/>
          <w:bCs/>
        </w:rPr>
      </w:pPr>
    </w:p>
    <w:p w14:paraId="55482EB6" w14:textId="4D34E5FE" w:rsidR="001F187F" w:rsidRDefault="001F187F" w:rsidP="008C3488">
      <w:pPr>
        <w:rPr>
          <w:rFonts w:ascii="Arial" w:hAnsi="Arial" w:cs="Arial"/>
          <w:b/>
          <w:bCs/>
        </w:rPr>
      </w:pPr>
    </w:p>
    <w:p w14:paraId="01680E01" w14:textId="77777777" w:rsidR="001F187F" w:rsidRPr="001F187F" w:rsidRDefault="001F187F" w:rsidP="008C3488">
      <w:pPr>
        <w:rPr>
          <w:rFonts w:ascii="Arial" w:hAnsi="Arial" w:cs="Arial"/>
          <w:b/>
          <w:bCs/>
        </w:rPr>
      </w:pPr>
    </w:p>
    <w:p w14:paraId="455A9625" w14:textId="77777777" w:rsidR="008C3488" w:rsidRPr="00853D2A" w:rsidRDefault="008C3488" w:rsidP="008C3488">
      <w:pPr>
        <w:widowControl w:val="0"/>
        <w:jc w:val="both"/>
        <w:rPr>
          <w:rFonts w:ascii="Arial" w:hAnsi="Arial" w:cs="Arial"/>
          <w:b/>
          <w:bCs/>
        </w:rPr>
      </w:pPr>
      <w:r w:rsidRPr="00853D2A">
        <w:rPr>
          <w:rFonts w:ascii="Arial" w:hAnsi="Arial" w:cs="Arial"/>
          <w:b/>
          <w:bCs/>
        </w:rPr>
        <w:tab/>
      </w:r>
    </w:p>
    <w:p w14:paraId="3F3EF005" w14:textId="77777777" w:rsidR="008C3488" w:rsidRPr="00853D2A" w:rsidRDefault="008C3488" w:rsidP="008C3488">
      <w:pPr>
        <w:spacing w:after="0pt"/>
        <w:rPr>
          <w:rFonts w:ascii="Arial" w:hAnsi="Arial" w:cs="Arial"/>
        </w:rPr>
      </w:pPr>
      <w:r w:rsidRPr="00853D2A">
        <w:rPr>
          <w:rFonts w:ascii="Arial" w:hAnsi="Arial" w:cs="Arial"/>
        </w:rPr>
        <w:t xml:space="preserve">Vsebina:  </w:t>
      </w:r>
    </w:p>
    <w:p w14:paraId="6C8ABCD7" w14:textId="77777777" w:rsidR="008C3488" w:rsidRPr="00853D2A" w:rsidRDefault="008C3488" w:rsidP="008C3488">
      <w:pPr>
        <w:spacing w:after="0pt"/>
        <w:rPr>
          <w:rFonts w:ascii="Arial" w:hAnsi="Arial" w:cs="Arial"/>
        </w:rPr>
      </w:pPr>
      <w:r w:rsidRPr="00853D2A">
        <w:rPr>
          <w:rFonts w:ascii="Arial" w:hAnsi="Arial" w:cs="Arial"/>
        </w:rPr>
        <w:t>A) Povabilo k predložitvi ponudbe</w:t>
      </w:r>
    </w:p>
    <w:p w14:paraId="217B79D2" w14:textId="77777777" w:rsidR="008C3488" w:rsidRPr="00853D2A" w:rsidRDefault="008C3488" w:rsidP="008C3488">
      <w:pPr>
        <w:spacing w:after="0pt"/>
        <w:rPr>
          <w:rFonts w:ascii="Arial" w:hAnsi="Arial" w:cs="Arial"/>
        </w:rPr>
      </w:pPr>
      <w:r w:rsidRPr="00853D2A">
        <w:rPr>
          <w:rFonts w:ascii="Arial" w:hAnsi="Arial" w:cs="Arial"/>
        </w:rPr>
        <w:t xml:space="preserve">B) Navodila ponudnikom za izdelavo ponudbe </w:t>
      </w:r>
    </w:p>
    <w:p w14:paraId="18FD2E8E" w14:textId="77777777" w:rsidR="008C3488" w:rsidRPr="00853D2A" w:rsidRDefault="008C3488" w:rsidP="008C3488">
      <w:pPr>
        <w:spacing w:after="0pt"/>
        <w:rPr>
          <w:rFonts w:ascii="Arial" w:hAnsi="Arial" w:cs="Arial"/>
        </w:rPr>
      </w:pPr>
      <w:r w:rsidRPr="00853D2A">
        <w:rPr>
          <w:rFonts w:ascii="Arial" w:hAnsi="Arial" w:cs="Arial"/>
        </w:rPr>
        <w:t xml:space="preserve">C) Tehnična specifikacija zahtev naročnika </w:t>
      </w:r>
    </w:p>
    <w:p w14:paraId="43EFB914" w14:textId="77777777" w:rsidR="00AA350F" w:rsidRDefault="008C3488" w:rsidP="008C3488">
      <w:pPr>
        <w:spacing w:after="0pt"/>
        <w:rPr>
          <w:rFonts w:ascii="Arial" w:hAnsi="Arial" w:cs="Arial"/>
        </w:rPr>
      </w:pPr>
      <w:r w:rsidRPr="00853D2A">
        <w:rPr>
          <w:rFonts w:ascii="Arial" w:hAnsi="Arial" w:cs="Arial"/>
        </w:rPr>
        <w:t xml:space="preserve">D) Razpisni obrazci in vzorci </w:t>
      </w:r>
    </w:p>
    <w:p w14:paraId="251DA4BD" w14:textId="77777777" w:rsidR="00AA350F" w:rsidRDefault="00AA350F" w:rsidP="008C3488">
      <w:pPr>
        <w:spacing w:after="0pt"/>
        <w:rPr>
          <w:rFonts w:ascii="Arial" w:hAnsi="Arial" w:cs="Arial"/>
        </w:rPr>
      </w:pPr>
    </w:p>
    <w:p w14:paraId="7D45B69B" w14:textId="77777777" w:rsidR="000C4823" w:rsidRDefault="000C4823" w:rsidP="008C3488">
      <w:pPr>
        <w:spacing w:after="0pt"/>
        <w:rPr>
          <w:rFonts w:ascii="Arial" w:hAnsi="Arial" w:cs="Arial"/>
        </w:rPr>
      </w:pPr>
    </w:p>
    <w:p w14:paraId="4FD7092F" w14:textId="7185899F" w:rsidR="00AF5A9E" w:rsidRDefault="00AF5A9E" w:rsidP="00AF5A9E">
      <w:pPr>
        <w:spacing w:after="0pt"/>
        <w:rPr>
          <w:rFonts w:cs="Arial"/>
        </w:rPr>
      </w:pPr>
      <w:r>
        <w:rPr>
          <w:rFonts w:cs="Arial"/>
        </w:rPr>
        <w:t>Oznaka naročnika</w:t>
      </w:r>
      <w:r w:rsidRPr="00F91E93">
        <w:rPr>
          <w:rFonts w:cs="Arial"/>
        </w:rPr>
        <w:t xml:space="preserve">: </w:t>
      </w:r>
      <w:r>
        <w:rPr>
          <w:rFonts w:cs="Arial"/>
        </w:rPr>
        <w:t xml:space="preserve">JN </w:t>
      </w:r>
      <w:r w:rsidR="00C85280">
        <w:rPr>
          <w:rFonts w:cs="Arial"/>
        </w:rPr>
        <w:t>1/202</w:t>
      </w:r>
      <w:r w:rsidR="00E60549">
        <w:rPr>
          <w:rFonts w:cs="Arial"/>
        </w:rPr>
        <w:t>3</w:t>
      </w:r>
      <w:r w:rsidRPr="00F91E93">
        <w:rPr>
          <w:rFonts w:cs="Arial"/>
        </w:rPr>
        <w:br/>
        <w:t xml:space="preserve">Kraj in datum: Jesenice, </w:t>
      </w:r>
      <w:r w:rsidR="00E60549">
        <w:rPr>
          <w:rFonts w:cs="Arial"/>
        </w:rPr>
        <w:t>16. 1.</w:t>
      </w:r>
      <w:r w:rsidR="00C85280">
        <w:rPr>
          <w:rFonts w:cs="Arial"/>
        </w:rPr>
        <w:t xml:space="preserve"> </w:t>
      </w:r>
      <w:r>
        <w:rPr>
          <w:rFonts w:cs="Arial"/>
        </w:rPr>
        <w:t>202</w:t>
      </w:r>
      <w:r w:rsidR="00E60549">
        <w:rPr>
          <w:rFonts w:cs="Arial"/>
        </w:rPr>
        <w:t>3</w:t>
      </w:r>
    </w:p>
    <w:p w14:paraId="23AF8D5C" w14:textId="20CEB932" w:rsidR="004C15F2" w:rsidRDefault="004C15F2" w:rsidP="00AF5A9E">
      <w:pPr>
        <w:spacing w:after="0pt"/>
        <w:rPr>
          <w:rFonts w:cs="Arial"/>
        </w:rPr>
      </w:pPr>
    </w:p>
    <w:p w14:paraId="35A3848A" w14:textId="77777777" w:rsidR="004C15F2" w:rsidRDefault="004C15F2" w:rsidP="00AF5A9E">
      <w:pPr>
        <w:spacing w:after="0pt"/>
        <w:rPr>
          <w:rFonts w:cs="Arial"/>
        </w:rPr>
      </w:pPr>
    </w:p>
    <w:p w14:paraId="385A9E38" w14:textId="77777777" w:rsidR="008C3488" w:rsidRDefault="008C3488" w:rsidP="008C3488">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lastRenderedPageBreak/>
        <w:t>Povabilo k predložitvi ponudbe</w:t>
      </w:r>
    </w:p>
    <w:p w14:paraId="07749606" w14:textId="77777777" w:rsidR="00BD55FC" w:rsidRPr="0066398D" w:rsidRDefault="00F45727" w:rsidP="00BD55FC">
      <w:pPr>
        <w:jc w:val="both"/>
        <w:rPr>
          <w:rFonts w:cs="Arial"/>
        </w:rPr>
      </w:pPr>
      <w:r>
        <w:rPr>
          <w:rFonts w:cs="Arial"/>
        </w:rPr>
        <w:br/>
      </w:r>
      <w:r w:rsidR="00BD55FC" w:rsidRPr="0066398D">
        <w:rPr>
          <w:rFonts w:cs="Arial"/>
        </w:rPr>
        <w:t>Naročnik</w:t>
      </w:r>
      <w:r w:rsidR="00BD55FC">
        <w:rPr>
          <w:rFonts w:cs="Arial"/>
        </w:rPr>
        <w:t xml:space="preserve"> Splošna bolnišnica Jesenice</w:t>
      </w:r>
      <w:r w:rsidR="00BD55FC" w:rsidRPr="0066398D">
        <w:rPr>
          <w:rFonts w:cs="Arial"/>
        </w:rPr>
        <w:t xml:space="preserve"> je na Portalu javnih naročil objavil</w:t>
      </w:r>
      <w:r w:rsidR="00BD55FC">
        <w:rPr>
          <w:rFonts w:cs="Arial"/>
        </w:rPr>
        <w:t>a</w:t>
      </w:r>
      <w:r w:rsidR="00BD55FC" w:rsidRPr="0066398D">
        <w:rPr>
          <w:rFonts w:cs="Arial"/>
        </w:rPr>
        <w:t xml:space="preserve"> obvestilo </w:t>
      </w:r>
      <w:r w:rsidR="00BD55FC">
        <w:rPr>
          <w:rFonts w:cs="Arial"/>
        </w:rPr>
        <w:t xml:space="preserve">o javnem naročilu po odprtem postopku </w:t>
      </w:r>
      <w:r w:rsidR="00BD55FC" w:rsidRPr="0066398D">
        <w:rPr>
          <w:rFonts w:cs="Arial"/>
        </w:rPr>
        <w:t>v skladu s 4</w:t>
      </w:r>
      <w:r w:rsidR="00BD55FC">
        <w:rPr>
          <w:rFonts w:cs="Arial"/>
        </w:rPr>
        <w:t>0</w:t>
      </w:r>
      <w:r w:rsidR="00BD55FC" w:rsidRPr="0066398D">
        <w:rPr>
          <w:rFonts w:cs="Arial"/>
        </w:rPr>
        <w:t>. členom ZJN-3.</w:t>
      </w:r>
    </w:p>
    <w:p w14:paraId="1EAC2931" w14:textId="4621E8AF" w:rsidR="00BD55FC" w:rsidRPr="00502D3E" w:rsidRDefault="00BD55FC" w:rsidP="006943C8">
      <w:pPr>
        <w:jc w:val="both"/>
        <w:rPr>
          <w:rFonts w:ascii="Arial" w:hAnsi="Arial" w:cs="Arial"/>
        </w:rPr>
      </w:pPr>
      <w:r w:rsidRPr="00502D3E">
        <w:rPr>
          <w:rFonts w:ascii="Arial" w:hAnsi="Arial" w:cs="Arial"/>
        </w:rPr>
        <w:t xml:space="preserve">Predmet javnega razpisa </w:t>
      </w:r>
      <w:r w:rsidR="00502D3E" w:rsidRPr="00502D3E">
        <w:rPr>
          <w:rFonts w:ascii="Arial" w:hAnsi="Arial" w:cs="Arial"/>
        </w:rPr>
        <w:t>je</w:t>
      </w:r>
      <w:r w:rsidRPr="00502D3E">
        <w:rPr>
          <w:rFonts w:ascii="Arial" w:hAnsi="Arial" w:cs="Arial"/>
        </w:rPr>
        <w:t>: »</w:t>
      </w:r>
      <w:r w:rsidR="003E106E">
        <w:rPr>
          <w:rFonts w:ascii="Arial" w:hAnsi="Arial" w:cs="Arial"/>
          <w:b/>
        </w:rPr>
        <w:t>Prevzem, transport, zbiranje odpadkov in dobava zabojnikov za odpadke</w:t>
      </w:r>
      <w:r w:rsidR="00C85280">
        <w:rPr>
          <w:rFonts w:ascii="Arial" w:hAnsi="Arial" w:cs="Arial"/>
          <w:b/>
        </w:rPr>
        <w:t xml:space="preserve"> 202</w:t>
      </w:r>
      <w:r w:rsidR="00E60549">
        <w:rPr>
          <w:rFonts w:ascii="Arial" w:hAnsi="Arial" w:cs="Arial"/>
          <w:b/>
        </w:rPr>
        <w:t>3</w:t>
      </w:r>
      <w:r w:rsidRPr="00502D3E">
        <w:rPr>
          <w:rFonts w:ascii="Arial" w:hAnsi="Arial" w:cs="Arial"/>
        </w:rPr>
        <w:t>«</w:t>
      </w:r>
      <w:r w:rsidRPr="00502D3E">
        <w:rPr>
          <w:rFonts w:ascii="Arial" w:hAnsi="Arial" w:cs="Arial"/>
          <w:b/>
          <w:bCs/>
        </w:rPr>
        <w:t xml:space="preserve"> </w:t>
      </w:r>
      <w:r w:rsidRPr="00502D3E">
        <w:rPr>
          <w:rFonts w:ascii="Arial" w:hAnsi="Arial" w:cs="Arial"/>
          <w:bCs/>
        </w:rPr>
        <w:t xml:space="preserve">za potrebe Splošne bolnišnice </w:t>
      </w:r>
      <w:r w:rsidR="00403F32" w:rsidRPr="00502D3E">
        <w:rPr>
          <w:rFonts w:ascii="Arial" w:hAnsi="Arial" w:cs="Arial"/>
          <w:bCs/>
        </w:rPr>
        <w:t>J</w:t>
      </w:r>
      <w:r w:rsidRPr="00502D3E">
        <w:rPr>
          <w:rFonts w:ascii="Arial" w:hAnsi="Arial" w:cs="Arial"/>
          <w:bCs/>
        </w:rPr>
        <w:t>esenice</w:t>
      </w:r>
      <w:r w:rsidR="00F07FA3">
        <w:rPr>
          <w:rFonts w:ascii="Arial" w:hAnsi="Arial" w:cs="Arial"/>
          <w:bCs/>
        </w:rPr>
        <w:t xml:space="preserve"> za obdobje </w:t>
      </w:r>
      <w:r w:rsidR="00C360DA">
        <w:rPr>
          <w:rFonts w:ascii="Arial" w:hAnsi="Arial" w:cs="Arial"/>
          <w:bCs/>
        </w:rPr>
        <w:t>dveh let.</w:t>
      </w:r>
    </w:p>
    <w:p w14:paraId="4DB4FB71" w14:textId="77777777" w:rsidR="00BD55FC" w:rsidRDefault="00BD55FC" w:rsidP="006943C8">
      <w:pPr>
        <w:jc w:val="both"/>
        <w:rPr>
          <w:rFonts w:cs="Arial"/>
        </w:rPr>
      </w:pPr>
      <w:r w:rsidRPr="00502D3E">
        <w:rPr>
          <w:rFonts w:ascii="Arial" w:hAnsi="Arial" w:cs="Arial"/>
        </w:rPr>
        <w:t>V skladu z 40. členom Zakona o javnem naročanju  (v nadaljevanju ZJN-3; Uradni list RS, št. 91/15 in 14/18) naročnik vabi zainteresirane ponudnike</w:t>
      </w:r>
      <w:r w:rsidRPr="003D2D8A">
        <w:rPr>
          <w:rFonts w:cs="Arial"/>
        </w:rPr>
        <w:t>, da oddajo svojo ponudbo v skladu z objavljenim javnim naročilom, to razpisno dokumentacijo in določili ZJN-</w:t>
      </w:r>
      <w:r>
        <w:rPr>
          <w:rFonts w:cs="Arial"/>
        </w:rPr>
        <w:t>3.</w:t>
      </w:r>
    </w:p>
    <w:p w14:paraId="331EF232" w14:textId="77777777" w:rsidR="00BD55FC" w:rsidRPr="0066398D" w:rsidRDefault="00BD55FC" w:rsidP="006943C8">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9" w:history="1">
        <w:r w:rsidRPr="00AE1AA2">
          <w:rPr>
            <w:rStyle w:val="Hiperpovezava"/>
            <w:rFonts w:cs="Arial"/>
          </w:rPr>
          <w:t>http://www.enaročanje.si</w:t>
        </w:r>
      </w:hyperlink>
      <w:r>
        <w:rPr>
          <w:rFonts w:cs="Arial"/>
        </w:rPr>
        <w:t>).</w:t>
      </w:r>
    </w:p>
    <w:p w14:paraId="453E4154" w14:textId="77777777" w:rsidR="00403F32" w:rsidRDefault="00403F32" w:rsidP="006943C8">
      <w:pPr>
        <w:spacing w:before="11.25pt" w:after="11.25pt"/>
        <w:jc w:val="both"/>
      </w:pPr>
      <w:r>
        <w:rPr>
          <w:rFonts w:ascii="Arial" w:hAnsi="Arial" w:cs="Arial"/>
          <w:color w:val="000000"/>
        </w:rPr>
        <w:t>Skrbno preverite, da ste prejeli celotno razpisno dokumentacijo in da ste na ta način seznanjeni z vsemi zahtevami naročnika. </w:t>
      </w:r>
    </w:p>
    <w:p w14:paraId="005D1334" w14:textId="77777777" w:rsidR="00BD55FC" w:rsidRPr="00361396" w:rsidRDefault="00BD55FC" w:rsidP="00BC6FFB">
      <w:pPr>
        <w:pStyle w:val="Odstavekseznama"/>
        <w:numPr>
          <w:ilvl w:val="1"/>
          <w:numId w:val="4"/>
        </w:numPr>
        <w:spacing w:line="13.80pt" w:lineRule="auto"/>
        <w:jc w:val="both"/>
        <w:rPr>
          <w:rFonts w:ascii="Arial" w:hAnsi="Arial" w:cs="Arial"/>
          <w:b/>
          <w:sz w:val="22"/>
          <w:szCs w:val="22"/>
        </w:rPr>
      </w:pPr>
      <w:r w:rsidRPr="00361396">
        <w:rPr>
          <w:rFonts w:ascii="Arial" w:hAnsi="Arial" w:cs="Arial"/>
          <w:b/>
          <w:sz w:val="22"/>
          <w:szCs w:val="22"/>
        </w:rPr>
        <w:t>Naročnik</w:t>
      </w:r>
    </w:p>
    <w:p w14:paraId="0DB663A5" w14:textId="77777777" w:rsidR="00BD55FC" w:rsidRDefault="00BD55FC" w:rsidP="006943C8">
      <w:pPr>
        <w:spacing w:after="0pt"/>
        <w:jc w:val="both"/>
        <w:rPr>
          <w:rFonts w:cs="Arial"/>
        </w:rPr>
      </w:pPr>
      <w:r>
        <w:rPr>
          <w:rFonts w:cs="Arial"/>
        </w:rPr>
        <w:t>Javno naročilo po odprtem postopku izvaja Splošna bolnišnica Jesenice, Cesta maršala Tita 112, 4270 Jesenice (v nadaljevanju naročnik)</w:t>
      </w:r>
    </w:p>
    <w:p w14:paraId="29197BCC" w14:textId="77777777" w:rsidR="00BD55FC" w:rsidRDefault="00BD55FC" w:rsidP="006943C8">
      <w:pPr>
        <w:spacing w:after="0pt"/>
        <w:jc w:val="both"/>
        <w:rPr>
          <w:rFonts w:cs="Arial"/>
        </w:rPr>
      </w:pPr>
    </w:p>
    <w:p w14:paraId="51AF148F" w14:textId="77777777" w:rsidR="00BD55FC" w:rsidRDefault="00BD55FC" w:rsidP="006943C8">
      <w:pPr>
        <w:spacing w:after="0pt"/>
        <w:jc w:val="both"/>
        <w:rPr>
          <w:rFonts w:cs="Arial"/>
          <w:b/>
        </w:rPr>
      </w:pPr>
      <w:r>
        <w:rPr>
          <w:rFonts w:cs="Arial"/>
          <w:b/>
        </w:rPr>
        <w:t xml:space="preserve">1.2. Kontaktna oseba naročnika: </w:t>
      </w:r>
    </w:p>
    <w:p w14:paraId="44B4A0FE" w14:textId="3F2E1218" w:rsidR="00403F32" w:rsidRPr="00092F9C" w:rsidRDefault="00403F32" w:rsidP="006943C8">
      <w:pPr>
        <w:pStyle w:val="ASB2"/>
        <w:spacing w:line="13.80pt" w:lineRule="auto"/>
        <w:jc w:val="both"/>
        <w:rPr>
          <w:lang w:val="sl-SI"/>
        </w:rPr>
      </w:pPr>
      <w:r>
        <w:rPr>
          <w:rFonts w:ascii="Arial" w:hAnsi="Arial" w:cs="Arial"/>
          <w:sz w:val="22"/>
          <w:szCs w:val="22"/>
          <w:lang w:val="sl-SI"/>
        </w:rPr>
        <w:t xml:space="preserve">Kontaktni osebi s strani naročnika sta: Mateja </w:t>
      </w:r>
      <w:r w:rsidR="00C360DA">
        <w:rPr>
          <w:rFonts w:ascii="Arial" w:hAnsi="Arial" w:cs="Arial"/>
          <w:sz w:val="22"/>
          <w:szCs w:val="22"/>
          <w:lang w:val="sl-SI"/>
        </w:rPr>
        <w:t xml:space="preserve">Hafner </w:t>
      </w:r>
      <w:r>
        <w:rPr>
          <w:rFonts w:ascii="Arial" w:hAnsi="Arial" w:cs="Arial"/>
          <w:sz w:val="22"/>
          <w:szCs w:val="22"/>
          <w:lang w:val="sl-SI"/>
        </w:rPr>
        <w:t>Malovrh in Tjaša Maučec Šuvak</w:t>
      </w:r>
    </w:p>
    <w:p w14:paraId="60911174" w14:textId="77777777" w:rsidR="00403F32" w:rsidRDefault="00403F32" w:rsidP="00BC6FFB">
      <w:pPr>
        <w:pStyle w:val="ASB2"/>
        <w:numPr>
          <w:ilvl w:val="0"/>
          <w:numId w:val="3"/>
        </w:numPr>
        <w:spacing w:line="13.80pt" w:lineRule="auto"/>
        <w:jc w:val="both"/>
      </w:pPr>
      <w:r>
        <w:rPr>
          <w:rFonts w:ascii="Arial" w:hAnsi="Arial" w:cs="Arial"/>
          <w:sz w:val="22"/>
          <w:szCs w:val="22"/>
          <w:lang w:val="sl-SI"/>
        </w:rPr>
        <w:t xml:space="preserve">tel.:  04 5868 248, 04 5868 246, </w:t>
      </w:r>
    </w:p>
    <w:p w14:paraId="38577F89" w14:textId="77777777" w:rsidR="00403F32" w:rsidRPr="00092F9C" w:rsidRDefault="00403F32" w:rsidP="00BC6FFB">
      <w:pPr>
        <w:pStyle w:val="ASB2"/>
        <w:numPr>
          <w:ilvl w:val="0"/>
          <w:numId w:val="3"/>
        </w:numPr>
        <w:spacing w:line="13.80pt" w:lineRule="auto"/>
        <w:jc w:val="both"/>
        <w:rPr>
          <w:rFonts w:ascii="Arial" w:hAnsi="Arial" w:cs="Arial"/>
          <w:sz w:val="22"/>
          <w:szCs w:val="22"/>
          <w:lang w:val="de-AT"/>
        </w:rPr>
      </w:pPr>
      <w:r>
        <w:rPr>
          <w:rFonts w:ascii="Arial" w:hAnsi="Arial" w:cs="Arial"/>
          <w:sz w:val="22"/>
          <w:szCs w:val="22"/>
          <w:lang w:val="sl-SI"/>
        </w:rPr>
        <w:t xml:space="preserve">e-pošta: </w:t>
      </w:r>
      <w:hyperlink r:id="rId10"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11" w:history="1">
        <w:r w:rsidRPr="00092F9C">
          <w:rPr>
            <w:rStyle w:val="Hiperpovezava"/>
            <w:rFonts w:ascii="Arial" w:hAnsi="Arial" w:cs="Arial"/>
            <w:sz w:val="22"/>
            <w:szCs w:val="22"/>
            <w:lang w:val="de-AT"/>
          </w:rPr>
          <w:t>tjasa.maucec-suvak@sb-je.si</w:t>
        </w:r>
      </w:hyperlink>
      <w:r w:rsidRPr="00092F9C">
        <w:rPr>
          <w:rFonts w:ascii="Arial" w:hAnsi="Arial" w:cs="Arial"/>
          <w:sz w:val="22"/>
          <w:szCs w:val="22"/>
          <w:lang w:val="de-AT"/>
        </w:rPr>
        <w:t xml:space="preserve"> </w:t>
      </w:r>
      <w:r w:rsidRPr="0031641D">
        <w:rPr>
          <w:rFonts w:ascii="Arial" w:hAnsi="Arial" w:cs="Arial"/>
          <w:sz w:val="22"/>
          <w:szCs w:val="22"/>
          <w:lang w:val="sl-SI"/>
        </w:rPr>
        <w:t xml:space="preserve"> </w:t>
      </w:r>
    </w:p>
    <w:p w14:paraId="0FC46FEE" w14:textId="77777777" w:rsidR="00403F32" w:rsidRDefault="00403F32" w:rsidP="006943C8">
      <w:pPr>
        <w:spacing w:before="11.25pt" w:after="11.25pt"/>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E06CA09" w14:textId="77777777" w:rsidR="00BD55FC" w:rsidRPr="0002107C" w:rsidRDefault="00BD55FC" w:rsidP="006943C8">
      <w:pPr>
        <w:spacing w:after="0pt"/>
        <w:jc w:val="both"/>
        <w:rPr>
          <w:rFonts w:cs="Arial"/>
          <w:b/>
        </w:rPr>
      </w:pPr>
      <w:r w:rsidRPr="0002107C">
        <w:rPr>
          <w:rFonts w:cs="Arial"/>
          <w:b/>
        </w:rPr>
        <w:t>1.</w:t>
      </w:r>
      <w:r>
        <w:rPr>
          <w:rFonts w:cs="Arial"/>
          <w:b/>
        </w:rPr>
        <w:t>3.</w:t>
      </w:r>
      <w:r w:rsidRPr="0002107C">
        <w:rPr>
          <w:rFonts w:cs="Arial"/>
          <w:b/>
        </w:rPr>
        <w:t xml:space="preserve">  Osnovni podatki o naročilu </w:t>
      </w:r>
    </w:p>
    <w:p w14:paraId="3AEB3AC2" w14:textId="0F6C78CF" w:rsidR="00BD55FC" w:rsidRDefault="00BD55FC" w:rsidP="006943C8">
      <w:pPr>
        <w:spacing w:after="0pt"/>
        <w:jc w:val="both"/>
        <w:rPr>
          <w:rFonts w:cs="Arial"/>
        </w:rPr>
      </w:pPr>
      <w:r>
        <w:rPr>
          <w:rFonts w:cs="Arial"/>
        </w:rPr>
        <w:t xml:space="preserve">Javno naročilo se vodi pod oznako: </w:t>
      </w:r>
      <w:r w:rsidR="00853D2A" w:rsidRPr="00853D2A">
        <w:rPr>
          <w:rFonts w:cs="Arial"/>
          <w:b/>
        </w:rPr>
        <w:t xml:space="preserve">JN </w:t>
      </w:r>
      <w:r w:rsidR="00C85280">
        <w:rPr>
          <w:rFonts w:cs="Arial"/>
          <w:b/>
        </w:rPr>
        <w:t>1</w:t>
      </w:r>
      <w:r w:rsidR="00853D2A" w:rsidRPr="00853D2A">
        <w:rPr>
          <w:rFonts w:cs="Arial"/>
          <w:b/>
        </w:rPr>
        <w:t>/20</w:t>
      </w:r>
      <w:r w:rsidR="00AF5A9E">
        <w:rPr>
          <w:rFonts w:cs="Arial"/>
          <w:b/>
        </w:rPr>
        <w:t>2</w:t>
      </w:r>
      <w:r w:rsidR="00951FDD">
        <w:rPr>
          <w:rFonts w:cs="Arial"/>
          <w:b/>
        </w:rPr>
        <w:t>3</w:t>
      </w:r>
    </w:p>
    <w:p w14:paraId="6D3A0415" w14:textId="77777777" w:rsidR="00BD55FC" w:rsidRDefault="00BD55FC" w:rsidP="006943C8">
      <w:pPr>
        <w:spacing w:after="0pt"/>
        <w:jc w:val="both"/>
        <w:rPr>
          <w:rFonts w:cs="Arial"/>
        </w:rPr>
      </w:pPr>
    </w:p>
    <w:p w14:paraId="65BB9123" w14:textId="2E2C64C4" w:rsidR="00BD55FC" w:rsidRPr="00EE6D4F" w:rsidRDefault="00BD55FC" w:rsidP="00AA350F">
      <w:pPr>
        <w:jc w:val="both"/>
        <w:rPr>
          <w:rFonts w:ascii="Arial" w:hAnsi="Arial"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00E74509" w:rsidRPr="00502D3E">
        <w:rPr>
          <w:rFonts w:ascii="Arial" w:hAnsi="Arial" w:cs="Arial"/>
        </w:rPr>
        <w:t>»</w:t>
      </w:r>
      <w:r w:rsidR="00E74509">
        <w:rPr>
          <w:rFonts w:ascii="Arial" w:hAnsi="Arial" w:cs="Arial"/>
          <w:b/>
        </w:rPr>
        <w:t>Prevzem, transport, zbiranje odpadkov in dobava zabojnikov za odpadke 202</w:t>
      </w:r>
      <w:r w:rsidR="00951FDD">
        <w:rPr>
          <w:rFonts w:ascii="Arial" w:hAnsi="Arial" w:cs="Arial"/>
          <w:b/>
        </w:rPr>
        <w:t>3</w:t>
      </w:r>
      <w:r w:rsidR="00E74509" w:rsidRPr="00502D3E">
        <w:rPr>
          <w:rFonts w:ascii="Arial" w:hAnsi="Arial" w:cs="Arial"/>
        </w:rPr>
        <w:t>«</w:t>
      </w:r>
      <w:r w:rsidR="00E74509" w:rsidRPr="00502D3E">
        <w:rPr>
          <w:rFonts w:ascii="Arial" w:hAnsi="Arial" w:cs="Arial"/>
          <w:b/>
          <w:bCs/>
        </w:rPr>
        <w:t xml:space="preserve"> </w:t>
      </w:r>
      <w:r w:rsidRPr="00904AE7">
        <w:rPr>
          <w:rFonts w:cs="Arial"/>
          <w:bCs/>
        </w:rPr>
        <w:t>za potrebe Splošne bolnišnice Jesenice</w:t>
      </w:r>
      <w:r>
        <w:rPr>
          <w:rFonts w:cs="Arial"/>
          <w:bCs/>
        </w:rPr>
        <w:t>.</w:t>
      </w:r>
    </w:p>
    <w:p w14:paraId="67BBE120" w14:textId="13ED25CA" w:rsidR="00CC5A93" w:rsidRDefault="00CC5A93" w:rsidP="006943C8">
      <w:pPr>
        <w:spacing w:after="0pt"/>
        <w:jc w:val="both"/>
        <w:rPr>
          <w:rFonts w:ascii="Arial" w:hAnsi="Arial" w:cs="Arial"/>
          <w:bCs/>
        </w:rPr>
      </w:pPr>
      <w:r w:rsidRPr="00EE6D4F">
        <w:rPr>
          <w:rFonts w:ascii="Arial" w:hAnsi="Arial" w:cs="Arial"/>
          <w:b/>
          <w:bCs/>
        </w:rPr>
        <w:t>Razdelitev na sklope</w:t>
      </w:r>
      <w:r w:rsidR="009D0CAB" w:rsidRPr="00EE6D4F">
        <w:rPr>
          <w:rFonts w:ascii="Arial" w:hAnsi="Arial" w:cs="Arial"/>
          <w:b/>
          <w:bCs/>
        </w:rPr>
        <w:t>:</w:t>
      </w:r>
      <w:r w:rsidR="004C1ACE" w:rsidRPr="00EE6D4F">
        <w:rPr>
          <w:rFonts w:ascii="Arial" w:hAnsi="Arial" w:cs="Arial"/>
          <w:b/>
          <w:bCs/>
        </w:rPr>
        <w:t xml:space="preserve"> </w:t>
      </w:r>
      <w:r w:rsidR="001A2C2B" w:rsidRPr="001A2C2B">
        <w:rPr>
          <w:rFonts w:ascii="Arial" w:hAnsi="Arial" w:cs="Arial"/>
        </w:rPr>
        <w:t xml:space="preserve">Javno naročilo je razdeljeno na </w:t>
      </w:r>
      <w:r w:rsidR="00F22709">
        <w:rPr>
          <w:rFonts w:ascii="Arial" w:hAnsi="Arial" w:cs="Arial"/>
        </w:rPr>
        <w:t>1</w:t>
      </w:r>
      <w:r w:rsidR="00297FB2">
        <w:rPr>
          <w:rFonts w:ascii="Arial" w:hAnsi="Arial" w:cs="Arial"/>
        </w:rPr>
        <w:t>0</w:t>
      </w:r>
      <w:r w:rsidR="00F07FA3">
        <w:rPr>
          <w:rFonts w:ascii="Arial" w:hAnsi="Arial" w:cs="Arial"/>
        </w:rPr>
        <w:t xml:space="preserve"> </w:t>
      </w:r>
      <w:r w:rsidR="001A2C2B">
        <w:rPr>
          <w:rFonts w:ascii="Arial" w:hAnsi="Arial" w:cs="Arial"/>
        </w:rPr>
        <w:t>sklopov</w:t>
      </w:r>
      <w:r w:rsidR="00C85280">
        <w:rPr>
          <w:rFonts w:ascii="Arial" w:hAnsi="Arial" w:cs="Arial"/>
        </w:rPr>
        <w:t>.</w:t>
      </w:r>
      <w:r w:rsidR="005C55E7">
        <w:rPr>
          <w:rFonts w:ascii="Arial" w:hAnsi="Arial" w:cs="Arial"/>
          <w:bCs/>
        </w:rPr>
        <w:t xml:space="preserve"> Ponudniki lahko predložijo ponudbo za posamezni sklop, več</w:t>
      </w:r>
      <w:r w:rsidR="00C85280">
        <w:rPr>
          <w:rFonts w:ascii="Arial" w:hAnsi="Arial" w:cs="Arial"/>
          <w:bCs/>
        </w:rPr>
        <w:t xml:space="preserve"> </w:t>
      </w:r>
      <w:r w:rsidR="005C55E7">
        <w:rPr>
          <w:rFonts w:ascii="Arial" w:hAnsi="Arial" w:cs="Arial"/>
          <w:bCs/>
        </w:rPr>
        <w:t xml:space="preserve">sklopov ali za vse razpisane sklope. </w:t>
      </w:r>
    </w:p>
    <w:p w14:paraId="169DE734" w14:textId="77777777" w:rsidR="00E74509" w:rsidRPr="00A37E81" w:rsidRDefault="00E74509" w:rsidP="00E74509">
      <w:pPr>
        <w:spacing w:after="0pt" w:line="15pt" w:lineRule="exact"/>
        <w:jc w:val="both"/>
        <w:rPr>
          <w:rFonts w:cs="Arial"/>
        </w:rPr>
      </w:pPr>
      <w:r w:rsidRPr="00A37E81">
        <w:rPr>
          <w:rFonts w:cs="Arial"/>
        </w:rPr>
        <w:t>(Predmet javnega naročila je podrobneje opredeljen v Specifikaciji zahtev naročnika)</w:t>
      </w:r>
    </w:p>
    <w:p w14:paraId="42BB77FA" w14:textId="77777777" w:rsidR="00E74509" w:rsidRDefault="00E74509" w:rsidP="00E74509">
      <w:pPr>
        <w:spacing w:after="0pt" w:line="15pt" w:lineRule="exact"/>
        <w:jc w:val="both"/>
        <w:rPr>
          <w:rFonts w:cs="Arial"/>
        </w:rPr>
      </w:pPr>
    </w:p>
    <w:p w14:paraId="0A89565D" w14:textId="04247411" w:rsidR="00E74509" w:rsidRDefault="00E74509" w:rsidP="00D80CA6">
      <w:pPr>
        <w:pStyle w:val="Telobesedila2"/>
        <w:numPr>
          <w:ilvl w:val="0"/>
          <w:numId w:val="18"/>
        </w:numPr>
        <w:suppressAutoHyphens w:val="0"/>
        <w:spacing w:after="0pt" w:line="15pt" w:lineRule="exact"/>
        <w:ind w:start="14.20pt" w:hanging="14.20pt"/>
        <w:jc w:val="both"/>
        <w:rPr>
          <w:rFonts w:cs="Arial"/>
        </w:rPr>
      </w:pPr>
      <w:bookmarkStart w:id="0" w:name="_Hlk30502091"/>
      <w:r w:rsidRPr="003E1516">
        <w:rPr>
          <w:rFonts w:cs="Arial"/>
          <w:b/>
          <w:bCs/>
        </w:rPr>
        <w:t>Sklop 1</w:t>
      </w:r>
      <w:r w:rsidRPr="00F3204D">
        <w:rPr>
          <w:rFonts w:cs="Arial"/>
        </w:rPr>
        <w:t>: PREVZEM, TRANSPORT I</w:t>
      </w:r>
      <w:r>
        <w:rPr>
          <w:rFonts w:cs="Arial"/>
        </w:rPr>
        <w:t xml:space="preserve">N ZBIRANJE ODPADKOV KLASIFIKACIJSKA ŠT. ODPADKA: </w:t>
      </w:r>
      <w:r w:rsidRPr="00EC55EE">
        <w:rPr>
          <w:rFonts w:cs="Arial"/>
          <w:b/>
          <w:bCs/>
        </w:rPr>
        <w:t>18 01 04</w:t>
      </w:r>
      <w:r w:rsidRPr="00F3204D">
        <w:rPr>
          <w:rFonts w:cs="Arial"/>
        </w:rPr>
        <w:t xml:space="preserve"> </w:t>
      </w:r>
      <w:r w:rsidR="00C360DA">
        <w:rPr>
          <w:rFonts w:cs="Arial"/>
        </w:rPr>
        <w:t>(</w:t>
      </w:r>
      <w:r w:rsidR="00C360DA" w:rsidRPr="00C360DA">
        <w:rPr>
          <w:rFonts w:cs="Arial"/>
        </w:rPr>
        <w:t>Odpadki, ki z vidika preventive pred okužbo ne zahtevajo posebnega ravnanja pri zbiranju in odstranjevanju</w:t>
      </w:r>
      <w:r w:rsidR="00C360DA">
        <w:rPr>
          <w:rFonts w:cs="Arial"/>
        </w:rPr>
        <w:t>)</w:t>
      </w:r>
    </w:p>
    <w:p w14:paraId="51C2D1FA" w14:textId="77777777" w:rsidR="00E74509" w:rsidRDefault="00E74509" w:rsidP="00D80CA6">
      <w:pPr>
        <w:pStyle w:val="Telobesedila2"/>
        <w:numPr>
          <w:ilvl w:val="0"/>
          <w:numId w:val="18"/>
        </w:numPr>
        <w:suppressAutoHyphens w:val="0"/>
        <w:spacing w:after="0pt" w:line="15pt" w:lineRule="exact"/>
        <w:ind w:start="14.20pt" w:hanging="14.20pt"/>
        <w:jc w:val="both"/>
        <w:rPr>
          <w:rFonts w:cs="Arial"/>
        </w:rPr>
      </w:pPr>
      <w:r w:rsidRPr="003E1516">
        <w:rPr>
          <w:rFonts w:cs="Arial"/>
          <w:b/>
          <w:bCs/>
        </w:rPr>
        <w:lastRenderedPageBreak/>
        <w:t xml:space="preserve">Sklop </w:t>
      </w:r>
      <w:r>
        <w:rPr>
          <w:rFonts w:cs="Arial"/>
          <w:b/>
          <w:bCs/>
        </w:rPr>
        <w:t>2</w:t>
      </w:r>
      <w:r w:rsidRPr="00F3204D">
        <w:rPr>
          <w:rFonts w:cs="Arial"/>
        </w:rPr>
        <w:t>: PREVZEM, TRANSP</w:t>
      </w:r>
      <w:r>
        <w:rPr>
          <w:rFonts w:cs="Arial"/>
        </w:rPr>
        <w:t>ORT IN ZBIRANJE ODPADKOV</w:t>
      </w:r>
      <w:r w:rsidRPr="00F33B96">
        <w:rPr>
          <w:rFonts w:cs="Arial"/>
        </w:rPr>
        <w:t xml:space="preserve"> </w:t>
      </w:r>
      <w:r>
        <w:rPr>
          <w:rFonts w:cs="Arial"/>
        </w:rPr>
        <w:t xml:space="preserve">KLASIFIKACIJSKA ŠT. ODPADKA: </w:t>
      </w:r>
      <w:r w:rsidRPr="00D72DE7">
        <w:rPr>
          <w:rFonts w:cs="Arial"/>
          <w:b/>
          <w:bCs/>
        </w:rPr>
        <w:t>18 01 03</w:t>
      </w:r>
      <w:r w:rsidRPr="00D72DE7">
        <w:rPr>
          <w:rFonts w:cs="Arial"/>
        </w:rPr>
        <w:t xml:space="preserve"> (odpadki, ki zahtevajo posebno ravnanje pri zbiranju in odstranitvi)</w:t>
      </w:r>
    </w:p>
    <w:p w14:paraId="39FE3365" w14:textId="77777777" w:rsidR="00E74509" w:rsidRPr="007609D8" w:rsidRDefault="00E74509" w:rsidP="00D80CA6">
      <w:pPr>
        <w:pStyle w:val="Telobesedila2"/>
        <w:numPr>
          <w:ilvl w:val="0"/>
          <w:numId w:val="18"/>
        </w:numPr>
        <w:suppressAutoHyphens w:val="0"/>
        <w:spacing w:after="0pt" w:line="15pt" w:lineRule="exact"/>
        <w:ind w:start="14.20pt" w:hanging="14.20pt"/>
        <w:jc w:val="both"/>
        <w:rPr>
          <w:rFonts w:cs="Arial"/>
          <w:b/>
        </w:rPr>
      </w:pPr>
      <w:r w:rsidRPr="006F74EE">
        <w:rPr>
          <w:rFonts w:cs="Arial"/>
          <w:b/>
        </w:rPr>
        <w:t xml:space="preserve">Sklop </w:t>
      </w:r>
      <w:r>
        <w:rPr>
          <w:rFonts w:cs="Arial"/>
          <w:b/>
        </w:rPr>
        <w:t>3</w:t>
      </w:r>
      <w:r w:rsidRPr="006F74EE">
        <w:rPr>
          <w:rFonts w:cs="Arial"/>
          <w:b/>
        </w:rPr>
        <w:t>:</w:t>
      </w:r>
      <w:r>
        <w:rPr>
          <w:rFonts w:cs="Arial"/>
          <w:b/>
        </w:rPr>
        <w:t xml:space="preserve"> </w:t>
      </w:r>
      <w:r w:rsidRPr="00F3204D">
        <w:rPr>
          <w:rFonts w:cs="Arial"/>
        </w:rPr>
        <w:t>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15 01 10</w:t>
      </w:r>
      <w:r>
        <w:rPr>
          <w:rFonts w:cs="Arial"/>
        </w:rPr>
        <w:t xml:space="preserve"> (odpadki, ki zahtevajo posebno ravnanje pri zbiranju in odstranitvi)</w:t>
      </w:r>
    </w:p>
    <w:p w14:paraId="68067FC8" w14:textId="77777777" w:rsidR="00E74509" w:rsidRDefault="00E74509" w:rsidP="00D80CA6">
      <w:pPr>
        <w:pStyle w:val="Telobesedila2"/>
        <w:numPr>
          <w:ilvl w:val="0"/>
          <w:numId w:val="18"/>
        </w:numPr>
        <w:suppressAutoHyphens w:val="0"/>
        <w:spacing w:after="0pt" w:line="15pt" w:lineRule="exact"/>
        <w:ind w:start="14.20pt" w:hanging="14.20pt"/>
        <w:jc w:val="both"/>
        <w:rPr>
          <w:rFonts w:cs="Arial"/>
        </w:rPr>
      </w:pPr>
      <w:r w:rsidRPr="003E1516">
        <w:rPr>
          <w:rFonts w:cs="Arial"/>
          <w:b/>
          <w:bCs/>
        </w:rPr>
        <w:t xml:space="preserve">Sklop </w:t>
      </w:r>
      <w:r>
        <w:rPr>
          <w:rFonts w:cs="Arial"/>
          <w:b/>
          <w:bCs/>
        </w:rPr>
        <w:t>4</w:t>
      </w:r>
      <w:r w:rsidRPr="00F3204D">
        <w:rPr>
          <w:rFonts w:cs="Arial"/>
        </w:rPr>
        <w:t>: PREVZEM, TRANSPORT IN ZBIRANJE</w:t>
      </w:r>
      <w:r>
        <w:rPr>
          <w:rFonts w:cs="Arial"/>
        </w:rPr>
        <w:t xml:space="preserve"> ODPADKOV</w:t>
      </w:r>
      <w:r w:rsidRPr="00F3204D">
        <w:rPr>
          <w:rFonts w:cs="Arial"/>
        </w:rPr>
        <w:t xml:space="preserve"> </w:t>
      </w:r>
      <w:r>
        <w:rPr>
          <w:rFonts w:cs="Arial"/>
        </w:rPr>
        <w:t xml:space="preserve">KLASIFIKACIJSKA ŠT. ODPADKA: </w:t>
      </w:r>
      <w:r w:rsidRPr="00EC55EE">
        <w:rPr>
          <w:rFonts w:cs="Arial"/>
          <w:b/>
          <w:bCs/>
        </w:rPr>
        <w:t>15 01 02</w:t>
      </w:r>
      <w:r>
        <w:rPr>
          <w:rFonts w:cs="Arial"/>
        </w:rPr>
        <w:t xml:space="preserve"> (plastična embalaža iz zdravstvene dejavnosti)</w:t>
      </w:r>
    </w:p>
    <w:p w14:paraId="5C61108B" w14:textId="77777777" w:rsidR="00E74509" w:rsidRDefault="00E74509" w:rsidP="00D80CA6">
      <w:pPr>
        <w:pStyle w:val="Telobesedila2"/>
        <w:numPr>
          <w:ilvl w:val="0"/>
          <w:numId w:val="18"/>
        </w:numPr>
        <w:suppressAutoHyphens w:val="0"/>
        <w:spacing w:after="0pt" w:line="15pt" w:lineRule="exact"/>
        <w:ind w:start="14.20pt" w:hanging="14.20pt"/>
        <w:jc w:val="both"/>
        <w:rPr>
          <w:rFonts w:cs="Arial"/>
        </w:rPr>
      </w:pPr>
      <w:r w:rsidRPr="003E1516">
        <w:rPr>
          <w:rFonts w:cs="Arial"/>
          <w:b/>
          <w:bCs/>
        </w:rPr>
        <w:t xml:space="preserve">Sklop </w:t>
      </w:r>
      <w:r>
        <w:rPr>
          <w:rFonts w:cs="Arial"/>
          <w:b/>
          <w:bCs/>
        </w:rPr>
        <w:t>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EC55EE">
        <w:rPr>
          <w:rFonts w:cs="Arial"/>
          <w:b/>
          <w:bCs/>
        </w:rPr>
        <w:t>18 01 02</w:t>
      </w:r>
      <w:r>
        <w:rPr>
          <w:rFonts w:cs="Arial"/>
        </w:rPr>
        <w:t xml:space="preserve"> (deli teles in organov)</w:t>
      </w:r>
    </w:p>
    <w:p w14:paraId="12C48C20" w14:textId="77777777" w:rsidR="00E74509" w:rsidRDefault="00E74509" w:rsidP="00D80CA6">
      <w:pPr>
        <w:pStyle w:val="Telobesedila2"/>
        <w:numPr>
          <w:ilvl w:val="0"/>
          <w:numId w:val="18"/>
        </w:numPr>
        <w:suppressAutoHyphens w:val="0"/>
        <w:spacing w:after="0pt" w:line="15pt" w:lineRule="exact"/>
        <w:ind w:start="14.20pt" w:hanging="14.20pt"/>
        <w:jc w:val="both"/>
        <w:rPr>
          <w:rFonts w:cs="Arial"/>
        </w:rPr>
      </w:pPr>
      <w:r w:rsidRPr="00EC55EE">
        <w:rPr>
          <w:rFonts w:cs="Arial"/>
          <w:b/>
          <w:bCs/>
        </w:rPr>
        <w:t xml:space="preserve">Sklop </w:t>
      </w:r>
      <w:r>
        <w:rPr>
          <w:rFonts w:cs="Arial"/>
          <w:b/>
          <w:bCs/>
        </w:rPr>
        <w:t>6</w:t>
      </w:r>
      <w:r w:rsidRPr="00EC55EE">
        <w:rPr>
          <w:rFonts w:cs="Arial"/>
        </w:rPr>
        <w:t xml:space="preserve">: PREVZEM, TRANSPORT IN ZBIRANJE ODPADKOV KLASIFIKACIJSKA ŠT. ODPADKA: </w:t>
      </w:r>
      <w:r w:rsidRPr="00EC55EE">
        <w:rPr>
          <w:rFonts w:cs="Arial"/>
          <w:b/>
          <w:bCs/>
        </w:rPr>
        <w:t xml:space="preserve">20 01 08 </w:t>
      </w:r>
      <w:r w:rsidRPr="00EC55EE">
        <w:rPr>
          <w:rFonts w:cs="Arial"/>
        </w:rPr>
        <w:t>(biorazgradljivi kuhinjski odpadki</w:t>
      </w:r>
      <w:r>
        <w:rPr>
          <w:rFonts w:cs="Arial"/>
        </w:rPr>
        <w:t xml:space="preserve">) </w:t>
      </w:r>
    </w:p>
    <w:p w14:paraId="1940631F" w14:textId="77777777" w:rsidR="00E74509" w:rsidRDefault="00E74509" w:rsidP="00D80CA6">
      <w:pPr>
        <w:pStyle w:val="Telobesedila2"/>
        <w:numPr>
          <w:ilvl w:val="0"/>
          <w:numId w:val="18"/>
        </w:numPr>
        <w:suppressAutoHyphens w:val="0"/>
        <w:spacing w:after="0pt" w:line="15pt" w:lineRule="exact"/>
        <w:ind w:start="14.20pt" w:hanging="14.20pt"/>
        <w:jc w:val="both"/>
        <w:rPr>
          <w:rFonts w:cs="Arial"/>
        </w:rPr>
      </w:pPr>
      <w:r w:rsidRPr="00EC55EE">
        <w:rPr>
          <w:rFonts w:cs="Arial"/>
          <w:b/>
          <w:bCs/>
        </w:rPr>
        <w:t xml:space="preserve">Sklop </w:t>
      </w:r>
      <w:r>
        <w:rPr>
          <w:rFonts w:cs="Arial"/>
          <w:b/>
          <w:bCs/>
        </w:rPr>
        <w:t>7</w:t>
      </w:r>
      <w:r w:rsidRPr="00EC55EE">
        <w:rPr>
          <w:rFonts w:cs="Arial"/>
        </w:rPr>
        <w:t xml:space="preserve">: PREVZEM, TRANSPORT IN ZBIRANJE ODPADKOV KLASIFIKACIJSKA ŠT. ODPADKA: </w:t>
      </w:r>
      <w:r w:rsidRPr="00EC55EE">
        <w:rPr>
          <w:rFonts w:cs="Arial"/>
          <w:b/>
          <w:bCs/>
        </w:rPr>
        <w:t>18 01 06, 15 02 02, 15 02 03,</w:t>
      </w:r>
      <w:r w:rsidRPr="00EC55EE">
        <w:rPr>
          <w:rFonts w:cs="Arial"/>
        </w:rPr>
        <w:t xml:space="preserve"> </w:t>
      </w:r>
    </w:p>
    <w:p w14:paraId="56275847" w14:textId="7324F8EE" w:rsidR="00E74509" w:rsidRPr="003E6633" w:rsidRDefault="00E74509" w:rsidP="00D80CA6">
      <w:pPr>
        <w:pStyle w:val="Telobesedila2"/>
        <w:numPr>
          <w:ilvl w:val="0"/>
          <w:numId w:val="18"/>
        </w:numPr>
        <w:suppressAutoHyphens w:val="0"/>
        <w:spacing w:after="0pt" w:line="15pt" w:lineRule="exact"/>
        <w:ind w:start="14.20pt" w:hanging="14.20pt"/>
        <w:jc w:val="both"/>
        <w:rPr>
          <w:rFonts w:cs="Arial"/>
        </w:rPr>
      </w:pPr>
      <w:r w:rsidRPr="003B30F8">
        <w:rPr>
          <w:rFonts w:cs="Arial"/>
          <w:b/>
        </w:rPr>
        <w:t xml:space="preserve">Sklop </w:t>
      </w:r>
      <w:r>
        <w:rPr>
          <w:rFonts w:cs="Arial"/>
          <w:b/>
        </w:rPr>
        <w:t>8</w:t>
      </w:r>
      <w:r w:rsidRPr="003B30F8">
        <w:rPr>
          <w:rFonts w:cs="Arial"/>
          <w:b/>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72DE7">
        <w:rPr>
          <w:rFonts w:cs="Arial"/>
          <w:b/>
          <w:bCs/>
        </w:rPr>
        <w:t>08 01 11</w:t>
      </w:r>
    </w:p>
    <w:p w14:paraId="44EBB611" w14:textId="040F9974" w:rsidR="00D80CA6" w:rsidRPr="00F22709" w:rsidRDefault="00D80CA6" w:rsidP="00D80CA6">
      <w:pPr>
        <w:pStyle w:val="Telobesedila2"/>
        <w:numPr>
          <w:ilvl w:val="0"/>
          <w:numId w:val="18"/>
        </w:numPr>
        <w:suppressAutoHyphens w:val="0"/>
        <w:spacing w:after="0pt" w:line="15pt" w:lineRule="exact"/>
        <w:ind w:start="14.20pt" w:hanging="14.20pt"/>
        <w:jc w:val="both"/>
        <w:rPr>
          <w:rFonts w:cs="Arial"/>
        </w:rPr>
      </w:pPr>
      <w:r>
        <w:rPr>
          <w:rFonts w:cs="Arial"/>
          <w:b/>
          <w:bCs/>
        </w:rPr>
        <w:t xml:space="preserve">Sklop </w:t>
      </w:r>
      <w:r w:rsidR="00297FB2">
        <w:rPr>
          <w:rFonts w:cs="Arial"/>
          <w:b/>
          <w:bCs/>
        </w:rPr>
        <w:t>9</w:t>
      </w:r>
      <w:r>
        <w:rPr>
          <w:rFonts w:cs="Arial"/>
          <w:b/>
          <w:bCs/>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80CA6">
        <w:rPr>
          <w:rFonts w:cs="Arial"/>
          <w:b/>
          <w:bCs/>
        </w:rPr>
        <w:t>18 01 08</w:t>
      </w:r>
      <w:r w:rsidR="00BD256D">
        <w:rPr>
          <w:rFonts w:cs="Arial"/>
          <w:b/>
          <w:bCs/>
        </w:rPr>
        <w:t>*</w:t>
      </w:r>
    </w:p>
    <w:p w14:paraId="3E728897" w14:textId="796BDB69" w:rsidR="00E74509" w:rsidRDefault="00E74509" w:rsidP="00D80CA6">
      <w:pPr>
        <w:pStyle w:val="Telobesedila2"/>
        <w:numPr>
          <w:ilvl w:val="0"/>
          <w:numId w:val="18"/>
        </w:numPr>
        <w:suppressAutoHyphens w:val="0"/>
        <w:spacing w:after="0pt" w:line="15pt" w:lineRule="exact"/>
        <w:ind w:start="14.20pt" w:hanging="14.20pt"/>
        <w:jc w:val="both"/>
        <w:rPr>
          <w:rFonts w:cs="Arial"/>
        </w:rPr>
      </w:pPr>
      <w:r w:rsidRPr="003B30F8">
        <w:rPr>
          <w:rFonts w:cs="Arial"/>
          <w:b/>
          <w:bCs/>
        </w:rPr>
        <w:t>Sklop</w:t>
      </w:r>
      <w:r w:rsidR="003E6633">
        <w:rPr>
          <w:rFonts w:cs="Arial"/>
          <w:b/>
          <w:bCs/>
        </w:rPr>
        <w:t xml:space="preserve"> </w:t>
      </w:r>
      <w:r w:rsidR="00297FB2">
        <w:rPr>
          <w:rFonts w:cs="Arial"/>
          <w:b/>
          <w:bCs/>
        </w:rPr>
        <w:t>10</w:t>
      </w:r>
      <w:r w:rsidRPr="003B30F8">
        <w:rPr>
          <w:rFonts w:cs="Arial"/>
        </w:rPr>
        <w:t xml:space="preserve">: NABAVA ZABOJNIKOV ZA ZBIRANJE IN TRANSPORT ODPADKOV KLASIFIKACIJSKA ŠT. ODPADKA: </w:t>
      </w:r>
      <w:r w:rsidRPr="00EC55EE">
        <w:rPr>
          <w:rFonts w:cs="Arial"/>
          <w:b/>
          <w:bCs/>
        </w:rPr>
        <w:t>18 01 03, 15 01 10, 18 01 02</w:t>
      </w:r>
      <w:r w:rsidR="00F22709">
        <w:rPr>
          <w:rFonts w:cs="Arial"/>
          <w:b/>
          <w:bCs/>
        </w:rPr>
        <w:t xml:space="preserve">, </w:t>
      </w:r>
      <w:r w:rsidRPr="00F22709">
        <w:rPr>
          <w:rFonts w:cs="Arial"/>
          <w:color w:val="FF0000"/>
        </w:rPr>
        <w:t xml:space="preserve"> </w:t>
      </w:r>
    </w:p>
    <w:bookmarkEnd w:id="0"/>
    <w:p w14:paraId="4AEED8CE" w14:textId="56B17B8C" w:rsidR="00E74509" w:rsidRPr="00897716" w:rsidRDefault="00D447F9" w:rsidP="00E74509">
      <w:pPr>
        <w:spacing w:line="15pt" w:lineRule="exact"/>
        <w:jc w:val="both"/>
        <w:rPr>
          <w:rFonts w:cs="Arial"/>
        </w:rPr>
      </w:pPr>
      <w:r>
        <w:rPr>
          <w:rFonts w:cs="Arial"/>
        </w:rPr>
        <w:br/>
      </w:r>
      <w:r w:rsidR="00E74509" w:rsidRPr="00897716">
        <w:rPr>
          <w:rFonts w:cs="Arial"/>
        </w:rPr>
        <w:t>Strokovne zahteve naročnika za razpisane vrste predmet</w:t>
      </w:r>
      <w:r w:rsidR="00E74509">
        <w:rPr>
          <w:rFonts w:cs="Arial"/>
        </w:rPr>
        <w:t xml:space="preserve">nih storitev </w:t>
      </w:r>
      <w:r w:rsidR="00E74509" w:rsidRPr="00897716">
        <w:rPr>
          <w:rFonts w:cs="Arial"/>
        </w:rPr>
        <w:t xml:space="preserve">so natančneje opredeljene </w:t>
      </w:r>
      <w:r w:rsidR="00E74509" w:rsidRPr="00897716">
        <w:rPr>
          <w:rFonts w:cs="Arial"/>
          <w:szCs w:val="20"/>
        </w:rPr>
        <w:t xml:space="preserve">v Tehnični specifikaciji te razpisne dokumentacije in </w:t>
      </w:r>
      <w:r w:rsidR="00E74509" w:rsidRPr="00897716">
        <w:rPr>
          <w:rFonts w:cs="Arial"/>
        </w:rPr>
        <w:t>v Predračunu</w:t>
      </w:r>
      <w:r w:rsidR="00E74509">
        <w:rPr>
          <w:rFonts w:cs="Arial"/>
        </w:rPr>
        <w:t xml:space="preserve"> </w:t>
      </w:r>
      <w:r w:rsidR="00E74509" w:rsidRPr="00897716">
        <w:rPr>
          <w:rFonts w:cs="Arial"/>
        </w:rPr>
        <w:t>(excelova datoteka).</w:t>
      </w:r>
    </w:p>
    <w:p w14:paraId="6A92658B" w14:textId="03BFF29E" w:rsidR="001A2C2B" w:rsidRPr="00E74509" w:rsidRDefault="001A2C2B" w:rsidP="00E74509">
      <w:pPr>
        <w:spacing w:line="15pt" w:lineRule="exact"/>
        <w:jc w:val="both"/>
        <w:rPr>
          <w:rFonts w:cs="Arial"/>
        </w:rPr>
      </w:pPr>
      <w:r w:rsidRPr="00451C27">
        <w:rPr>
          <w:rFonts w:ascii="Arial" w:hAnsi="Arial" w:cs="Arial"/>
        </w:rPr>
        <w:t xml:space="preserve">Naročnik bo oddal predmetno javno naročilo </w:t>
      </w:r>
      <w:r>
        <w:rPr>
          <w:rFonts w:ascii="Arial" w:hAnsi="Arial" w:cs="Arial"/>
        </w:rPr>
        <w:t xml:space="preserve">in z izbranimi ponudniki </w:t>
      </w:r>
      <w:r w:rsidRPr="00451C27">
        <w:rPr>
          <w:rFonts w:ascii="Arial" w:hAnsi="Arial" w:cs="Arial"/>
        </w:rPr>
        <w:t xml:space="preserve">sklenil pogodbo za obdobje </w:t>
      </w:r>
      <w:r w:rsidR="00C102C3">
        <w:rPr>
          <w:rFonts w:ascii="Arial" w:hAnsi="Arial" w:cs="Arial"/>
        </w:rPr>
        <w:t>dveh let</w:t>
      </w:r>
      <w:r w:rsidR="00C85280">
        <w:rPr>
          <w:rFonts w:ascii="Arial" w:hAnsi="Arial" w:cs="Arial"/>
        </w:rPr>
        <w:t xml:space="preserve"> (</w:t>
      </w:r>
      <w:r w:rsidR="00D17577">
        <w:rPr>
          <w:rFonts w:ascii="Arial" w:hAnsi="Arial" w:cs="Arial"/>
        </w:rPr>
        <w:t xml:space="preserve"> </w:t>
      </w:r>
      <w:r w:rsidR="00C102C3">
        <w:rPr>
          <w:rFonts w:ascii="Arial" w:hAnsi="Arial" w:cs="Arial"/>
        </w:rPr>
        <w:t>24</w:t>
      </w:r>
      <w:r w:rsidR="00D17577">
        <w:rPr>
          <w:rFonts w:ascii="Arial" w:hAnsi="Arial" w:cs="Arial"/>
        </w:rPr>
        <w:t xml:space="preserve"> </w:t>
      </w:r>
      <w:r w:rsidR="00D447F9">
        <w:rPr>
          <w:rFonts w:ascii="Arial" w:hAnsi="Arial" w:cs="Arial"/>
        </w:rPr>
        <w:t>m</w:t>
      </w:r>
      <w:r>
        <w:rPr>
          <w:rFonts w:ascii="Arial" w:hAnsi="Arial" w:cs="Arial"/>
        </w:rPr>
        <w:t>esecev</w:t>
      </w:r>
      <w:r w:rsidR="00C85280">
        <w:rPr>
          <w:rFonts w:ascii="Arial" w:hAnsi="Arial" w:cs="Arial"/>
        </w:rPr>
        <w:t>)</w:t>
      </w:r>
      <w:r w:rsidR="00D17577">
        <w:rPr>
          <w:rFonts w:ascii="Arial" w:hAnsi="Arial" w:cs="Arial"/>
        </w:rPr>
        <w:t>, predvidoma od 1. 3. 202</w:t>
      </w:r>
      <w:r w:rsidR="006D3A29">
        <w:rPr>
          <w:rFonts w:ascii="Arial" w:hAnsi="Arial" w:cs="Arial"/>
        </w:rPr>
        <w:t>3</w:t>
      </w:r>
      <w:r w:rsidR="00D17577">
        <w:rPr>
          <w:rFonts w:ascii="Arial" w:hAnsi="Arial" w:cs="Arial"/>
        </w:rPr>
        <w:t xml:space="preserve"> do 28. 2. 202</w:t>
      </w:r>
      <w:r w:rsidR="00C102C3">
        <w:rPr>
          <w:rFonts w:ascii="Arial" w:hAnsi="Arial" w:cs="Arial"/>
        </w:rPr>
        <w:t>5</w:t>
      </w:r>
      <w:r>
        <w:rPr>
          <w:rFonts w:ascii="Arial" w:hAnsi="Arial" w:cs="Arial"/>
        </w:rPr>
        <w:t>.</w:t>
      </w:r>
    </w:p>
    <w:p w14:paraId="162B908B" w14:textId="77777777" w:rsidR="00BD55FC" w:rsidRDefault="00BD55FC" w:rsidP="006943C8">
      <w:pPr>
        <w:spacing w:after="0pt"/>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054DD38" w14:textId="77777777" w:rsidR="00BD55FC" w:rsidRPr="007F58D2" w:rsidRDefault="00BD55FC" w:rsidP="006943C8">
      <w:pPr>
        <w:jc w:val="both"/>
        <w:rPr>
          <w:rFonts w:cs="Arial"/>
        </w:rPr>
      </w:pPr>
      <w:r w:rsidRPr="007F58D2">
        <w:rPr>
          <w:rFonts w:cs="Arial"/>
        </w:rPr>
        <w:t>Za oddajo predmetnega naročila se v skladu s 40. členom Zakona o javnem naročanju (Uradni list RS, št. 91/15; v nadaljevanju ZJN-3) izvede odprti postopek.</w:t>
      </w:r>
    </w:p>
    <w:p w14:paraId="72B77413" w14:textId="2DBA77F9" w:rsidR="00BD55FC" w:rsidRPr="00D9617D" w:rsidRDefault="00BD55FC" w:rsidP="006943C8">
      <w:pPr>
        <w:spacing w:after="0pt"/>
        <w:jc w:val="both"/>
        <w:rPr>
          <w:rFonts w:cs="Arial"/>
        </w:rPr>
      </w:pPr>
      <w:r w:rsidRPr="008A5EA6">
        <w:rPr>
          <w:rFonts w:cs="Arial"/>
          <w:b/>
        </w:rPr>
        <w:t>1.</w:t>
      </w:r>
      <w:r>
        <w:rPr>
          <w:rFonts w:cs="Arial"/>
          <w:b/>
        </w:rPr>
        <w:t>5</w:t>
      </w:r>
      <w:r w:rsidRPr="008A5EA6">
        <w:rPr>
          <w:rFonts w:cs="Arial"/>
          <w:b/>
        </w:rPr>
        <w:t>.</w:t>
      </w:r>
      <w:r>
        <w:rPr>
          <w:rFonts w:cs="Arial"/>
        </w:rPr>
        <w:t xml:space="preserve"> </w:t>
      </w:r>
      <w:r w:rsidR="00A43F8D">
        <w:rPr>
          <w:rFonts w:cs="Arial"/>
          <w:b/>
        </w:rPr>
        <w:t>Rok za oddajo ponudb</w:t>
      </w:r>
      <w:r w:rsidRPr="008A5EA6">
        <w:rPr>
          <w:rFonts w:cs="Arial"/>
          <w:b/>
        </w:rPr>
        <w:t>:</w:t>
      </w:r>
      <w:r w:rsidRPr="00D9617D">
        <w:rPr>
          <w:rFonts w:cs="Arial"/>
        </w:rPr>
        <w:t xml:space="preserve"> </w:t>
      </w:r>
    </w:p>
    <w:p w14:paraId="02ECE8BA" w14:textId="75CB519D" w:rsidR="00BD55FC" w:rsidRDefault="00BD55FC" w:rsidP="006943C8">
      <w:pPr>
        <w:spacing w:after="0pt"/>
        <w:jc w:val="both"/>
        <w:rPr>
          <w:rFonts w:cs="Arial"/>
          <w:b/>
        </w:rPr>
      </w:pPr>
      <w:r>
        <w:rPr>
          <w:rFonts w:cs="Arial"/>
        </w:rPr>
        <w:t xml:space="preserve">Rok za oddajo ponudb: </w:t>
      </w:r>
      <w:r w:rsidR="00D447F9">
        <w:rPr>
          <w:rFonts w:cs="Arial"/>
          <w:b/>
          <w:bCs/>
        </w:rPr>
        <w:t>1</w:t>
      </w:r>
      <w:r w:rsidR="0065337A">
        <w:rPr>
          <w:rFonts w:cs="Arial"/>
          <w:b/>
          <w:bCs/>
        </w:rPr>
        <w:t>7</w:t>
      </w:r>
      <w:r w:rsidR="00D447F9">
        <w:rPr>
          <w:rFonts w:cs="Arial"/>
          <w:b/>
          <w:bCs/>
        </w:rPr>
        <w:t>.</w:t>
      </w:r>
      <w:r w:rsidR="007E5F9A">
        <w:rPr>
          <w:rFonts w:cs="Arial"/>
          <w:b/>
          <w:bCs/>
        </w:rPr>
        <w:t xml:space="preserve"> </w:t>
      </w:r>
      <w:r w:rsidR="00D447F9">
        <w:rPr>
          <w:rFonts w:cs="Arial"/>
          <w:b/>
          <w:bCs/>
        </w:rPr>
        <w:t>2</w:t>
      </w:r>
      <w:r w:rsidR="00D067CF">
        <w:rPr>
          <w:rFonts w:cs="Arial"/>
          <w:b/>
        </w:rPr>
        <w:t xml:space="preserve">. </w:t>
      </w:r>
      <w:r w:rsidR="00853D2A">
        <w:rPr>
          <w:rFonts w:cs="Arial"/>
          <w:b/>
        </w:rPr>
        <w:t>20</w:t>
      </w:r>
      <w:r w:rsidR="006B63A1">
        <w:rPr>
          <w:rFonts w:cs="Arial"/>
          <w:b/>
        </w:rPr>
        <w:t>2</w:t>
      </w:r>
      <w:r w:rsidR="006D3A29">
        <w:rPr>
          <w:rFonts w:cs="Arial"/>
          <w:b/>
        </w:rPr>
        <w:t>3</w:t>
      </w:r>
      <w:r w:rsidRPr="008D68FE">
        <w:rPr>
          <w:rFonts w:cs="Arial"/>
          <w:b/>
        </w:rPr>
        <w:t>, ura: do 10.00.</w:t>
      </w:r>
    </w:p>
    <w:p w14:paraId="55A8E9BB" w14:textId="77777777" w:rsidR="00BD55FC" w:rsidRDefault="00BD55FC" w:rsidP="006943C8">
      <w:pPr>
        <w:spacing w:after="0pt"/>
        <w:jc w:val="both"/>
        <w:rPr>
          <w:rFonts w:cs="Arial"/>
        </w:rPr>
      </w:pPr>
    </w:p>
    <w:p w14:paraId="4C1B93AF" w14:textId="1406F969" w:rsidR="00BD55FC" w:rsidRPr="00EB280D" w:rsidRDefault="00BD55FC" w:rsidP="006943C8">
      <w:pPr>
        <w:spacing w:after="0pt"/>
        <w:contextualSpacing/>
        <w:jc w:val="both"/>
        <w:rPr>
          <w:rFonts w:cs="Arial"/>
        </w:rPr>
      </w:pPr>
      <w:r w:rsidRPr="00EB280D">
        <w:rPr>
          <w:rFonts w:cs="Arial"/>
        </w:rPr>
        <w:t xml:space="preserve">Ponudba se šteje za pravočasno oddano, če jo naročnik prejme preko sistema e-JN </w:t>
      </w:r>
      <w:hyperlink r:id="rId12" w:history="1">
        <w:r w:rsidRPr="00EB280D">
          <w:rPr>
            <w:rStyle w:val="Hiperpovezava"/>
            <w:rFonts w:cs="Arial"/>
          </w:rPr>
          <w:t>https://ejn.gov.si/eJN2</w:t>
        </w:r>
      </w:hyperlink>
      <w:r w:rsidRPr="00EB280D">
        <w:rPr>
          <w:rFonts w:cs="Arial"/>
        </w:rPr>
        <w:t xml:space="preserve"> najkasneje do </w:t>
      </w:r>
      <w:r w:rsidR="00D447F9">
        <w:rPr>
          <w:rFonts w:cs="Arial"/>
          <w:b/>
          <w:bCs/>
        </w:rPr>
        <w:t>1</w:t>
      </w:r>
      <w:r w:rsidR="0065337A">
        <w:rPr>
          <w:rFonts w:cs="Arial"/>
          <w:b/>
          <w:bCs/>
        </w:rPr>
        <w:t>7</w:t>
      </w:r>
      <w:r w:rsidR="006B63A1" w:rsidRPr="007E5F9A">
        <w:rPr>
          <w:rFonts w:cs="Arial"/>
          <w:b/>
          <w:bCs/>
        </w:rPr>
        <w:t>.</w:t>
      </w:r>
      <w:r w:rsidR="006B63A1">
        <w:rPr>
          <w:rFonts w:cs="Arial"/>
          <w:b/>
        </w:rPr>
        <w:t xml:space="preserve"> </w:t>
      </w:r>
      <w:r w:rsidR="00D447F9">
        <w:rPr>
          <w:rFonts w:cs="Arial"/>
          <w:b/>
        </w:rPr>
        <w:t>2</w:t>
      </w:r>
      <w:r w:rsidR="006B63A1">
        <w:rPr>
          <w:rFonts w:cs="Arial"/>
          <w:b/>
        </w:rPr>
        <w:t>.</w:t>
      </w:r>
      <w:r w:rsidR="00853D2A" w:rsidRPr="00853D2A">
        <w:rPr>
          <w:rFonts w:cs="Arial"/>
          <w:b/>
        </w:rPr>
        <w:t xml:space="preserve"> 20</w:t>
      </w:r>
      <w:r w:rsidR="006B63A1">
        <w:rPr>
          <w:rFonts w:cs="Arial"/>
          <w:b/>
        </w:rPr>
        <w:t>2</w:t>
      </w:r>
      <w:r w:rsidR="006D3A29">
        <w:rPr>
          <w:rFonts w:cs="Arial"/>
          <w:b/>
        </w:rPr>
        <w:t>3</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8FD8EDE" w14:textId="77777777" w:rsidR="00BD55FC" w:rsidRPr="000F41B4" w:rsidRDefault="00BD55FC" w:rsidP="006943C8">
      <w:pPr>
        <w:keepNext/>
        <w:widowControl w:val="0"/>
        <w:spacing w:before="12pt" w:after="3pt"/>
        <w:jc w:val="both"/>
        <w:outlineLvl w:val="1"/>
        <w:rPr>
          <w:rFonts w:cs="Arial"/>
          <w:b/>
          <w:bCs/>
        </w:rPr>
      </w:pPr>
      <w:r>
        <w:rPr>
          <w:rFonts w:cs="Arial"/>
          <w:b/>
          <w:bCs/>
        </w:rPr>
        <w:t>1.</w:t>
      </w:r>
      <w:r w:rsidR="00403F32">
        <w:rPr>
          <w:rFonts w:cs="Arial"/>
          <w:b/>
          <w:bCs/>
        </w:rPr>
        <w:t>6</w:t>
      </w:r>
      <w:r w:rsidR="00853D2A">
        <w:rPr>
          <w:rFonts w:cs="Arial"/>
          <w:b/>
          <w:bCs/>
        </w:rPr>
        <w:t>.</w:t>
      </w:r>
      <w:r>
        <w:rPr>
          <w:rFonts w:cs="Arial"/>
          <w:b/>
          <w:bCs/>
        </w:rPr>
        <w:t xml:space="preserve"> Čas in kraj odpiranja ponudb: </w:t>
      </w:r>
      <w:r w:rsidRPr="000F41B4">
        <w:rPr>
          <w:rFonts w:cs="Arial"/>
          <w:b/>
          <w:bCs/>
        </w:rPr>
        <w:t xml:space="preserve">                 </w:t>
      </w:r>
    </w:p>
    <w:p w14:paraId="125EC2E0" w14:textId="6A9AF0E8" w:rsidR="00BD55FC" w:rsidRDefault="00BD55FC" w:rsidP="006943C8">
      <w:pPr>
        <w:spacing w:after="0pt"/>
        <w:jc w:val="both"/>
        <w:rPr>
          <w:rFonts w:cs="Arial"/>
        </w:rPr>
      </w:pPr>
      <w:r w:rsidRPr="00110638">
        <w:rPr>
          <w:rFonts w:cs="Arial"/>
        </w:rPr>
        <w:t xml:space="preserve">Odpiranje ponudb bo potekalo avtomatično v informacijskem sistemu e-JN dne </w:t>
      </w:r>
      <w:r w:rsidR="00D447F9">
        <w:rPr>
          <w:rFonts w:cs="Arial"/>
          <w:b/>
          <w:bCs/>
          <w:color w:val="000000" w:themeColor="text1"/>
        </w:rPr>
        <w:t>1</w:t>
      </w:r>
      <w:r w:rsidR="0065337A">
        <w:rPr>
          <w:rFonts w:cs="Arial"/>
          <w:b/>
          <w:bCs/>
          <w:color w:val="000000" w:themeColor="text1"/>
        </w:rPr>
        <w:t>7</w:t>
      </w:r>
      <w:r w:rsidR="00D067CF" w:rsidRPr="007F6F37">
        <w:rPr>
          <w:rFonts w:cs="Arial"/>
          <w:b/>
          <w:bCs/>
          <w:color w:val="000000" w:themeColor="text1"/>
        </w:rPr>
        <w:t>.</w:t>
      </w:r>
      <w:r w:rsidR="00D067CF" w:rsidRPr="0064437F">
        <w:rPr>
          <w:rFonts w:cs="Arial"/>
          <w:b/>
          <w:color w:val="000000" w:themeColor="text1"/>
        </w:rPr>
        <w:t xml:space="preserve"> </w:t>
      </w:r>
      <w:r w:rsidR="00D447F9">
        <w:rPr>
          <w:rFonts w:cs="Arial"/>
          <w:b/>
        </w:rPr>
        <w:t>2</w:t>
      </w:r>
      <w:r w:rsidR="00853D2A">
        <w:rPr>
          <w:rFonts w:cs="Arial"/>
          <w:b/>
        </w:rPr>
        <w:t>. 20</w:t>
      </w:r>
      <w:r w:rsidR="006B63A1">
        <w:rPr>
          <w:rFonts w:cs="Arial"/>
          <w:b/>
        </w:rPr>
        <w:t>2</w:t>
      </w:r>
      <w:r w:rsidR="006D3A29">
        <w:rPr>
          <w:rFonts w:cs="Arial"/>
          <w:b/>
        </w:rPr>
        <w:t>3</w:t>
      </w:r>
      <w:r>
        <w:rPr>
          <w:rFonts w:cs="Arial"/>
          <w:b/>
        </w:rPr>
        <w:t xml:space="preserve"> </w:t>
      </w:r>
      <w:r w:rsidRPr="00110638">
        <w:rPr>
          <w:rFonts w:cs="Arial"/>
        </w:rPr>
        <w:t xml:space="preserve"> in se bo začelo ob </w:t>
      </w:r>
      <w:r w:rsidRPr="00110638">
        <w:rPr>
          <w:rFonts w:cs="Arial"/>
          <w:b/>
        </w:rPr>
        <w:t>1</w:t>
      </w:r>
      <w:r w:rsidR="007E5F9A">
        <w:rPr>
          <w:rFonts w:cs="Arial"/>
          <w:b/>
        </w:rPr>
        <w:t>1</w:t>
      </w:r>
      <w:r w:rsidRPr="00110638">
        <w:rPr>
          <w:rFonts w:cs="Arial"/>
          <w:b/>
        </w:rPr>
        <w:t xml:space="preserve">. </w:t>
      </w:r>
      <w:r>
        <w:rPr>
          <w:rFonts w:cs="Arial"/>
          <w:b/>
        </w:rPr>
        <w:t>0</w:t>
      </w:r>
      <w:r w:rsidR="007E5F9A">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13" w:history="1">
        <w:r w:rsidRPr="00110638">
          <w:rPr>
            <w:rStyle w:val="Hiperpovezava"/>
            <w:rFonts w:cs="Arial"/>
          </w:rPr>
          <w:t>https://ejn.gov.si/eJN2</w:t>
        </w:r>
      </w:hyperlink>
      <w:r w:rsidRPr="00110638">
        <w:rPr>
          <w:rFonts w:cs="Arial"/>
        </w:rPr>
        <w:t xml:space="preserve">. </w:t>
      </w:r>
    </w:p>
    <w:p w14:paraId="5866D840" w14:textId="77777777" w:rsidR="00BD55FC" w:rsidRDefault="00BD55FC" w:rsidP="006943C8">
      <w:pPr>
        <w:spacing w:after="0pt"/>
        <w:jc w:val="both"/>
        <w:rPr>
          <w:rFonts w:cs="Arial"/>
          <w:b/>
        </w:rPr>
      </w:pPr>
    </w:p>
    <w:p w14:paraId="4826DABD" w14:textId="5518E439" w:rsidR="006B63A1" w:rsidRPr="000F41B4" w:rsidRDefault="00BD55FC" w:rsidP="006B63A1">
      <w:pPr>
        <w:widowControl w:val="0"/>
        <w:spacing w:after="0pt"/>
        <w:jc w:val="both"/>
        <w:rPr>
          <w:rFonts w:cs="Arial"/>
        </w:rPr>
      </w:pPr>
      <w:r w:rsidRPr="000F41B4">
        <w:rPr>
          <w:rFonts w:cs="Arial"/>
        </w:rPr>
        <w:t xml:space="preserve">                                                                                              </w:t>
      </w:r>
      <w:r w:rsidR="006D3A29">
        <w:rPr>
          <w:rFonts w:cs="Arial"/>
        </w:rPr>
        <w:t xml:space="preserve">V.d. direktorja: </w:t>
      </w:r>
    </w:p>
    <w:p w14:paraId="223D06C4" w14:textId="4DDD86D5" w:rsidR="00BD55FC" w:rsidRDefault="006B63A1" w:rsidP="006B63A1">
      <w:pPr>
        <w:widowControl w:val="0"/>
        <w:spacing w:after="0pt"/>
        <w:jc w:val="both"/>
        <w:rPr>
          <w:rFonts w:cs="Arial"/>
        </w:rPr>
      </w:pPr>
      <w:r w:rsidRPr="000F41B4">
        <w:rPr>
          <w:rFonts w:cs="Arial"/>
        </w:rPr>
        <w:t xml:space="preserve">                                                         </w:t>
      </w:r>
      <w:r>
        <w:rPr>
          <w:rFonts w:cs="Arial"/>
        </w:rPr>
        <w:tab/>
      </w:r>
      <w:r>
        <w:rPr>
          <w:rFonts w:cs="Arial"/>
        </w:rPr>
        <w:tab/>
      </w:r>
      <w:r>
        <w:rPr>
          <w:rFonts w:cs="Arial"/>
        </w:rPr>
        <w:tab/>
      </w:r>
      <w:r>
        <w:rPr>
          <w:rFonts w:cs="Arial"/>
        </w:rPr>
        <w:tab/>
        <w:t xml:space="preserve"> </w:t>
      </w:r>
      <w:r w:rsidR="006D3A29">
        <w:rPr>
          <w:rFonts w:cs="Arial"/>
        </w:rPr>
        <w:t>Petra Rupar, dr.med.</w:t>
      </w:r>
    </w:p>
    <w:p w14:paraId="468A7863" w14:textId="49395418" w:rsidR="00297FB2" w:rsidRDefault="00297FB2" w:rsidP="006B63A1">
      <w:pPr>
        <w:widowControl w:val="0"/>
        <w:spacing w:after="0pt"/>
        <w:jc w:val="both"/>
        <w:rPr>
          <w:rFonts w:cs="Arial"/>
        </w:rPr>
      </w:pPr>
    </w:p>
    <w:p w14:paraId="375BE64D" w14:textId="77777777" w:rsidR="00297FB2" w:rsidRPr="00297FB2" w:rsidRDefault="00297FB2" w:rsidP="006B63A1">
      <w:pPr>
        <w:widowControl w:val="0"/>
        <w:spacing w:after="0pt"/>
        <w:jc w:val="both"/>
        <w:rPr>
          <w:rFonts w:cs="Arial"/>
        </w:rPr>
      </w:pPr>
    </w:p>
    <w:p w14:paraId="7970FAEA" w14:textId="77777777" w:rsidR="006C5452" w:rsidRDefault="006C5452">
      <w:pPr>
        <w:pStyle w:val="Naslov1"/>
        <w:pBdr>
          <w:top w:val="single" w:sz="18" w:space="1" w:color="000001"/>
          <w:left w:val="single" w:sz="18" w:space="4" w:color="000001"/>
          <w:bottom w:val="single" w:sz="18" w:space="1" w:color="000001"/>
          <w:right w:val="single" w:sz="18" w:space="4" w:color="000001"/>
        </w:pBdr>
        <w:shd w:val="clear" w:color="auto" w:fill="000000"/>
        <w:ind w:start="0pt" w:end="212.50pt" w:firstLine="0pt"/>
      </w:pPr>
      <w:r>
        <w:rPr>
          <w:rFonts w:ascii="Arial" w:hAnsi="Arial" w:cs="Arial"/>
          <w:color w:val="FFFFFF"/>
          <w:sz w:val="22"/>
          <w:szCs w:val="22"/>
        </w:rPr>
        <w:lastRenderedPageBreak/>
        <w:t>PREDLOŽITEV PONUDBE</w:t>
      </w:r>
      <w:r w:rsidR="002F3FA0">
        <w:rPr>
          <w:rFonts w:ascii="Arial" w:hAnsi="Arial" w:cs="Arial"/>
          <w:color w:val="FFFFFF"/>
          <w:sz w:val="22"/>
          <w:szCs w:val="22"/>
        </w:rPr>
        <w:t xml:space="preserve"> </w:t>
      </w:r>
    </w:p>
    <w:p w14:paraId="7E56D652" w14:textId="77777777" w:rsidR="006C5452" w:rsidRDefault="006C5452">
      <w:pPr>
        <w:pStyle w:val="Paragraf"/>
        <w:spacing w:before="0pt" w:after="0pt"/>
        <w:rPr>
          <w:rFonts w:ascii="Arial" w:hAnsi="Arial" w:cs="Arial"/>
          <w:sz w:val="22"/>
          <w:szCs w:val="22"/>
        </w:rPr>
      </w:pPr>
    </w:p>
    <w:p w14:paraId="6468F69B"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4" w:history="1">
        <w:r w:rsidRPr="00AD4750">
          <w:rPr>
            <w:rFonts w:ascii="Arial" w:hAnsi="Arial" w:cs="Arial"/>
            <w:color w:val="0000FF"/>
            <w:u w:val="single"/>
          </w:rPr>
          <w:t>https://ejn.gov.si/eJN2</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AD4750">
          <w:rPr>
            <w:rFonts w:ascii="Arial" w:hAnsi="Arial" w:cs="Arial"/>
            <w:color w:val="0000FF"/>
            <w:u w:val="single"/>
          </w:rPr>
          <w:t>https://ejn.gov.si/eJN2</w:t>
        </w:r>
      </w:hyperlink>
      <w:r w:rsidRPr="00AD4750">
        <w:rPr>
          <w:rFonts w:ascii="Arial" w:hAnsi="Arial" w:cs="Arial"/>
        </w:rPr>
        <w:t>.</w:t>
      </w:r>
    </w:p>
    <w:p w14:paraId="29C98B07" w14:textId="77777777" w:rsidR="00AD4750" w:rsidRPr="00AD4750" w:rsidRDefault="00AD4750" w:rsidP="00AD4750">
      <w:pPr>
        <w:suppressAutoHyphens w:val="0"/>
        <w:spacing w:after="0pt" w:line="15pt" w:lineRule="exact"/>
        <w:contextualSpacing/>
        <w:jc w:val="both"/>
        <w:rPr>
          <w:rFonts w:ascii="Arial" w:hAnsi="Arial" w:cs="Arial"/>
        </w:rPr>
      </w:pPr>
    </w:p>
    <w:p w14:paraId="33E7428B"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6" w:history="1">
        <w:r w:rsidRPr="00AD4750">
          <w:rPr>
            <w:rFonts w:ascii="Arial" w:hAnsi="Arial" w:cs="Arial"/>
            <w:color w:val="0000FF"/>
            <w:u w:val="single"/>
          </w:rPr>
          <w:t>https://ejn.gov.si/eJN2</w:t>
        </w:r>
      </w:hyperlink>
      <w:r w:rsidRPr="00AD4750">
        <w:rPr>
          <w:rFonts w:ascii="Arial" w:hAnsi="Arial" w:cs="Arial"/>
        </w:rPr>
        <w:t>, v skladu z Navodili za uporabo e-JN. Če je ponudnik že registriran v informacijski sistem e-JN, se v aplikacijo prijavi na istem naslovu.</w:t>
      </w:r>
    </w:p>
    <w:p w14:paraId="49F08E69" w14:textId="77777777" w:rsidR="00AD4750" w:rsidRPr="00AD4750" w:rsidRDefault="00AD4750" w:rsidP="00AD4750">
      <w:pPr>
        <w:suppressAutoHyphens w:val="0"/>
        <w:spacing w:after="0pt" w:line="15pt" w:lineRule="exact"/>
        <w:contextualSpacing/>
        <w:jc w:val="both"/>
        <w:rPr>
          <w:rFonts w:ascii="Arial" w:hAnsi="Arial" w:cs="Arial"/>
        </w:rPr>
      </w:pPr>
    </w:p>
    <w:p w14:paraId="2C9429AA" w14:textId="77777777" w:rsidR="00AD4750" w:rsidRPr="00AD4750" w:rsidRDefault="00AD4750" w:rsidP="00AD4750">
      <w:pPr>
        <w:suppressAutoHyphens w:val="0"/>
        <w:spacing w:after="0pt" w:line="15pt"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4B0F183A" w14:textId="77777777" w:rsidR="00AD4750" w:rsidRPr="00AD4750" w:rsidRDefault="00AD4750" w:rsidP="00AD4750">
      <w:pPr>
        <w:suppressAutoHyphens w:val="0"/>
        <w:spacing w:after="0pt" w:line="15pt" w:lineRule="exact"/>
        <w:contextualSpacing/>
        <w:jc w:val="both"/>
        <w:rPr>
          <w:rFonts w:ascii="Arial" w:hAnsi="Arial" w:cs="Arial"/>
        </w:rPr>
      </w:pPr>
    </w:p>
    <w:p w14:paraId="1D214F20" w14:textId="6DC04BF5"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7" w:history="1">
        <w:r w:rsidRPr="00AD4750">
          <w:rPr>
            <w:rFonts w:ascii="Arial" w:hAnsi="Arial" w:cs="Arial"/>
            <w:color w:val="0000FF"/>
            <w:u w:val="single"/>
          </w:rPr>
          <w:t>https://ejn.gov.si/eJN2</w:t>
        </w:r>
      </w:hyperlink>
      <w:r w:rsidRPr="00AD4750">
        <w:rPr>
          <w:rFonts w:ascii="Arial" w:hAnsi="Arial" w:cs="Arial"/>
        </w:rPr>
        <w:t xml:space="preserve"> najkasneje do</w:t>
      </w:r>
      <w:r w:rsidR="00A43F8D">
        <w:rPr>
          <w:rFonts w:ascii="Arial" w:hAnsi="Arial" w:cs="Arial"/>
        </w:rPr>
        <w:t xml:space="preserve"> </w:t>
      </w:r>
      <w:r w:rsidR="00D447F9">
        <w:rPr>
          <w:rFonts w:ascii="Arial" w:hAnsi="Arial" w:cs="Arial"/>
          <w:b/>
          <w:bCs/>
        </w:rPr>
        <w:t>1</w:t>
      </w:r>
      <w:r w:rsidR="00145C37">
        <w:rPr>
          <w:rFonts w:ascii="Arial" w:hAnsi="Arial" w:cs="Arial"/>
          <w:b/>
          <w:bCs/>
        </w:rPr>
        <w:t>7</w:t>
      </w:r>
      <w:r w:rsidR="00D067CF">
        <w:rPr>
          <w:rFonts w:ascii="Arial" w:hAnsi="Arial" w:cs="Arial"/>
          <w:b/>
        </w:rPr>
        <w:t xml:space="preserve">. </w:t>
      </w:r>
      <w:r w:rsidR="00D447F9">
        <w:rPr>
          <w:rFonts w:ascii="Arial" w:hAnsi="Arial" w:cs="Arial"/>
          <w:b/>
        </w:rPr>
        <w:t>2</w:t>
      </w:r>
      <w:r w:rsidR="00D067CF">
        <w:rPr>
          <w:rFonts w:ascii="Arial" w:hAnsi="Arial" w:cs="Arial"/>
          <w:b/>
        </w:rPr>
        <w:t>.</w:t>
      </w:r>
      <w:r w:rsidR="002F3FA0">
        <w:rPr>
          <w:rFonts w:ascii="Arial" w:hAnsi="Arial" w:cs="Arial"/>
          <w:b/>
        </w:rPr>
        <w:t xml:space="preserve"> 20</w:t>
      </w:r>
      <w:r w:rsidR="00A61D02">
        <w:rPr>
          <w:rFonts w:ascii="Arial" w:hAnsi="Arial" w:cs="Arial"/>
          <w:b/>
        </w:rPr>
        <w:t>2</w:t>
      </w:r>
      <w:r w:rsidR="006D3A29">
        <w:rPr>
          <w:rFonts w:ascii="Arial" w:hAnsi="Arial" w:cs="Arial"/>
          <w:b/>
        </w:rPr>
        <w:t>3</w:t>
      </w:r>
      <w:r w:rsidRPr="00AD4750">
        <w:rPr>
          <w:rFonts w:ascii="Arial" w:hAnsi="Arial" w:cs="Arial"/>
          <w:b/>
        </w:rPr>
        <w:t xml:space="preserve"> do 1</w:t>
      </w:r>
      <w:r w:rsidR="009D3E0A">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21E5413D" w14:textId="77777777" w:rsidR="00AD4750" w:rsidRPr="00AD4750" w:rsidRDefault="00AD4750" w:rsidP="00AD4750">
      <w:pPr>
        <w:suppressAutoHyphens w:val="0"/>
        <w:spacing w:after="0pt" w:line="15pt" w:lineRule="exact"/>
        <w:contextualSpacing/>
        <w:jc w:val="both"/>
        <w:rPr>
          <w:rFonts w:ascii="Arial" w:hAnsi="Arial" w:cs="Arial"/>
        </w:rPr>
      </w:pPr>
    </w:p>
    <w:p w14:paraId="730486FE"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BBA335" w14:textId="77777777" w:rsidR="00AD4750" w:rsidRPr="00AD4750" w:rsidRDefault="00AD4750" w:rsidP="00AD4750">
      <w:pPr>
        <w:suppressAutoHyphens w:val="0"/>
        <w:spacing w:after="0pt" w:line="15pt" w:lineRule="exact"/>
        <w:contextualSpacing/>
        <w:jc w:val="both"/>
        <w:rPr>
          <w:rFonts w:ascii="Arial" w:hAnsi="Arial" w:cs="Arial"/>
        </w:rPr>
      </w:pPr>
    </w:p>
    <w:p w14:paraId="2C70CF25"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Po preteku roka za predložitev ponudb ponudbe ne bo več mogoče oddati.</w:t>
      </w:r>
    </w:p>
    <w:p w14:paraId="7EC77C54" w14:textId="77777777" w:rsidR="00AD4750" w:rsidRPr="00AD4750" w:rsidRDefault="00AD4750" w:rsidP="00AD4750">
      <w:pPr>
        <w:suppressAutoHyphens w:val="0"/>
        <w:spacing w:after="0pt" w:line="15pt" w:lineRule="exact"/>
        <w:contextualSpacing/>
        <w:jc w:val="both"/>
        <w:rPr>
          <w:rFonts w:ascii="Arial" w:hAnsi="Arial" w:cs="Arial"/>
        </w:rPr>
      </w:pPr>
    </w:p>
    <w:p w14:paraId="45F9A411" w14:textId="2AE304C4" w:rsidR="006C5452" w:rsidRDefault="00AD4750" w:rsidP="00E6032F">
      <w:pPr>
        <w:suppressAutoHyphens w:val="0"/>
        <w:spacing w:after="0pt" w:line="15pt"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4155332A" w14:textId="01895DCC" w:rsidR="003F476A" w:rsidRDefault="00345C0A" w:rsidP="00E6032F">
      <w:pPr>
        <w:suppressAutoHyphens w:val="0"/>
        <w:spacing w:after="0pt" w:line="15pt" w:lineRule="exact"/>
        <w:contextualSpacing/>
      </w:pPr>
      <w:hyperlink r:id="rId18" w:history="1">
        <w:r w:rsidR="002E2A3D" w:rsidRPr="00451B97">
          <w:rPr>
            <w:rStyle w:val="Hiperpovezava"/>
            <w:rFonts w:ascii="Arial" w:hAnsi="Arial" w:cs="Arial"/>
          </w:rPr>
          <w:t>https://ejn.gov.si/ponudba/pages/aktualno/aktualno_jnc_podrobno.xhtml?zadevaId=21745</w:t>
        </w:r>
      </w:hyperlink>
      <w:r w:rsidR="002E2A3D">
        <w:rPr>
          <w:rFonts w:ascii="Arial" w:hAnsi="Arial" w:cs="Arial"/>
        </w:rPr>
        <w:t xml:space="preserve"> </w:t>
      </w:r>
    </w:p>
    <w:p w14:paraId="5435793F" w14:textId="77777777" w:rsidR="006C5452" w:rsidRDefault="00EE6A15">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t>N</w:t>
      </w:r>
      <w:r w:rsidR="006C5452">
        <w:rPr>
          <w:rFonts w:ascii="Arial" w:hAnsi="Arial" w:cs="Arial"/>
          <w:b/>
          <w:color w:val="FFFFFF"/>
        </w:rPr>
        <w:t>avodila ponudnikom za izdelavo ponudbe</w:t>
      </w:r>
    </w:p>
    <w:p w14:paraId="227936BD" w14:textId="77777777" w:rsidR="00331791" w:rsidRDefault="00331791" w:rsidP="00331791">
      <w:pPr>
        <w:spacing w:after="0pt" w:line="15pt" w:lineRule="exact"/>
        <w:rPr>
          <w:rFonts w:cs="Arial"/>
          <w:b/>
        </w:rPr>
      </w:pPr>
    </w:p>
    <w:p w14:paraId="1F35A3C3" w14:textId="77777777" w:rsidR="004B3F58" w:rsidRDefault="004B3F58" w:rsidP="00A61D02">
      <w:pPr>
        <w:spacing w:after="0pt"/>
        <w:jc w:val="both"/>
        <w:rPr>
          <w:rFonts w:cs="Arial"/>
          <w:b/>
        </w:rPr>
      </w:pPr>
      <w:r>
        <w:rPr>
          <w:rFonts w:cs="Arial"/>
          <w:b/>
        </w:rPr>
        <w:t xml:space="preserve">1. Splošno </w:t>
      </w:r>
    </w:p>
    <w:p w14:paraId="67D84508" w14:textId="57E6D4A3" w:rsidR="004B3F58" w:rsidRDefault="004B3F58" w:rsidP="00A61D02">
      <w:pPr>
        <w:spacing w:after="11.25pt"/>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4D786654" w14:textId="77777777" w:rsidR="006D73E8" w:rsidRDefault="006D73E8" w:rsidP="00A61D02">
      <w:pPr>
        <w:spacing w:after="11.25pt"/>
        <w:jc w:val="both"/>
        <w:rPr>
          <w:rFonts w:cs="Arial"/>
          <w:color w:val="000000"/>
        </w:rPr>
      </w:pPr>
    </w:p>
    <w:p w14:paraId="6EDD31E6" w14:textId="77777777" w:rsidR="00D067CF" w:rsidRDefault="00D067CF" w:rsidP="00F84DAF">
      <w:pPr>
        <w:numPr>
          <w:ilvl w:val="1"/>
          <w:numId w:val="11"/>
        </w:numPr>
        <w:spacing w:before="11.25pt" w:after="0pt"/>
        <w:jc w:val="both"/>
        <w:rPr>
          <w:rFonts w:cs="Arial"/>
          <w:b/>
          <w:color w:val="000000"/>
        </w:rPr>
      </w:pPr>
      <w:r w:rsidRPr="00D067CF">
        <w:rPr>
          <w:rFonts w:cs="Arial"/>
          <w:b/>
          <w:color w:val="000000"/>
        </w:rPr>
        <w:lastRenderedPageBreak/>
        <w:t xml:space="preserve">Predmet naročila </w:t>
      </w:r>
    </w:p>
    <w:p w14:paraId="73C88FC1" w14:textId="3619F142" w:rsidR="00D447F9" w:rsidRPr="00D447F9" w:rsidRDefault="00D447F9" w:rsidP="00D447F9">
      <w:pPr>
        <w:spacing w:line="15pt" w:lineRule="exact"/>
        <w:jc w:val="both"/>
        <w:rPr>
          <w:rFonts w:cs="Arial"/>
          <w:color w:val="000000"/>
        </w:rPr>
      </w:pPr>
      <w:r w:rsidRPr="00D447F9">
        <w:rPr>
          <w:rFonts w:cs="Arial"/>
          <w:color w:val="000000"/>
        </w:rPr>
        <w:t xml:space="preserve">Navodila so namenjena za pomoč pri pripravi ponudbe. Ponudba mora biti izdelana na obrazcih iz prilog dokumentacije ali po vsebini in obliki enakih obrazcih, izdelanih s strani ponudnika. Ponudniki morajo izjave predložiti brez dodatnih pogojev. Vsi dokumenti morajo biti </w:t>
      </w:r>
      <w:r w:rsidR="00297FB2">
        <w:rPr>
          <w:rFonts w:cs="Arial"/>
          <w:color w:val="000000"/>
        </w:rPr>
        <w:t xml:space="preserve">skladno z navodili razpisne dokumentacije </w:t>
      </w:r>
      <w:r w:rsidRPr="00D447F9">
        <w:rPr>
          <w:rFonts w:cs="Arial"/>
          <w:color w:val="000000"/>
        </w:rPr>
        <w:t>izpolnjeni,</w:t>
      </w:r>
      <w:r w:rsidR="00297FB2">
        <w:rPr>
          <w:rFonts w:cs="Arial"/>
          <w:color w:val="000000"/>
        </w:rPr>
        <w:t xml:space="preserve"> </w:t>
      </w:r>
      <w:r w:rsidR="00297FB2" w:rsidRPr="00D447F9">
        <w:rPr>
          <w:rFonts w:cs="Arial"/>
          <w:color w:val="000000"/>
        </w:rPr>
        <w:t>žigosani</w:t>
      </w:r>
      <w:r w:rsidR="00297FB2">
        <w:rPr>
          <w:rFonts w:cs="Arial"/>
          <w:color w:val="000000"/>
        </w:rPr>
        <w:t>,</w:t>
      </w:r>
      <w:r w:rsidRPr="00D447F9">
        <w:rPr>
          <w:rFonts w:cs="Arial"/>
          <w:color w:val="000000"/>
        </w:rPr>
        <w:t xml:space="preserve"> podpisani </w:t>
      </w:r>
      <w:r w:rsidR="00297FB2">
        <w:rPr>
          <w:rFonts w:cs="Arial"/>
          <w:color w:val="000000"/>
        </w:rPr>
        <w:t>ali parafirani</w:t>
      </w:r>
      <w:r w:rsidRPr="00D447F9">
        <w:rPr>
          <w:rFonts w:cs="Arial"/>
          <w:color w:val="000000"/>
        </w:rPr>
        <w:t xml:space="preserve"> s strani ponudnika (zakonitega zastopnika ali pooblaščene osebe s priloženim pooblastilom), razen dokumentov, ki jih izpolnijo, podpišejo in žigosajo samo tisti ponudniki, ki nastopajo s podizvajalci.</w:t>
      </w:r>
    </w:p>
    <w:p w14:paraId="2F1B5BD6" w14:textId="77777777" w:rsidR="004B3F58" w:rsidRDefault="004B3F58" w:rsidP="006943C8">
      <w:pPr>
        <w:spacing w:after="0pt"/>
        <w:jc w:val="both"/>
        <w:rPr>
          <w:rFonts w:cs="Arial"/>
          <w:b/>
        </w:rPr>
      </w:pPr>
      <w:r w:rsidRPr="0002107C">
        <w:rPr>
          <w:rFonts w:cs="Arial"/>
          <w:b/>
        </w:rPr>
        <w:t>1.</w:t>
      </w:r>
      <w:r>
        <w:rPr>
          <w:rFonts w:cs="Arial"/>
          <w:b/>
        </w:rPr>
        <w:t>2</w:t>
      </w:r>
      <w:r w:rsidRPr="0002107C">
        <w:rPr>
          <w:rFonts w:cs="Arial"/>
          <w:b/>
        </w:rPr>
        <w:t xml:space="preserve"> Sodelovanje </w:t>
      </w:r>
    </w:p>
    <w:p w14:paraId="37B566AD" w14:textId="77777777" w:rsidR="004B3F58" w:rsidRPr="00D9617D" w:rsidRDefault="004B3F58" w:rsidP="006943C8">
      <w:pPr>
        <w:spacing w:after="0pt"/>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4530BB70" w14:textId="77777777" w:rsidR="004B3F58" w:rsidRDefault="004B3F58" w:rsidP="006943C8">
      <w:pPr>
        <w:spacing w:after="0pt"/>
        <w:jc w:val="both"/>
        <w:rPr>
          <w:rFonts w:cs="Arial"/>
          <w:b/>
        </w:rPr>
      </w:pPr>
    </w:p>
    <w:p w14:paraId="79938130" w14:textId="77777777" w:rsidR="004B3F58" w:rsidRDefault="004B3F58" w:rsidP="006943C8">
      <w:pPr>
        <w:spacing w:after="0pt"/>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0BE54EB5" w14:textId="77777777" w:rsidR="004B3F58" w:rsidRDefault="004B3F58" w:rsidP="006943C8">
      <w:pPr>
        <w:spacing w:after="0pt"/>
        <w:jc w:val="both"/>
        <w:rPr>
          <w:rFonts w:cs="Arial"/>
        </w:rPr>
      </w:pPr>
      <w:r w:rsidRPr="00D9617D">
        <w:rPr>
          <w:rFonts w:cs="Arial"/>
        </w:rPr>
        <w:t xml:space="preserve">Za ponudnike s sedežem v tuji državi bo naročnik ugotavljal sposobnost na enak način kot za ponudnike s sedežem v Republiki Sloveniji. </w:t>
      </w:r>
    </w:p>
    <w:p w14:paraId="77093F08" w14:textId="77777777" w:rsidR="00244C78" w:rsidRDefault="00244C78" w:rsidP="006943C8">
      <w:pPr>
        <w:spacing w:after="0pt"/>
        <w:jc w:val="both"/>
        <w:rPr>
          <w:rFonts w:cs="Arial"/>
          <w:b/>
        </w:rPr>
      </w:pPr>
    </w:p>
    <w:p w14:paraId="38C40879" w14:textId="77777777" w:rsidR="004B3F58" w:rsidRDefault="004B3F58" w:rsidP="006943C8">
      <w:pPr>
        <w:spacing w:after="0pt"/>
        <w:jc w:val="both"/>
        <w:rPr>
          <w:rFonts w:cs="Arial"/>
          <w:b/>
        </w:rPr>
      </w:pPr>
      <w:r>
        <w:rPr>
          <w:rFonts w:cs="Arial"/>
          <w:b/>
        </w:rPr>
        <w:t>1.2.2. Podizvajalci</w:t>
      </w:r>
    </w:p>
    <w:p w14:paraId="50F42CA1" w14:textId="77777777" w:rsidR="004B3F58" w:rsidRDefault="004B3F58" w:rsidP="006943C8">
      <w:pPr>
        <w:spacing w:after="0pt"/>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4260EF22" w14:textId="77777777" w:rsidR="004B3F58" w:rsidRPr="003B6D99" w:rsidRDefault="004B3F58" w:rsidP="006943C8">
      <w:pPr>
        <w:spacing w:after="0pt"/>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1BC2D29B" w14:textId="77777777" w:rsidR="004B3F58" w:rsidRDefault="004B3F58" w:rsidP="006943C8">
      <w:pPr>
        <w:spacing w:after="0pt"/>
        <w:jc w:val="both"/>
        <w:rPr>
          <w:rFonts w:cs="Arial"/>
          <w:b/>
        </w:rPr>
      </w:pPr>
    </w:p>
    <w:p w14:paraId="1C164353" w14:textId="77777777" w:rsidR="004B3F58" w:rsidRDefault="004B3F58" w:rsidP="006943C8">
      <w:pPr>
        <w:spacing w:after="0pt"/>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2CC871DB" w14:textId="77777777" w:rsidR="004B3F58" w:rsidRDefault="004B3F58" w:rsidP="006943C8">
      <w:pPr>
        <w:spacing w:after="0pt"/>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20C499C1" w14:textId="2ADF7B6F" w:rsidR="004B3F58" w:rsidRDefault="004B3F58" w:rsidP="006943C8">
      <w:pPr>
        <w:spacing w:after="0pt"/>
        <w:jc w:val="both"/>
        <w:rPr>
          <w:rFonts w:cs="Arial"/>
        </w:rPr>
      </w:pPr>
      <w:r w:rsidRPr="00D9617D">
        <w:rPr>
          <w:rFonts w:cs="Arial"/>
        </w:rPr>
        <w:t xml:space="preserve">- </w:t>
      </w:r>
      <w:r w:rsidR="00A61D02">
        <w:rPr>
          <w:rFonts w:cs="Arial"/>
        </w:rPr>
        <w:tab/>
      </w:r>
      <w:r w:rsidRPr="00D9617D">
        <w:rPr>
          <w:rFonts w:cs="Arial"/>
        </w:rPr>
        <w:t xml:space="preserve">imenovanje poslovodečega pri izvedbi javnega naročila; </w:t>
      </w:r>
    </w:p>
    <w:p w14:paraId="314B479F" w14:textId="5A8F137C" w:rsidR="004B3F58"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pooblastilo poslovodečemu za podpis ponudbe, okvirnega sporazuma in kupoprodajne pogodbe,  </w:t>
      </w:r>
    </w:p>
    <w:p w14:paraId="300775AE" w14:textId="3DEB64CC" w:rsidR="004B3F58" w:rsidRDefault="004B3F58" w:rsidP="00A61D02">
      <w:pPr>
        <w:spacing w:after="0pt"/>
        <w:ind w:start="35.25pt" w:hanging="35.25pt"/>
        <w:jc w:val="both"/>
        <w:rPr>
          <w:rFonts w:cs="Arial"/>
        </w:rPr>
      </w:pPr>
      <w:r w:rsidRPr="00D9617D">
        <w:rPr>
          <w:rFonts w:cs="Arial"/>
        </w:rPr>
        <w:t xml:space="preserve">- </w:t>
      </w:r>
      <w:r w:rsidR="00A61D02">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293A62AA" w14:textId="6E1CE358" w:rsidR="004B3F58" w:rsidRPr="00D9617D"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izjava, da so seznanjeni s plačilnimi pogoji iz dokumentacije v zvezi z oddajo javnega naročila in navedba, da odgovarjajo naročniku neomejeno solidarno.  </w:t>
      </w:r>
    </w:p>
    <w:p w14:paraId="3FE7CE0D" w14:textId="77777777" w:rsidR="004B3F58" w:rsidRDefault="004B3F58" w:rsidP="006943C8">
      <w:pPr>
        <w:spacing w:after="0pt"/>
        <w:jc w:val="both"/>
        <w:rPr>
          <w:rFonts w:cs="Arial"/>
        </w:rPr>
      </w:pPr>
    </w:p>
    <w:p w14:paraId="3AD8AEB3" w14:textId="77777777" w:rsidR="004B3F58" w:rsidRDefault="004B3F58" w:rsidP="006943C8">
      <w:pPr>
        <w:spacing w:after="0pt"/>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25B2EB09" w14:textId="77777777" w:rsidR="004B3F58" w:rsidRPr="008218B9" w:rsidRDefault="004B3F58" w:rsidP="00A61D02">
      <w:pPr>
        <w:spacing w:before="12pt" w:after="0pt"/>
        <w:jc w:val="both"/>
      </w:pPr>
      <w:r w:rsidRPr="00801CC1">
        <w:rPr>
          <w:rFonts w:cs="Arial"/>
          <w:b/>
        </w:rPr>
        <w:t>1.</w:t>
      </w:r>
      <w:r>
        <w:rPr>
          <w:rFonts w:cs="Arial"/>
          <w:b/>
        </w:rPr>
        <w:t>3</w:t>
      </w:r>
      <w:r w:rsidRPr="00801CC1">
        <w:rPr>
          <w:rFonts w:cs="Arial"/>
          <w:b/>
        </w:rPr>
        <w:t xml:space="preserve">  Pojasnila dokumentacije v zvezi z oddajo javnega naročila </w:t>
      </w:r>
    </w:p>
    <w:p w14:paraId="5BEF8239" w14:textId="77777777" w:rsidR="004B3F58" w:rsidRPr="00D9617D" w:rsidRDefault="004B3F58" w:rsidP="00A61D02">
      <w:pPr>
        <w:spacing w:after="0pt"/>
        <w:jc w:val="both"/>
        <w:rPr>
          <w:rFonts w:cs="Arial"/>
        </w:rPr>
      </w:pPr>
      <w:r w:rsidRPr="00D9617D">
        <w:rPr>
          <w:rFonts w:cs="Arial"/>
        </w:rPr>
        <w:t xml:space="preserve">Pojasnila o vsebini dokumentacije v zvezi z oddajo javnega naročila se lahko zahtevajo le preko portala javnih naročil. </w:t>
      </w:r>
    </w:p>
    <w:p w14:paraId="0E63A944" w14:textId="77777777" w:rsidR="004B3F58" w:rsidRDefault="004B3F58" w:rsidP="006943C8">
      <w:pPr>
        <w:spacing w:after="0pt"/>
        <w:jc w:val="both"/>
        <w:rPr>
          <w:rFonts w:cs="Arial"/>
        </w:rPr>
      </w:pPr>
    </w:p>
    <w:p w14:paraId="2061400A" w14:textId="429D84FA" w:rsidR="004B3F58" w:rsidRPr="00AA4280" w:rsidRDefault="004B3F58" w:rsidP="006943C8">
      <w:pPr>
        <w:spacing w:after="0pt"/>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184AB0">
        <w:rPr>
          <w:rFonts w:cs="Arial"/>
          <w:b/>
          <w:u w:val="single"/>
        </w:rPr>
        <w:t>7. 2</w:t>
      </w:r>
      <w:r w:rsidR="00EE2538">
        <w:rPr>
          <w:rFonts w:cs="Arial"/>
          <w:b/>
          <w:u w:val="single"/>
        </w:rPr>
        <w:t>. 20</w:t>
      </w:r>
      <w:r w:rsidR="00A61D02">
        <w:rPr>
          <w:rFonts w:cs="Arial"/>
          <w:b/>
          <w:u w:val="single"/>
        </w:rPr>
        <w:t>2</w:t>
      </w:r>
      <w:r w:rsidR="006D3A29">
        <w:rPr>
          <w:rFonts w:cs="Arial"/>
          <w:b/>
          <w:u w:val="single"/>
        </w:rPr>
        <w:t>3</w:t>
      </w:r>
      <w:r w:rsidR="00EE2538">
        <w:rPr>
          <w:rFonts w:cs="Arial"/>
          <w:b/>
          <w:u w:val="single"/>
        </w:rPr>
        <w:t xml:space="preserve"> </w:t>
      </w:r>
      <w:r w:rsidRPr="008D5E3B">
        <w:rPr>
          <w:rFonts w:cs="Arial"/>
          <w:b/>
          <w:u w:val="single"/>
        </w:rPr>
        <w:t>do 1</w:t>
      </w:r>
      <w:r w:rsidR="009D3E0A">
        <w:rPr>
          <w:rFonts w:cs="Arial"/>
          <w:b/>
          <w:u w:val="single"/>
        </w:rPr>
        <w:t>3</w:t>
      </w:r>
      <w:r w:rsidRPr="008D5E3B">
        <w:rPr>
          <w:rFonts w:cs="Arial"/>
          <w:b/>
          <w:u w:val="single"/>
        </w:rPr>
        <w:t>.00 ure</w:t>
      </w:r>
      <w:r w:rsidRPr="00D9617D">
        <w:rPr>
          <w:rFonts w:cs="Arial"/>
        </w:rPr>
        <w:t xml:space="preserve">. </w:t>
      </w:r>
      <w:r w:rsidRPr="00AA4280">
        <w:rPr>
          <w:rFonts w:cs="Arial"/>
        </w:rPr>
        <w:t xml:space="preserve">Naročnik bo dodatno pojasnilo </w:t>
      </w:r>
      <w:r w:rsidRPr="00AA4280">
        <w:rPr>
          <w:rFonts w:cs="Arial"/>
        </w:rPr>
        <w:lastRenderedPageBreak/>
        <w:t xml:space="preserve">posredoval najpozneje šest dni pred iztekom roka za oddajo ponudb, pod pogojem, da je zahteva bila posredovana pravočasno. </w:t>
      </w:r>
    </w:p>
    <w:p w14:paraId="4DE28B29" w14:textId="77777777" w:rsidR="00F45727" w:rsidRDefault="00F45727" w:rsidP="006943C8">
      <w:pPr>
        <w:autoSpaceDE w:val="0"/>
        <w:autoSpaceDN w:val="0"/>
        <w:adjustRightInd w:val="0"/>
        <w:spacing w:after="0pt"/>
        <w:jc w:val="both"/>
        <w:rPr>
          <w:rFonts w:cs="Arial"/>
        </w:rPr>
      </w:pPr>
    </w:p>
    <w:p w14:paraId="07018155" w14:textId="5494D792" w:rsidR="004B3F58" w:rsidRDefault="004B3F58" w:rsidP="006943C8">
      <w:pPr>
        <w:spacing w:after="0pt"/>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184BEC3D" w14:textId="77777777" w:rsidR="004B3F58" w:rsidRPr="00D9617D" w:rsidRDefault="004B3F58" w:rsidP="006943C8">
      <w:pPr>
        <w:spacing w:after="0pt"/>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33B29A02" w14:textId="77777777" w:rsidR="004B3F58" w:rsidRDefault="004B3F58" w:rsidP="006943C8">
      <w:pPr>
        <w:spacing w:after="0pt"/>
        <w:jc w:val="both"/>
        <w:rPr>
          <w:rFonts w:cs="Arial"/>
        </w:rPr>
      </w:pPr>
    </w:p>
    <w:p w14:paraId="65CAFAE4" w14:textId="77777777" w:rsidR="004B3F58" w:rsidRPr="00D9617D" w:rsidRDefault="004B3F58" w:rsidP="006943C8">
      <w:pPr>
        <w:spacing w:after="0pt"/>
        <w:jc w:val="both"/>
        <w:rPr>
          <w:rFonts w:cs="Arial"/>
        </w:rPr>
      </w:pPr>
      <w:r w:rsidRPr="00D9617D">
        <w:rPr>
          <w:rFonts w:cs="Arial"/>
        </w:rPr>
        <w:t xml:space="preserve">Po poteku roka za prejem ponudb naročnik ne bo spreminjal ali dopolnjeval dokumentacije v zvezi z oddajo javnega naročila </w:t>
      </w:r>
    </w:p>
    <w:p w14:paraId="3707F790" w14:textId="77777777" w:rsidR="004B3F58" w:rsidRDefault="004B3F58" w:rsidP="006943C8">
      <w:pPr>
        <w:spacing w:after="0pt"/>
        <w:jc w:val="both"/>
        <w:rPr>
          <w:rFonts w:cs="Arial"/>
        </w:rPr>
      </w:pPr>
    </w:p>
    <w:p w14:paraId="47B11705" w14:textId="77777777" w:rsidR="004B3F58" w:rsidRPr="00D9617D" w:rsidRDefault="004B3F58" w:rsidP="006943C8">
      <w:pPr>
        <w:spacing w:after="0pt"/>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FCCEE22" w14:textId="77777777" w:rsidR="004B3F58" w:rsidRDefault="004B3F58" w:rsidP="006943C8">
      <w:pPr>
        <w:spacing w:after="0pt"/>
        <w:jc w:val="both"/>
        <w:rPr>
          <w:rFonts w:cs="Arial"/>
        </w:rPr>
      </w:pPr>
    </w:p>
    <w:p w14:paraId="23D88DF5" w14:textId="77777777" w:rsidR="004B3F58" w:rsidRDefault="004B3F58" w:rsidP="006943C8">
      <w:pPr>
        <w:spacing w:after="0pt"/>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45CAB05E" w14:textId="77777777" w:rsidR="004B3F58" w:rsidRDefault="004B3F58" w:rsidP="006943C8">
      <w:pPr>
        <w:spacing w:after="0pt"/>
        <w:jc w:val="both"/>
        <w:rPr>
          <w:rFonts w:cs="Arial"/>
        </w:rPr>
      </w:pPr>
    </w:p>
    <w:p w14:paraId="0BDCE11D" w14:textId="77777777" w:rsidR="004B3F58" w:rsidRDefault="004B3F58" w:rsidP="006943C8">
      <w:pPr>
        <w:spacing w:after="0pt"/>
        <w:jc w:val="both"/>
        <w:rPr>
          <w:rFonts w:cs="Arial"/>
        </w:rPr>
      </w:pPr>
      <w:r>
        <w:rPr>
          <w:rFonts w:cs="Arial"/>
        </w:rPr>
        <w:t xml:space="preserve">Spremembe in dopolnitve razpisne dokumentacije so sestavni del razpisne dokumentacije. </w:t>
      </w:r>
    </w:p>
    <w:p w14:paraId="33B4DCA5" w14:textId="77777777" w:rsidR="004B3F58" w:rsidRDefault="004B3F58" w:rsidP="006943C8">
      <w:pPr>
        <w:pStyle w:val="Naslov9"/>
        <w:spacing w:before="0pt"/>
        <w:contextualSpacing/>
        <w:jc w:val="both"/>
        <w:rPr>
          <w:rFonts w:ascii="Arial" w:hAnsi="Arial" w:cs="Arial"/>
          <w:b/>
          <w:i/>
        </w:rPr>
      </w:pPr>
    </w:p>
    <w:p w14:paraId="3C8167E1" w14:textId="77777777" w:rsidR="004B3F58" w:rsidRPr="00EB280D" w:rsidRDefault="004B3F58" w:rsidP="006943C8">
      <w:pPr>
        <w:pStyle w:val="Naslov9"/>
        <w:spacing w:before="0pt"/>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475295C9" w14:textId="77777777" w:rsidR="004B3F58" w:rsidRPr="00EB280D" w:rsidRDefault="004B3F58" w:rsidP="006943C8">
      <w:pPr>
        <w:spacing w:after="0pt"/>
        <w:contextualSpacing/>
        <w:jc w:val="both"/>
        <w:rPr>
          <w:rFonts w:cs="Arial"/>
          <w:iCs/>
          <w:color w:val="272727"/>
        </w:rPr>
      </w:pPr>
      <w:r w:rsidRPr="00EB280D">
        <w:rPr>
          <w:rFonts w:cs="Arial"/>
          <w:iCs/>
          <w:color w:val="272727"/>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464909D3" w14:textId="77777777" w:rsidR="004B3F58" w:rsidRPr="00EB280D" w:rsidRDefault="004B3F58" w:rsidP="006943C8">
      <w:pPr>
        <w:spacing w:after="0pt"/>
        <w:contextualSpacing/>
        <w:jc w:val="both"/>
        <w:rPr>
          <w:rFonts w:cs="Arial"/>
          <w:iCs/>
          <w:color w:val="272727"/>
        </w:rPr>
      </w:pPr>
    </w:p>
    <w:p w14:paraId="7B0ABA44" w14:textId="77777777" w:rsidR="004B3F58" w:rsidRDefault="004B3F58" w:rsidP="006943C8">
      <w:pPr>
        <w:spacing w:after="0pt"/>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658F196" w14:textId="77777777" w:rsidR="00DB7012" w:rsidRDefault="00DB7012" w:rsidP="006943C8">
      <w:pPr>
        <w:spacing w:after="0pt"/>
        <w:contextualSpacing/>
        <w:jc w:val="both"/>
        <w:rPr>
          <w:rFonts w:cs="Arial"/>
          <w:iCs/>
          <w:color w:val="272727"/>
        </w:rPr>
      </w:pPr>
    </w:p>
    <w:p w14:paraId="4D38FDE1" w14:textId="77777777" w:rsidR="003C50F4" w:rsidRPr="00CD2B4E" w:rsidRDefault="00CD2B4E" w:rsidP="00521FA8">
      <w:pPr>
        <w:spacing w:after="0pt"/>
        <w:contextualSpacing/>
        <w:jc w:val="both"/>
        <w:rPr>
          <w:rFonts w:cs="Arial"/>
          <w:b/>
          <w:iCs/>
          <w:color w:val="272727"/>
        </w:rPr>
      </w:pPr>
      <w:r w:rsidRPr="00CD2B4E">
        <w:rPr>
          <w:rFonts w:cs="Arial"/>
          <w:b/>
          <w:iCs/>
          <w:color w:val="272727"/>
        </w:rPr>
        <w:t xml:space="preserve">1.6. Zakoni in predpisi </w:t>
      </w:r>
    </w:p>
    <w:p w14:paraId="1E707A48" w14:textId="77777777" w:rsidR="00CD2B4E" w:rsidRDefault="00CD2B4E" w:rsidP="00521FA8">
      <w:pPr>
        <w:spacing w:after="0pt"/>
        <w:jc w:val="both"/>
      </w:pPr>
      <w:r>
        <w:rPr>
          <w:rFonts w:ascii="Arial" w:hAnsi="Arial" w:cs="Arial"/>
          <w:color w:val="000000"/>
        </w:rPr>
        <w:t>Oddaja javnega naročila se izvaja predvsem po določbah naslednjih zakonov in na njihovi podlagi sprejetih podzakonskih predpisov:</w:t>
      </w:r>
    </w:p>
    <w:tbl>
      <w:tblPr>
        <w:tblW w:w="0pt" w:type="dxa"/>
        <w:tblInd w:w="5.45pt" w:type="dxa"/>
        <w:tblLayout w:type="fixed"/>
        <w:tblLook w:firstRow="0" w:lastRow="0" w:firstColumn="0" w:lastColumn="0" w:noHBand="0" w:noVBand="0"/>
      </w:tblPr>
      <w:tblGrid>
        <w:gridCol w:w="9178"/>
      </w:tblGrid>
      <w:tr w:rsidR="00CD2B4E" w14:paraId="22352450" w14:textId="77777777" w:rsidTr="005A713A">
        <w:tc>
          <w:tcPr>
            <w:tcW w:w="458.90pt" w:type="dxa"/>
            <w:shd w:val="clear" w:color="auto" w:fill="auto"/>
          </w:tcPr>
          <w:p w14:paraId="5C0FD1F4" w14:textId="77777777" w:rsidR="00CD2B4E" w:rsidRDefault="00CD2B4E" w:rsidP="00BC6FFB">
            <w:pPr>
              <w:numPr>
                <w:ilvl w:val="0"/>
                <w:numId w:val="9"/>
              </w:numPr>
              <w:spacing w:after="0pt"/>
            </w:pPr>
            <w:r>
              <w:rPr>
                <w:rFonts w:ascii="Arial" w:hAnsi="Arial" w:cs="Arial"/>
                <w:color w:val="000000"/>
              </w:rPr>
              <w:t>Zakon o javnem naročanju (ZJN-3;  Uradni list RS, št. 91/15 in 14/18)</w:t>
            </w:r>
          </w:p>
          <w:p w14:paraId="65F66783" w14:textId="77777777" w:rsidR="00CD2B4E" w:rsidRDefault="00CD2B4E" w:rsidP="00BC6FFB">
            <w:pPr>
              <w:numPr>
                <w:ilvl w:val="0"/>
                <w:numId w:val="9"/>
              </w:numPr>
              <w:spacing w:after="0pt"/>
            </w:pPr>
            <w:r>
              <w:rPr>
                <w:rFonts w:ascii="Arial" w:hAnsi="Arial" w:cs="Arial"/>
                <w:color w:val="000000"/>
              </w:rPr>
              <w:t>Zakon o pravnem varstvu v postopkih javnega naročanja (Uradni list RS, št. 43/11, 60/11 – ZTP-D, 63/13, 90/14 – ZDU-1I in 60/17)</w:t>
            </w:r>
          </w:p>
          <w:p w14:paraId="38EDFFAE" w14:textId="77777777" w:rsidR="00CD2B4E" w:rsidRDefault="00CD2B4E" w:rsidP="00BC6FFB">
            <w:pPr>
              <w:numPr>
                <w:ilvl w:val="0"/>
                <w:numId w:val="9"/>
              </w:numPr>
              <w:spacing w:after="0pt"/>
            </w:pPr>
            <w:r>
              <w:rPr>
                <w:rFonts w:ascii="Arial" w:hAnsi="Arial" w:cs="Arial"/>
                <w:color w:val="000000"/>
              </w:rPr>
              <w:lastRenderedPageBreak/>
              <w:t>Zakon o javnih financah (Uradni list RS, št. 11/11 – uradno prečiščeno besedilo, 14/13 – popr., 101/13, 55/15 – ZFisP, 96/15 – ZIPRS1617 in 13/18)</w:t>
            </w:r>
          </w:p>
          <w:p w14:paraId="1D76900D" w14:textId="77777777" w:rsidR="00CD2B4E" w:rsidRDefault="00CD2B4E" w:rsidP="00BC6FFB">
            <w:pPr>
              <w:numPr>
                <w:ilvl w:val="0"/>
                <w:numId w:val="9"/>
              </w:numPr>
              <w:spacing w:after="0pt"/>
            </w:pPr>
            <w:r>
              <w:rPr>
                <w:rFonts w:ascii="Arial" w:hAnsi="Arial" w:cs="Arial"/>
                <w:color w:val="000000"/>
              </w:rPr>
              <w:t>Zakon o integriteti in preprečevanju korupcije (Uradni list RS, št. 69/11 - uradno prečiščeno besedilo);</w:t>
            </w:r>
          </w:p>
          <w:p w14:paraId="68811464" w14:textId="77777777" w:rsidR="00CD2B4E" w:rsidRDefault="00CD2B4E" w:rsidP="00BC6FFB">
            <w:pPr>
              <w:numPr>
                <w:ilvl w:val="0"/>
                <w:numId w:val="9"/>
              </w:numPr>
              <w:spacing w:after="0pt"/>
            </w:pPr>
            <w:r>
              <w:rPr>
                <w:rFonts w:ascii="Arial" w:hAnsi="Arial" w:cs="Arial"/>
                <w:color w:val="000000"/>
              </w:rPr>
              <w:t>Uredba o finančnih zavarovanjih pri javnem naročanju (Uradni list RS, št. 27/16)</w:t>
            </w:r>
          </w:p>
          <w:p w14:paraId="3AF84015" w14:textId="77777777" w:rsidR="00CD2B4E" w:rsidRDefault="00CD2B4E" w:rsidP="00BC6FFB">
            <w:pPr>
              <w:numPr>
                <w:ilvl w:val="0"/>
                <w:numId w:val="9"/>
              </w:numPr>
              <w:spacing w:after="0pt"/>
            </w:pPr>
            <w:r>
              <w:rPr>
                <w:rFonts w:ascii="Arial" w:hAnsi="Arial" w:cs="Arial"/>
                <w:color w:val="000000"/>
              </w:rPr>
              <w:t>Obligacijski zakonik (Uradni list RS, št. 97/07 – uradno prečiščeno besedilo in 64/16 – odl. US) ter</w:t>
            </w:r>
          </w:p>
          <w:p w14:paraId="60BF33DA" w14:textId="77777777" w:rsidR="00CD2B4E" w:rsidRDefault="00CD2B4E" w:rsidP="00BC6FFB">
            <w:pPr>
              <w:numPr>
                <w:ilvl w:val="0"/>
                <w:numId w:val="9"/>
              </w:numPr>
              <w:spacing w:after="0pt"/>
            </w:pPr>
            <w:r>
              <w:rPr>
                <w:rFonts w:ascii="Arial" w:hAnsi="Arial" w:cs="Arial"/>
                <w:color w:val="000000"/>
              </w:rPr>
              <w:t>vsa ostala veljavna zakonodaja, ki velja v Republiki Sloveniji in ureja zadevno področje.</w:t>
            </w:r>
          </w:p>
        </w:tc>
      </w:tr>
    </w:tbl>
    <w:p w14:paraId="6BBEDD0A" w14:textId="77777777" w:rsidR="00CD2B4E" w:rsidRDefault="00CD2B4E" w:rsidP="00CD2B4E">
      <w:pPr>
        <w:spacing w:before="11.25pt" w:after="11.25pt"/>
        <w:jc w:val="both"/>
      </w:pPr>
      <w:r>
        <w:rPr>
          <w:rFonts w:ascii="Arial" w:hAnsi="Arial" w:cs="Arial"/>
          <w:color w:val="000000"/>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432A985" w14:textId="77777777" w:rsidR="00CD2B4E" w:rsidRDefault="00CD2B4E" w:rsidP="00CD2B4E">
      <w:pPr>
        <w:spacing w:before="11.25pt" w:after="11.25pt"/>
        <w:jc w:val="both"/>
      </w:pPr>
      <w:r>
        <w:rPr>
          <w:rFonts w:ascii="Arial" w:hAnsi="Arial" w:cs="Arial"/>
          <w:color w:val="000000"/>
        </w:rPr>
        <w:t>Ponudnik v postopku javnega naročanja (v okviru ponudbene dokumentacije) na posebnem obrazcu, ki je sestavni del te razpisne dokumentacije, podajo podatke o:</w:t>
      </w:r>
    </w:p>
    <w:tbl>
      <w:tblPr>
        <w:tblW w:w="0pt" w:type="dxa"/>
        <w:tblInd w:w="5.45pt" w:type="dxa"/>
        <w:tblLayout w:type="fixed"/>
        <w:tblLook w:firstRow="0" w:lastRow="0" w:firstColumn="0" w:lastColumn="0" w:noHBand="0" w:noVBand="0"/>
      </w:tblPr>
      <w:tblGrid>
        <w:gridCol w:w="9178"/>
      </w:tblGrid>
      <w:tr w:rsidR="00CD2B4E" w14:paraId="041FCCEB" w14:textId="77777777" w:rsidTr="005A713A">
        <w:tc>
          <w:tcPr>
            <w:tcW w:w="458.90pt" w:type="dxa"/>
            <w:shd w:val="clear" w:color="auto" w:fill="auto"/>
          </w:tcPr>
          <w:p w14:paraId="769E018B" w14:textId="77777777" w:rsidR="00CD2B4E" w:rsidRDefault="00CD2B4E" w:rsidP="00BC6FFB">
            <w:pPr>
              <w:numPr>
                <w:ilvl w:val="0"/>
                <w:numId w:val="2"/>
              </w:numPr>
              <w:spacing w:after="0pt"/>
            </w:pPr>
            <w:r>
              <w:rPr>
                <w:rFonts w:ascii="Arial" w:hAnsi="Arial" w:cs="Arial"/>
                <w:color w:val="000000"/>
              </w:rPr>
              <w:t>svojih ustanoviteljih, družbenikih, delničarjih, komanditistih ali drugih lastnikih in podatke o lastniških deležih navedenih oseb in</w:t>
            </w:r>
          </w:p>
          <w:p w14:paraId="26AE3479" w14:textId="77777777" w:rsidR="00CD2B4E" w:rsidRDefault="00CD2B4E" w:rsidP="00BC6FFB">
            <w:pPr>
              <w:numPr>
                <w:ilvl w:val="0"/>
                <w:numId w:val="2"/>
              </w:numPr>
              <w:spacing w:after="0pt"/>
            </w:pPr>
            <w:r>
              <w:rPr>
                <w:rFonts w:ascii="Arial" w:hAnsi="Arial" w:cs="Arial"/>
                <w:color w:val="000000"/>
              </w:rPr>
              <w:t>gospodarskih subjektih, za katere se glede na določbe zakona, ki ureja gospodarske družbe, šteje, da so z njim povezane družbe.</w:t>
            </w:r>
          </w:p>
        </w:tc>
      </w:tr>
    </w:tbl>
    <w:p w14:paraId="5305075F" w14:textId="77777777" w:rsidR="00CD2B4E" w:rsidRDefault="00CD2B4E" w:rsidP="00CD2B4E">
      <w:pPr>
        <w:spacing w:before="11.25pt" w:after="11.25pt"/>
        <w:jc w:val="both"/>
      </w:pPr>
      <w:r>
        <w:rPr>
          <w:rFonts w:ascii="Arial" w:hAnsi="Arial" w:cs="Arial"/>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2F8A39A" w14:textId="77777777" w:rsidR="00CD2B4E" w:rsidRDefault="00CD2B4E" w:rsidP="00CD2B4E">
      <w:pPr>
        <w:spacing w:before="11.25pt" w:after="11.25pt" w:line="12pt"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7A9077D" w14:textId="77777777" w:rsidR="00CD2B4E" w:rsidRDefault="00CD2B4E" w:rsidP="00CD2B4E">
      <w:pPr>
        <w:spacing w:after="0pt"/>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A911743" w14:textId="77777777" w:rsidR="003C50F4" w:rsidRPr="00110028" w:rsidRDefault="003C50F4" w:rsidP="006943C8">
      <w:pPr>
        <w:spacing w:after="0pt"/>
        <w:contextualSpacing/>
        <w:jc w:val="both"/>
        <w:rPr>
          <w:rFonts w:cs="Arial"/>
          <w:iCs/>
          <w:color w:val="272727"/>
        </w:rPr>
      </w:pPr>
    </w:p>
    <w:p w14:paraId="3B362F72" w14:textId="77777777" w:rsidR="004B3F58" w:rsidRDefault="004B3F58" w:rsidP="00BC6FFB">
      <w:pPr>
        <w:pStyle w:val="Odstavekseznama"/>
        <w:keepNext/>
        <w:numPr>
          <w:ilvl w:val="0"/>
          <w:numId w:val="4"/>
        </w:numPr>
        <w:spacing w:line="13.80pt" w:lineRule="auto"/>
        <w:jc w:val="both"/>
        <w:rPr>
          <w:rFonts w:ascii="Arial" w:hAnsi="Arial" w:cs="Arial"/>
          <w:b/>
          <w:bCs/>
          <w:sz w:val="22"/>
          <w:szCs w:val="22"/>
        </w:rPr>
      </w:pPr>
      <w:r w:rsidRPr="0038374D">
        <w:rPr>
          <w:rFonts w:ascii="Arial" w:hAnsi="Arial" w:cs="Arial"/>
          <w:b/>
          <w:bCs/>
          <w:sz w:val="22"/>
          <w:szCs w:val="22"/>
        </w:rPr>
        <w:t xml:space="preserve">PONUDBA:                                 </w:t>
      </w:r>
    </w:p>
    <w:p w14:paraId="28C6F48B" w14:textId="77777777" w:rsidR="004B3F58" w:rsidRPr="001359F8" w:rsidRDefault="004B3F58" w:rsidP="00521FA8">
      <w:pPr>
        <w:keepNext/>
        <w:spacing w:after="0pt"/>
        <w:jc w:val="both"/>
        <w:rPr>
          <w:rFonts w:cs="Arial"/>
          <w:b/>
          <w:bCs/>
        </w:rPr>
      </w:pPr>
      <w:r>
        <w:rPr>
          <w:rFonts w:cs="Arial"/>
          <w:b/>
          <w:bCs/>
        </w:rPr>
        <w:br/>
        <w:t>2.1 Jezik</w:t>
      </w:r>
    </w:p>
    <w:p w14:paraId="73A040F3" w14:textId="77777777" w:rsidR="004B3F58" w:rsidRPr="000F41B4" w:rsidRDefault="004B3F58" w:rsidP="00521FA8">
      <w:pPr>
        <w:widowControl w:val="0"/>
        <w:spacing w:after="0pt"/>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65E89CEA" w14:textId="77777777" w:rsidR="005970B9" w:rsidRPr="000F41B4" w:rsidRDefault="004B3F58" w:rsidP="006943C8">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27D8B9EA" w14:textId="01610727" w:rsidR="004B3F58" w:rsidRDefault="004B3F58" w:rsidP="00521FA8">
      <w:pPr>
        <w:spacing w:after="0pt"/>
        <w:jc w:val="both"/>
        <w:rPr>
          <w:rFonts w:cs="Arial"/>
          <w:b/>
        </w:rPr>
      </w:pPr>
      <w:r w:rsidRPr="00801CC1">
        <w:rPr>
          <w:rFonts w:cs="Arial"/>
          <w:b/>
        </w:rPr>
        <w:t xml:space="preserve">2.2  Dopustnost ponudbe </w:t>
      </w:r>
    </w:p>
    <w:p w14:paraId="67E1C715" w14:textId="77777777" w:rsidR="004B3F58" w:rsidRPr="00117672" w:rsidRDefault="004B3F58" w:rsidP="00521FA8">
      <w:pPr>
        <w:spacing w:after="0pt"/>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5B9F54BB" w14:textId="77777777" w:rsidR="004B3F58" w:rsidRDefault="004B3F58" w:rsidP="006943C8">
      <w:pPr>
        <w:spacing w:after="0pt"/>
        <w:jc w:val="both"/>
        <w:rPr>
          <w:rFonts w:cs="Arial"/>
        </w:rPr>
      </w:pPr>
    </w:p>
    <w:p w14:paraId="0A827D8D" w14:textId="77777777" w:rsidR="004B3F58" w:rsidRDefault="004B3F58" w:rsidP="006943C8">
      <w:pPr>
        <w:spacing w:after="0pt"/>
        <w:jc w:val="both"/>
        <w:rPr>
          <w:rFonts w:cs="Arial"/>
        </w:rPr>
      </w:pPr>
      <w:r w:rsidRPr="009C2720">
        <w:rPr>
          <w:rFonts w:cs="Arial"/>
          <w:b/>
        </w:rPr>
        <w:t xml:space="preserve">2.3. Izpolnitev ponudbe </w:t>
      </w:r>
    </w:p>
    <w:p w14:paraId="57365BB9" w14:textId="77777777" w:rsidR="00036230" w:rsidRPr="00E437A9" w:rsidRDefault="00036230" w:rsidP="00036230">
      <w:pPr>
        <w:autoSpaceDE w:val="0"/>
        <w:autoSpaceDN w:val="0"/>
        <w:adjustRightInd w:val="0"/>
        <w:spacing w:after="0pt"/>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5B69A438" w14:textId="64A1087C" w:rsidR="00036230" w:rsidRDefault="00036230" w:rsidP="00036230">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pt" w:type="dxa"/>
        <w:tblInd w:w="5.45pt" w:type="dxa"/>
        <w:tblBorders>
          <w:top w:val="single" w:sz="4" w:space="0" w:color="000001"/>
          <w:start w:val="single" w:sz="4" w:space="0" w:color="000001"/>
          <w:bottom w:val="single" w:sz="4" w:space="0" w:color="000001"/>
          <w:end w:val="single" w:sz="4" w:space="0" w:color="000001"/>
          <w:insideH w:val="single" w:sz="4" w:space="0" w:color="000001"/>
          <w:insideV w:val="single" w:sz="4" w:space="0" w:color="000001"/>
        </w:tblBorders>
        <w:tblLayout w:type="fixed"/>
        <w:tblLook w:firstRow="0" w:lastRow="0" w:firstColumn="0" w:lastColumn="0" w:noHBand="0" w:noVBand="0"/>
      </w:tblPr>
      <w:tblGrid>
        <w:gridCol w:w="708"/>
        <w:gridCol w:w="6946"/>
        <w:gridCol w:w="1417"/>
      </w:tblGrid>
      <w:tr w:rsidR="0015233C" w14:paraId="6C9F42C1" w14:textId="77777777" w:rsidTr="00CF41BC">
        <w:tc>
          <w:tcPr>
            <w:tcW w:w="35.40pt" w:type="dxa"/>
            <w:shd w:val="clear" w:color="auto" w:fill="auto"/>
            <w:vAlign w:val="center"/>
          </w:tcPr>
          <w:p w14:paraId="7E8145E8" w14:textId="77777777" w:rsidR="0015233C" w:rsidRDefault="0015233C" w:rsidP="00CF41BC">
            <w:pPr>
              <w:spacing w:after="0pt" w:line="12pt" w:lineRule="auto"/>
            </w:pPr>
            <w:r>
              <w:rPr>
                <w:rFonts w:ascii="Arial" w:hAnsi="Arial" w:cs="Arial"/>
                <w:color w:val="000000"/>
                <w:position w:val="-12"/>
              </w:rPr>
              <w:t>1</w:t>
            </w:r>
          </w:p>
        </w:tc>
        <w:tc>
          <w:tcPr>
            <w:tcW w:w="347.30pt" w:type="dxa"/>
            <w:shd w:val="clear" w:color="auto" w:fill="auto"/>
            <w:vAlign w:val="center"/>
          </w:tcPr>
          <w:p w14:paraId="4063DC14" w14:textId="77777777" w:rsidR="0015233C" w:rsidRDefault="0015233C" w:rsidP="00CF41BC">
            <w:pPr>
              <w:spacing w:after="0pt" w:line="12pt" w:lineRule="auto"/>
            </w:pPr>
            <w:r>
              <w:rPr>
                <w:rFonts w:ascii="Arial" w:hAnsi="Arial" w:cs="Arial"/>
                <w:color w:val="000000"/>
                <w:position w:val="-12"/>
              </w:rPr>
              <w:t>Ponudba</w:t>
            </w:r>
          </w:p>
          <w:p w14:paraId="51FEBC6A" w14:textId="77777777" w:rsidR="0015233C" w:rsidRDefault="0015233C" w:rsidP="00CF41BC">
            <w:pPr>
              <w:spacing w:after="0pt" w:line="12pt" w:lineRule="auto"/>
              <w:rPr>
                <w:rFonts w:ascii="Arial" w:hAnsi="Arial" w:cs="Arial"/>
              </w:rPr>
            </w:pPr>
          </w:p>
        </w:tc>
        <w:tc>
          <w:tcPr>
            <w:tcW w:w="70.85pt" w:type="dxa"/>
          </w:tcPr>
          <w:p w14:paraId="348EFD7C"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w:t>
            </w:r>
          </w:p>
        </w:tc>
      </w:tr>
      <w:tr w:rsidR="0015233C" w14:paraId="100F528B" w14:textId="77777777" w:rsidTr="00CF41BC">
        <w:tc>
          <w:tcPr>
            <w:tcW w:w="35.40pt" w:type="dxa"/>
            <w:shd w:val="clear" w:color="auto" w:fill="auto"/>
            <w:vAlign w:val="center"/>
          </w:tcPr>
          <w:p w14:paraId="34D0D59C" w14:textId="5BD03EA8"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2</w:t>
            </w:r>
          </w:p>
        </w:tc>
        <w:tc>
          <w:tcPr>
            <w:tcW w:w="347.30pt" w:type="dxa"/>
            <w:shd w:val="clear" w:color="auto" w:fill="auto"/>
            <w:vAlign w:val="center"/>
          </w:tcPr>
          <w:p w14:paraId="4A9F7FF0" w14:textId="54F2BA07" w:rsidR="0015233C" w:rsidRDefault="0015233C" w:rsidP="00CF41BC">
            <w:pPr>
              <w:spacing w:after="0pt" w:line="12pt" w:lineRule="auto"/>
            </w:pPr>
            <w:r>
              <w:rPr>
                <w:rFonts w:ascii="Arial" w:hAnsi="Arial" w:cs="Arial"/>
                <w:color w:val="000000"/>
                <w:position w:val="-12"/>
              </w:rPr>
              <w:t xml:space="preserve">Predračun </w:t>
            </w:r>
            <w:r w:rsidR="0025089B">
              <w:rPr>
                <w:rFonts w:ascii="Arial" w:hAnsi="Arial" w:cs="Arial"/>
                <w:color w:val="000000"/>
                <w:position w:val="-12"/>
              </w:rPr>
              <w:t>(v pdf. obliki)</w:t>
            </w:r>
          </w:p>
          <w:p w14:paraId="63FBF1DA" w14:textId="77777777" w:rsidR="0015233C" w:rsidRDefault="0015233C" w:rsidP="00CF41BC">
            <w:pPr>
              <w:spacing w:after="0pt" w:line="12pt" w:lineRule="auto"/>
              <w:rPr>
                <w:rFonts w:ascii="Arial" w:hAnsi="Arial" w:cs="Arial"/>
              </w:rPr>
            </w:pPr>
          </w:p>
        </w:tc>
        <w:tc>
          <w:tcPr>
            <w:tcW w:w="70.85pt" w:type="dxa"/>
          </w:tcPr>
          <w:p w14:paraId="537A25F7"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OBR-2</w:t>
            </w:r>
          </w:p>
        </w:tc>
      </w:tr>
      <w:tr w:rsidR="0025089B" w14:paraId="3A941F07" w14:textId="77777777" w:rsidTr="00CF41BC">
        <w:tc>
          <w:tcPr>
            <w:tcW w:w="35.40pt" w:type="dxa"/>
            <w:shd w:val="clear" w:color="auto" w:fill="auto"/>
            <w:vAlign w:val="center"/>
          </w:tcPr>
          <w:p w14:paraId="28D54ED2" w14:textId="19B55024"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3</w:t>
            </w:r>
          </w:p>
        </w:tc>
        <w:tc>
          <w:tcPr>
            <w:tcW w:w="347.30pt" w:type="dxa"/>
            <w:shd w:val="clear" w:color="auto" w:fill="auto"/>
            <w:vAlign w:val="center"/>
          </w:tcPr>
          <w:p w14:paraId="1A3D9AF1" w14:textId="7ED76F89"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Predračun (vxls. obliki)</w:t>
            </w:r>
          </w:p>
        </w:tc>
        <w:tc>
          <w:tcPr>
            <w:tcW w:w="70.85pt" w:type="dxa"/>
          </w:tcPr>
          <w:p w14:paraId="486DE26C" w14:textId="2A4B2385"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OBR-2A</w:t>
            </w:r>
          </w:p>
        </w:tc>
      </w:tr>
      <w:tr w:rsidR="0015233C" w14:paraId="6FA2C435" w14:textId="77777777" w:rsidTr="00CF41BC">
        <w:tc>
          <w:tcPr>
            <w:tcW w:w="35.40pt" w:type="dxa"/>
            <w:shd w:val="clear" w:color="auto" w:fill="auto"/>
            <w:vAlign w:val="center"/>
          </w:tcPr>
          <w:p w14:paraId="36DE61DC" w14:textId="354B401D" w:rsidR="0015233C" w:rsidRDefault="0025089B" w:rsidP="00CF41BC">
            <w:pPr>
              <w:spacing w:after="0pt" w:line="12pt" w:lineRule="auto"/>
            </w:pPr>
            <w:r>
              <w:rPr>
                <w:rFonts w:ascii="Arial" w:hAnsi="Arial" w:cs="Arial"/>
              </w:rPr>
              <w:t>4</w:t>
            </w:r>
          </w:p>
        </w:tc>
        <w:tc>
          <w:tcPr>
            <w:tcW w:w="347.30pt" w:type="dxa"/>
            <w:shd w:val="clear" w:color="auto" w:fill="auto"/>
            <w:vAlign w:val="center"/>
          </w:tcPr>
          <w:p w14:paraId="0C5CF3B7" w14:textId="77777777" w:rsidR="0015233C" w:rsidRDefault="0015233C" w:rsidP="00CF41BC">
            <w:pPr>
              <w:spacing w:after="0pt" w:line="12pt" w:lineRule="auto"/>
            </w:pPr>
            <w:r>
              <w:rPr>
                <w:rFonts w:ascii="Arial" w:hAnsi="Arial" w:cs="Arial"/>
                <w:color w:val="000000"/>
                <w:position w:val="-12"/>
              </w:rPr>
              <w:t>ESPD</w:t>
            </w:r>
          </w:p>
          <w:p w14:paraId="64FE6F32" w14:textId="77777777" w:rsidR="0015233C" w:rsidRDefault="0015233C" w:rsidP="00CF41BC">
            <w:pPr>
              <w:spacing w:after="0pt" w:line="12pt" w:lineRule="auto"/>
              <w:rPr>
                <w:rFonts w:ascii="Arial" w:hAnsi="Arial" w:cs="Arial"/>
              </w:rPr>
            </w:pPr>
          </w:p>
        </w:tc>
        <w:tc>
          <w:tcPr>
            <w:tcW w:w="70.85pt" w:type="dxa"/>
          </w:tcPr>
          <w:p w14:paraId="0FFCC874" w14:textId="77777777" w:rsidR="0015233C" w:rsidRDefault="0015233C" w:rsidP="00CF41BC">
            <w:pPr>
              <w:spacing w:after="0pt" w:line="12pt" w:lineRule="auto"/>
              <w:rPr>
                <w:rFonts w:ascii="Arial" w:hAnsi="Arial" w:cs="Arial"/>
                <w:color w:val="000000"/>
                <w:position w:val="-12"/>
              </w:rPr>
            </w:pPr>
          </w:p>
        </w:tc>
      </w:tr>
      <w:tr w:rsidR="0015233C" w14:paraId="35128AF2" w14:textId="77777777" w:rsidTr="00CF41BC">
        <w:tc>
          <w:tcPr>
            <w:tcW w:w="35.40pt" w:type="dxa"/>
            <w:shd w:val="clear" w:color="auto" w:fill="auto"/>
            <w:vAlign w:val="center"/>
          </w:tcPr>
          <w:p w14:paraId="524E1CB0" w14:textId="21AEBA7C" w:rsidR="0015233C" w:rsidRDefault="0025089B" w:rsidP="00CF41BC">
            <w:pPr>
              <w:spacing w:after="0pt" w:line="12pt" w:lineRule="auto"/>
              <w:rPr>
                <w:rFonts w:ascii="Arial" w:hAnsi="Arial" w:cs="Arial"/>
              </w:rPr>
            </w:pPr>
            <w:r>
              <w:rPr>
                <w:rFonts w:ascii="Arial" w:hAnsi="Arial" w:cs="Arial"/>
              </w:rPr>
              <w:t>5</w:t>
            </w:r>
          </w:p>
        </w:tc>
        <w:tc>
          <w:tcPr>
            <w:tcW w:w="347.30pt" w:type="dxa"/>
            <w:shd w:val="clear" w:color="auto" w:fill="auto"/>
            <w:vAlign w:val="center"/>
          </w:tcPr>
          <w:p w14:paraId="19AF7A76"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Krovna izjava in pooblastilo</w:t>
            </w:r>
          </w:p>
        </w:tc>
        <w:tc>
          <w:tcPr>
            <w:tcW w:w="70.85pt" w:type="dxa"/>
          </w:tcPr>
          <w:p w14:paraId="7BF9B144"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OBR-3</w:t>
            </w:r>
          </w:p>
        </w:tc>
      </w:tr>
      <w:tr w:rsidR="0015233C" w14:paraId="4BC335E0" w14:textId="77777777" w:rsidTr="00CF41BC">
        <w:trPr>
          <w:trHeight w:val="619"/>
        </w:trPr>
        <w:tc>
          <w:tcPr>
            <w:tcW w:w="35.40pt" w:type="dxa"/>
            <w:shd w:val="clear" w:color="auto" w:fill="auto"/>
            <w:vAlign w:val="center"/>
          </w:tcPr>
          <w:p w14:paraId="23692887" w14:textId="2C96E417" w:rsidR="0015233C" w:rsidRDefault="0025089B" w:rsidP="00CF41BC">
            <w:pPr>
              <w:spacing w:after="0pt" w:line="12pt" w:lineRule="auto"/>
            </w:pPr>
            <w:r>
              <w:rPr>
                <w:rFonts w:ascii="Arial" w:hAnsi="Arial" w:cs="Arial"/>
              </w:rPr>
              <w:t>6</w:t>
            </w:r>
          </w:p>
        </w:tc>
        <w:tc>
          <w:tcPr>
            <w:tcW w:w="347.30pt" w:type="dxa"/>
            <w:shd w:val="clear" w:color="auto" w:fill="auto"/>
            <w:vAlign w:val="center"/>
          </w:tcPr>
          <w:p w14:paraId="144488E1" w14:textId="77777777" w:rsidR="0015233C" w:rsidRDefault="0015233C" w:rsidP="00CF41BC">
            <w:pPr>
              <w:spacing w:after="0pt" w:line="12pt" w:lineRule="auto"/>
            </w:pPr>
            <w:r>
              <w:rPr>
                <w:rFonts w:ascii="Arial" w:hAnsi="Arial" w:cs="Arial"/>
                <w:color w:val="000000"/>
                <w:position w:val="-12"/>
              </w:rPr>
              <w:t>Izjava gospodarskega subjekta in pooblastilo za pridobitev podatkov iz kazenske evidence</w:t>
            </w:r>
          </w:p>
          <w:p w14:paraId="2443DE4E" w14:textId="77777777" w:rsidR="0015233C" w:rsidRDefault="0015233C" w:rsidP="00CF41BC">
            <w:pPr>
              <w:spacing w:after="0pt" w:line="12pt" w:lineRule="auto"/>
              <w:rPr>
                <w:rFonts w:ascii="Arial" w:hAnsi="Arial" w:cs="Arial"/>
              </w:rPr>
            </w:pPr>
          </w:p>
        </w:tc>
        <w:tc>
          <w:tcPr>
            <w:tcW w:w="70.85pt" w:type="dxa"/>
          </w:tcPr>
          <w:p w14:paraId="5AB42383"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OBR-4</w:t>
            </w:r>
          </w:p>
        </w:tc>
      </w:tr>
      <w:tr w:rsidR="0015233C" w14:paraId="113E728A" w14:textId="77777777" w:rsidTr="00CF41BC">
        <w:tc>
          <w:tcPr>
            <w:tcW w:w="35.40pt" w:type="dxa"/>
            <w:shd w:val="clear" w:color="auto" w:fill="auto"/>
            <w:vAlign w:val="center"/>
          </w:tcPr>
          <w:p w14:paraId="1AF6B1B0" w14:textId="5DFE47E4" w:rsidR="0015233C" w:rsidRDefault="0025089B" w:rsidP="00CF41BC">
            <w:pPr>
              <w:spacing w:after="0pt" w:line="12pt" w:lineRule="auto"/>
            </w:pPr>
            <w:r>
              <w:rPr>
                <w:rFonts w:ascii="Arial" w:hAnsi="Arial" w:cs="Arial"/>
              </w:rPr>
              <w:t>7</w:t>
            </w:r>
          </w:p>
        </w:tc>
        <w:tc>
          <w:tcPr>
            <w:tcW w:w="347.30pt" w:type="dxa"/>
            <w:shd w:val="clear" w:color="auto" w:fill="auto"/>
            <w:vAlign w:val="center"/>
          </w:tcPr>
          <w:p w14:paraId="050B6237" w14:textId="77777777" w:rsidR="0015233C" w:rsidRDefault="0015233C" w:rsidP="00CF41BC">
            <w:pPr>
              <w:spacing w:after="0pt" w:line="12pt" w:lineRule="auto"/>
            </w:pPr>
            <w:r>
              <w:rPr>
                <w:rFonts w:ascii="Arial" w:hAnsi="Arial" w:cs="Arial"/>
                <w:color w:val="000000"/>
                <w:position w:val="-12"/>
              </w:rPr>
              <w:t>Izjava članov organov in zastopnikov gospodarskega subjekta in pooblastilo za pridobitev podatkov iz kazenske evidence</w:t>
            </w:r>
          </w:p>
          <w:p w14:paraId="20C39114" w14:textId="77777777" w:rsidR="0015233C" w:rsidRDefault="0015233C" w:rsidP="00CF41BC">
            <w:pPr>
              <w:spacing w:after="0pt" w:line="12pt" w:lineRule="auto"/>
              <w:rPr>
                <w:rFonts w:ascii="Arial" w:hAnsi="Arial" w:cs="Arial"/>
              </w:rPr>
            </w:pPr>
          </w:p>
        </w:tc>
        <w:tc>
          <w:tcPr>
            <w:tcW w:w="70.85pt" w:type="dxa"/>
          </w:tcPr>
          <w:p w14:paraId="09A16F7B"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OBR-5</w:t>
            </w:r>
          </w:p>
        </w:tc>
      </w:tr>
      <w:tr w:rsidR="0015233C" w14:paraId="571B623D" w14:textId="77777777" w:rsidTr="00CF41BC">
        <w:tc>
          <w:tcPr>
            <w:tcW w:w="35.40pt" w:type="dxa"/>
            <w:shd w:val="clear" w:color="auto" w:fill="auto"/>
            <w:vAlign w:val="center"/>
          </w:tcPr>
          <w:p w14:paraId="23BCDC18" w14:textId="2D189E83" w:rsidR="0015233C" w:rsidRDefault="0025089B" w:rsidP="00CF41BC">
            <w:pPr>
              <w:spacing w:after="0pt" w:line="12pt" w:lineRule="auto"/>
            </w:pPr>
            <w:r>
              <w:rPr>
                <w:rFonts w:ascii="Arial" w:hAnsi="Arial" w:cs="Arial"/>
              </w:rPr>
              <w:t>8</w:t>
            </w:r>
          </w:p>
        </w:tc>
        <w:tc>
          <w:tcPr>
            <w:tcW w:w="347.30pt" w:type="dxa"/>
            <w:shd w:val="clear" w:color="auto" w:fill="auto"/>
            <w:vAlign w:val="center"/>
          </w:tcPr>
          <w:p w14:paraId="1F5454E5" w14:textId="77777777" w:rsidR="0015233C" w:rsidRDefault="0015233C" w:rsidP="00CF41BC">
            <w:pPr>
              <w:spacing w:after="0pt" w:line="12pt" w:lineRule="auto"/>
            </w:pPr>
            <w:r>
              <w:rPr>
                <w:rFonts w:ascii="Arial" w:hAnsi="Arial" w:cs="Arial"/>
                <w:color w:val="000000"/>
                <w:position w:val="-12"/>
              </w:rPr>
              <w:t>Izjava o nastopu s podizvajalci</w:t>
            </w:r>
          </w:p>
          <w:p w14:paraId="0149964F" w14:textId="77777777" w:rsidR="0015233C" w:rsidRDefault="0015233C" w:rsidP="00CF41BC">
            <w:pPr>
              <w:spacing w:after="0pt" w:line="12pt" w:lineRule="auto"/>
              <w:rPr>
                <w:rFonts w:ascii="Arial" w:hAnsi="Arial" w:cs="Arial"/>
              </w:rPr>
            </w:pPr>
          </w:p>
        </w:tc>
        <w:tc>
          <w:tcPr>
            <w:tcW w:w="70.85pt" w:type="dxa"/>
          </w:tcPr>
          <w:p w14:paraId="7F180241"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OBR-6</w:t>
            </w:r>
          </w:p>
        </w:tc>
      </w:tr>
      <w:tr w:rsidR="0015233C" w14:paraId="3F2F5E81" w14:textId="77777777" w:rsidTr="00CF41BC">
        <w:tc>
          <w:tcPr>
            <w:tcW w:w="35.40pt" w:type="dxa"/>
            <w:shd w:val="clear" w:color="auto" w:fill="auto"/>
            <w:vAlign w:val="center"/>
          </w:tcPr>
          <w:p w14:paraId="50948F75" w14:textId="3F8AA61B" w:rsidR="0015233C" w:rsidRDefault="0025089B" w:rsidP="00CF41BC">
            <w:pPr>
              <w:spacing w:after="0pt" w:line="12pt" w:lineRule="auto"/>
            </w:pPr>
            <w:r>
              <w:rPr>
                <w:rFonts w:ascii="Arial" w:hAnsi="Arial" w:cs="Arial"/>
              </w:rPr>
              <w:t>9</w:t>
            </w:r>
          </w:p>
        </w:tc>
        <w:tc>
          <w:tcPr>
            <w:tcW w:w="347.30pt" w:type="dxa"/>
            <w:shd w:val="clear" w:color="auto" w:fill="auto"/>
            <w:vAlign w:val="center"/>
          </w:tcPr>
          <w:p w14:paraId="6E50586A" w14:textId="77777777" w:rsidR="0015233C" w:rsidRDefault="0015233C" w:rsidP="00CF41BC">
            <w:pPr>
              <w:spacing w:after="0pt" w:line="12pt" w:lineRule="auto"/>
            </w:pPr>
            <w:r>
              <w:rPr>
                <w:rFonts w:ascii="Arial" w:hAnsi="Arial" w:cs="Arial"/>
                <w:color w:val="000000"/>
                <w:position w:val="-12"/>
              </w:rPr>
              <w:t>Izjava podizvajalca</w:t>
            </w:r>
          </w:p>
          <w:p w14:paraId="1B5CBD57" w14:textId="77777777" w:rsidR="0015233C" w:rsidRDefault="0015233C" w:rsidP="00CF41BC">
            <w:pPr>
              <w:spacing w:after="0pt" w:line="12pt" w:lineRule="auto"/>
              <w:rPr>
                <w:rFonts w:ascii="Arial" w:hAnsi="Arial" w:cs="Arial"/>
              </w:rPr>
            </w:pPr>
          </w:p>
        </w:tc>
        <w:tc>
          <w:tcPr>
            <w:tcW w:w="70.85pt" w:type="dxa"/>
          </w:tcPr>
          <w:p w14:paraId="4FD87C8F"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OBR-7</w:t>
            </w:r>
          </w:p>
        </w:tc>
      </w:tr>
      <w:tr w:rsidR="0015233C" w14:paraId="4C231E81" w14:textId="77777777" w:rsidTr="00CF41BC">
        <w:tc>
          <w:tcPr>
            <w:tcW w:w="35.40pt" w:type="dxa"/>
            <w:shd w:val="clear" w:color="auto" w:fill="auto"/>
            <w:vAlign w:val="center"/>
          </w:tcPr>
          <w:p w14:paraId="17494B90" w14:textId="6C120D6A" w:rsidR="0015233C" w:rsidRDefault="0025089B" w:rsidP="00CF41BC">
            <w:pPr>
              <w:spacing w:after="0pt" w:line="12pt" w:lineRule="auto"/>
            </w:pPr>
            <w:r>
              <w:rPr>
                <w:rFonts w:ascii="Arial" w:hAnsi="Arial" w:cs="Arial"/>
              </w:rPr>
              <w:t>10</w:t>
            </w:r>
          </w:p>
        </w:tc>
        <w:tc>
          <w:tcPr>
            <w:tcW w:w="347.30pt" w:type="dxa"/>
            <w:shd w:val="clear" w:color="auto" w:fill="auto"/>
            <w:vAlign w:val="center"/>
          </w:tcPr>
          <w:p w14:paraId="71E49ED6" w14:textId="77777777" w:rsidR="0015233C" w:rsidRDefault="0015233C" w:rsidP="00CF41BC">
            <w:pPr>
              <w:spacing w:after="0pt" w:line="12pt" w:lineRule="auto"/>
            </w:pPr>
            <w:r>
              <w:rPr>
                <w:rFonts w:ascii="Arial" w:hAnsi="Arial" w:cs="Arial"/>
                <w:color w:val="000000"/>
                <w:position w:val="-12"/>
              </w:rPr>
              <w:t>Izjava o lastniških deležih</w:t>
            </w:r>
          </w:p>
          <w:p w14:paraId="6AAE7B8A" w14:textId="77777777" w:rsidR="0015233C" w:rsidRDefault="0015233C" w:rsidP="00CF41BC">
            <w:pPr>
              <w:spacing w:after="0pt" w:line="12pt" w:lineRule="auto"/>
              <w:rPr>
                <w:rFonts w:ascii="Arial" w:hAnsi="Arial" w:cs="Arial"/>
              </w:rPr>
            </w:pPr>
          </w:p>
        </w:tc>
        <w:tc>
          <w:tcPr>
            <w:tcW w:w="70.85pt" w:type="dxa"/>
          </w:tcPr>
          <w:p w14:paraId="42C64A74"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OBR-8</w:t>
            </w:r>
          </w:p>
        </w:tc>
      </w:tr>
      <w:tr w:rsidR="0015233C" w14:paraId="3A48DEB9" w14:textId="77777777" w:rsidTr="00CF41BC">
        <w:tc>
          <w:tcPr>
            <w:tcW w:w="35.40pt" w:type="dxa"/>
            <w:shd w:val="clear" w:color="auto" w:fill="auto"/>
            <w:vAlign w:val="center"/>
          </w:tcPr>
          <w:p w14:paraId="7A5616F2" w14:textId="1E0BB179" w:rsidR="0015233C" w:rsidRDefault="0015233C" w:rsidP="00CF41BC">
            <w:pPr>
              <w:spacing w:after="0pt" w:line="12pt" w:lineRule="auto"/>
            </w:pPr>
            <w:r>
              <w:rPr>
                <w:rFonts w:ascii="Arial" w:hAnsi="Arial" w:cs="Arial"/>
              </w:rPr>
              <w:t>1</w:t>
            </w:r>
            <w:r w:rsidR="0025089B">
              <w:rPr>
                <w:rFonts w:ascii="Arial" w:hAnsi="Arial" w:cs="Arial"/>
              </w:rPr>
              <w:t>1</w:t>
            </w:r>
          </w:p>
        </w:tc>
        <w:tc>
          <w:tcPr>
            <w:tcW w:w="347.30pt" w:type="dxa"/>
            <w:shd w:val="clear" w:color="auto" w:fill="auto"/>
            <w:vAlign w:val="center"/>
          </w:tcPr>
          <w:p w14:paraId="53BB4B2F" w14:textId="77777777" w:rsidR="0015233C" w:rsidRDefault="0015233C" w:rsidP="00CF41BC">
            <w:pPr>
              <w:spacing w:after="0pt" w:line="12pt" w:lineRule="auto"/>
            </w:pPr>
            <w:r>
              <w:rPr>
                <w:rFonts w:ascii="Arial" w:hAnsi="Arial" w:cs="Arial"/>
                <w:color w:val="000000"/>
                <w:position w:val="-12"/>
              </w:rPr>
              <w:t>Vzorec menične izjave za dobro izvedbo del</w:t>
            </w:r>
          </w:p>
          <w:p w14:paraId="53401AEC" w14:textId="77777777" w:rsidR="0015233C" w:rsidRDefault="0015233C" w:rsidP="00CF41BC">
            <w:pPr>
              <w:spacing w:after="0pt" w:line="12pt" w:lineRule="auto"/>
              <w:rPr>
                <w:rFonts w:ascii="Arial" w:hAnsi="Arial" w:cs="Arial"/>
              </w:rPr>
            </w:pPr>
          </w:p>
        </w:tc>
        <w:tc>
          <w:tcPr>
            <w:tcW w:w="70.85pt" w:type="dxa"/>
          </w:tcPr>
          <w:p w14:paraId="5D55A933"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OBR-9</w:t>
            </w:r>
          </w:p>
        </w:tc>
      </w:tr>
      <w:tr w:rsidR="0015233C" w14:paraId="38EF46E8" w14:textId="77777777" w:rsidTr="00CF41BC">
        <w:tc>
          <w:tcPr>
            <w:tcW w:w="35.40pt" w:type="dxa"/>
            <w:shd w:val="clear" w:color="auto" w:fill="auto"/>
            <w:vAlign w:val="center"/>
          </w:tcPr>
          <w:p w14:paraId="189526D7" w14:textId="50AA2F6B" w:rsidR="0015233C" w:rsidRDefault="0015233C" w:rsidP="00CF41BC">
            <w:pPr>
              <w:spacing w:after="0pt" w:line="12pt" w:lineRule="auto"/>
              <w:rPr>
                <w:rFonts w:ascii="Arial" w:hAnsi="Arial" w:cs="Arial"/>
              </w:rPr>
            </w:pPr>
            <w:r>
              <w:rPr>
                <w:rFonts w:ascii="Arial" w:hAnsi="Arial" w:cs="Arial"/>
              </w:rPr>
              <w:t>1</w:t>
            </w:r>
            <w:r w:rsidR="0025089B">
              <w:rPr>
                <w:rFonts w:ascii="Arial" w:hAnsi="Arial" w:cs="Arial"/>
              </w:rPr>
              <w:t>2</w:t>
            </w:r>
            <w:r>
              <w:rPr>
                <w:rFonts w:ascii="Arial" w:hAnsi="Arial" w:cs="Arial"/>
              </w:rPr>
              <w:t xml:space="preserve"> </w:t>
            </w:r>
          </w:p>
        </w:tc>
        <w:tc>
          <w:tcPr>
            <w:tcW w:w="347.30pt" w:type="dxa"/>
            <w:shd w:val="clear" w:color="auto" w:fill="auto"/>
            <w:vAlign w:val="center"/>
          </w:tcPr>
          <w:p w14:paraId="2CFFD275"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Reference</w:t>
            </w:r>
          </w:p>
          <w:p w14:paraId="6D39AFDD" w14:textId="77777777" w:rsidR="0015233C" w:rsidRDefault="0015233C" w:rsidP="00CF41BC">
            <w:pPr>
              <w:spacing w:after="0pt" w:line="12pt" w:lineRule="auto"/>
              <w:rPr>
                <w:rFonts w:ascii="Arial" w:hAnsi="Arial" w:cs="Arial"/>
                <w:color w:val="000000"/>
                <w:position w:val="-12"/>
              </w:rPr>
            </w:pPr>
          </w:p>
        </w:tc>
        <w:tc>
          <w:tcPr>
            <w:tcW w:w="70.85pt" w:type="dxa"/>
          </w:tcPr>
          <w:p w14:paraId="591C9790"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OBR-10</w:t>
            </w:r>
          </w:p>
        </w:tc>
      </w:tr>
      <w:tr w:rsidR="0015233C" w14:paraId="70217AEA" w14:textId="77777777" w:rsidTr="00CF41BC">
        <w:tc>
          <w:tcPr>
            <w:tcW w:w="35.40pt" w:type="dxa"/>
            <w:shd w:val="clear" w:color="auto" w:fill="auto"/>
            <w:vAlign w:val="center"/>
          </w:tcPr>
          <w:p w14:paraId="4E7FF2B8" w14:textId="4A7E2D8A" w:rsidR="0015233C" w:rsidRDefault="0015233C" w:rsidP="00CF41BC">
            <w:pPr>
              <w:spacing w:after="0pt" w:line="12pt" w:lineRule="auto"/>
            </w:pPr>
            <w:r>
              <w:rPr>
                <w:rFonts w:ascii="Arial" w:hAnsi="Arial" w:cs="Arial"/>
                <w:color w:val="000000"/>
                <w:position w:val="-12"/>
              </w:rPr>
              <w:t>1</w:t>
            </w:r>
            <w:r w:rsidR="0025089B">
              <w:rPr>
                <w:rFonts w:ascii="Arial" w:hAnsi="Arial" w:cs="Arial"/>
                <w:color w:val="000000"/>
                <w:position w:val="-12"/>
              </w:rPr>
              <w:t>3</w:t>
            </w:r>
          </w:p>
        </w:tc>
        <w:tc>
          <w:tcPr>
            <w:tcW w:w="347.30pt" w:type="dxa"/>
            <w:shd w:val="clear" w:color="auto" w:fill="auto"/>
            <w:vAlign w:val="center"/>
          </w:tcPr>
          <w:p w14:paraId="1D8F5EC7" w14:textId="77777777" w:rsidR="0015233C" w:rsidRDefault="0015233C" w:rsidP="00CF41BC">
            <w:pPr>
              <w:spacing w:after="0pt" w:line="12pt" w:lineRule="auto"/>
            </w:pPr>
            <w:r>
              <w:rPr>
                <w:rFonts w:ascii="Arial" w:hAnsi="Arial" w:cs="Arial"/>
                <w:color w:val="000000"/>
                <w:position w:val="-12"/>
              </w:rPr>
              <w:t>Vzorec pogodbe</w:t>
            </w:r>
          </w:p>
          <w:p w14:paraId="2033BB48" w14:textId="77777777" w:rsidR="0015233C" w:rsidRDefault="0015233C" w:rsidP="00CF41BC">
            <w:pPr>
              <w:spacing w:after="0pt" w:line="12pt" w:lineRule="auto"/>
              <w:rPr>
                <w:rFonts w:ascii="Arial" w:hAnsi="Arial" w:cs="Arial"/>
              </w:rPr>
            </w:pPr>
          </w:p>
        </w:tc>
        <w:tc>
          <w:tcPr>
            <w:tcW w:w="70.85pt" w:type="dxa"/>
          </w:tcPr>
          <w:p w14:paraId="7BA47B77"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OBR-11</w:t>
            </w:r>
          </w:p>
        </w:tc>
      </w:tr>
      <w:tr w:rsidR="0015233C" w14:paraId="79D5A858" w14:textId="77777777" w:rsidTr="00CF41BC">
        <w:tc>
          <w:tcPr>
            <w:tcW w:w="35.40pt" w:type="dxa"/>
            <w:shd w:val="clear" w:color="auto" w:fill="auto"/>
            <w:vAlign w:val="center"/>
          </w:tcPr>
          <w:p w14:paraId="4F75586B" w14:textId="25A679CC"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1</w:t>
            </w:r>
            <w:r w:rsidR="0025089B">
              <w:rPr>
                <w:rFonts w:ascii="Arial" w:hAnsi="Arial" w:cs="Arial"/>
                <w:color w:val="000000"/>
                <w:position w:val="-12"/>
              </w:rPr>
              <w:t>4</w:t>
            </w:r>
          </w:p>
        </w:tc>
        <w:tc>
          <w:tcPr>
            <w:tcW w:w="347.30pt" w:type="dxa"/>
            <w:shd w:val="clear" w:color="auto" w:fill="auto"/>
            <w:vAlign w:val="center"/>
          </w:tcPr>
          <w:p w14:paraId="63CDF2FC" w14:textId="41A89288"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 xml:space="preserve">Katalog oz. specifikacija proizvajalca ponujenega artikla od proizvajalca iz katerega bo razvidno, da ponujeni navidezni artikel ustreza naročnikovim tehničnim zahtevam </w:t>
            </w:r>
            <w:r w:rsidR="00063D70">
              <w:rPr>
                <w:rFonts w:ascii="Arial" w:hAnsi="Arial" w:cs="Arial"/>
                <w:color w:val="000000"/>
                <w:position w:val="-12"/>
              </w:rPr>
              <w:t>(sklop 1</w:t>
            </w:r>
            <w:r w:rsidR="00297FB2">
              <w:rPr>
                <w:rFonts w:ascii="Arial" w:hAnsi="Arial" w:cs="Arial"/>
                <w:color w:val="000000"/>
                <w:position w:val="-12"/>
              </w:rPr>
              <w:t>0</w:t>
            </w:r>
            <w:r w:rsidR="00063D70">
              <w:rPr>
                <w:rFonts w:ascii="Arial" w:hAnsi="Arial" w:cs="Arial"/>
                <w:color w:val="000000"/>
                <w:position w:val="-12"/>
              </w:rPr>
              <w:t>)</w:t>
            </w:r>
          </w:p>
        </w:tc>
        <w:tc>
          <w:tcPr>
            <w:tcW w:w="70.85pt" w:type="dxa"/>
          </w:tcPr>
          <w:p w14:paraId="6EEF9FE3" w14:textId="77777777" w:rsidR="0015233C" w:rsidRDefault="0015233C" w:rsidP="00CF41BC">
            <w:pPr>
              <w:spacing w:after="0pt" w:line="12pt" w:lineRule="auto"/>
              <w:rPr>
                <w:rFonts w:ascii="Arial" w:hAnsi="Arial" w:cs="Arial"/>
                <w:color w:val="000000"/>
                <w:position w:val="-12"/>
              </w:rPr>
            </w:pPr>
          </w:p>
        </w:tc>
      </w:tr>
    </w:tbl>
    <w:p w14:paraId="7A528A87" w14:textId="5CF70EF2" w:rsidR="004B3F58" w:rsidRPr="009C2720" w:rsidRDefault="004B3F58" w:rsidP="006943C8">
      <w:pPr>
        <w:spacing w:after="0pt"/>
        <w:jc w:val="both"/>
        <w:rPr>
          <w:rFonts w:cs="Arial"/>
        </w:rPr>
      </w:pPr>
    </w:p>
    <w:p w14:paraId="6F8470F9" w14:textId="77777777" w:rsidR="0015233C" w:rsidRPr="006D2DC9" w:rsidRDefault="0015233C" w:rsidP="0015233C">
      <w:pPr>
        <w:spacing w:after="0pt"/>
        <w:jc w:val="both"/>
        <w:rPr>
          <w:rFonts w:ascii="Arial" w:hAnsi="Arial" w:cs="Arial"/>
          <w:bCs/>
        </w:rPr>
      </w:pPr>
      <w:r w:rsidRPr="006D2DC9">
        <w:rPr>
          <w:rFonts w:ascii="Arial" w:hAnsi="Arial" w:cs="Arial"/>
          <w:bCs/>
        </w:rPr>
        <w:t xml:space="preserve">Ponudnik celotno ponudbo z vsemi zahtevanimi obrazci v elektronski obliki naloži v informacijskem sistemu e-JN v razdelek »Drugi dokumenti«. </w:t>
      </w:r>
    </w:p>
    <w:p w14:paraId="55FF92EC" w14:textId="77777777" w:rsidR="0015233C" w:rsidRDefault="0015233C" w:rsidP="0015233C">
      <w:pPr>
        <w:spacing w:after="0pt"/>
        <w:jc w:val="both"/>
        <w:rPr>
          <w:rFonts w:cs="Arial"/>
        </w:rPr>
      </w:pPr>
    </w:p>
    <w:p w14:paraId="48B44924" w14:textId="77777777" w:rsidR="0015233C" w:rsidRDefault="0015233C" w:rsidP="0015233C">
      <w:pPr>
        <w:spacing w:after="0pt"/>
        <w:jc w:val="both"/>
        <w:rPr>
          <w:rFonts w:cs="Arial"/>
        </w:rPr>
      </w:pPr>
      <w:r>
        <w:rPr>
          <w:rFonts w:cs="Arial"/>
        </w:rPr>
        <w:t>Ponudnik mora v razdelek ˝ESPD- ponudnik˝ naložiti izpolnjen obrazec ESPD v XML obliki datoteke.</w:t>
      </w:r>
    </w:p>
    <w:p w14:paraId="4D3A5740" w14:textId="1DCE2DFB" w:rsidR="0015233C" w:rsidRDefault="0015233C" w:rsidP="0015233C">
      <w:pPr>
        <w:spacing w:after="0pt"/>
        <w:jc w:val="both"/>
        <w:rPr>
          <w:rFonts w:cs="Arial"/>
        </w:rPr>
      </w:pPr>
      <w:r>
        <w:rPr>
          <w:rFonts w:cs="Arial"/>
        </w:rPr>
        <w:lastRenderedPageBreak/>
        <w:t xml:space="preserve">Ponudnik v razdelek »Predračun« naloži scan izpolnjenega obrazca Predračun </w:t>
      </w:r>
      <w:r w:rsidR="005C5BA2">
        <w:rPr>
          <w:rFonts w:cs="Arial"/>
        </w:rPr>
        <w:t xml:space="preserve">(v pdf. obliki) </w:t>
      </w:r>
      <w:r>
        <w:rPr>
          <w:rFonts w:cs="Arial"/>
        </w:rPr>
        <w:t>(OBR-2).</w:t>
      </w:r>
    </w:p>
    <w:p w14:paraId="5231FFF3" w14:textId="77777777" w:rsidR="0015233C" w:rsidRDefault="0015233C" w:rsidP="0015233C">
      <w:pPr>
        <w:pStyle w:val="Odstavekseznama10"/>
        <w:spacing w:line="13.80pt" w:lineRule="auto"/>
        <w:jc w:val="both"/>
        <w:rPr>
          <w:rFonts w:cs="Arial"/>
          <w:b/>
          <w:sz w:val="22"/>
          <w:szCs w:val="22"/>
        </w:rPr>
      </w:pPr>
    </w:p>
    <w:p w14:paraId="6334F4FA" w14:textId="77777777" w:rsidR="0015233C" w:rsidRDefault="0015233C" w:rsidP="0015233C">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01A703A6" w14:textId="77777777" w:rsidR="0015233C" w:rsidRPr="00960101" w:rsidRDefault="0015233C" w:rsidP="0015233C">
      <w:pPr>
        <w:spacing w:after="0pt"/>
        <w:jc w:val="both"/>
        <w:rPr>
          <w:rFonts w:cs="Arial"/>
        </w:rPr>
      </w:pPr>
      <w:r w:rsidRPr="00960101">
        <w:rPr>
          <w:rFonts w:cs="Arial"/>
        </w:rPr>
        <w:t>Ponudnik mora pri pripravi ponudbe in izpolnjevanju obrazcev ter izjav, upoštevati navodila, ki so navedena na posameznem obrazcu.</w:t>
      </w:r>
    </w:p>
    <w:p w14:paraId="7910596D" w14:textId="77777777" w:rsidR="00297FB2" w:rsidRDefault="00297FB2" w:rsidP="00A81CE3">
      <w:pPr>
        <w:autoSpaceDE w:val="0"/>
        <w:autoSpaceDN w:val="0"/>
        <w:adjustRightInd w:val="0"/>
        <w:spacing w:after="0pt"/>
        <w:jc w:val="both"/>
        <w:rPr>
          <w:rFonts w:ascii="Arial" w:hAnsi="Arial" w:cs="Arial"/>
          <w:b/>
          <w:color w:val="000000"/>
        </w:rPr>
      </w:pPr>
    </w:p>
    <w:p w14:paraId="1DE23EC6" w14:textId="5282A568" w:rsidR="00742036" w:rsidRDefault="00742036" w:rsidP="00A81CE3">
      <w:pPr>
        <w:autoSpaceDE w:val="0"/>
        <w:autoSpaceDN w:val="0"/>
        <w:adjustRightInd w:val="0"/>
        <w:spacing w:after="0pt"/>
        <w:jc w:val="both"/>
        <w:rPr>
          <w:rFonts w:ascii="Arial" w:hAnsi="Arial" w:cs="Arial"/>
          <w:b/>
          <w:color w:val="000000"/>
        </w:rPr>
      </w:pPr>
      <w:r w:rsidRPr="00742036">
        <w:rPr>
          <w:rFonts w:ascii="Arial" w:hAnsi="Arial" w:cs="Arial"/>
          <w:b/>
          <w:color w:val="000000"/>
        </w:rPr>
        <w:t>2.4. Veljavnost ponudbe</w:t>
      </w:r>
    </w:p>
    <w:p w14:paraId="0B8EF033" w14:textId="300330E1" w:rsidR="00CC5A93" w:rsidRDefault="00742036" w:rsidP="00A81CE3">
      <w:pPr>
        <w:autoSpaceDE w:val="0"/>
        <w:autoSpaceDN w:val="0"/>
        <w:adjustRightInd w:val="0"/>
        <w:spacing w:after="0pt"/>
        <w:jc w:val="both"/>
        <w:rPr>
          <w:rFonts w:ascii="Arial" w:hAnsi="Arial" w:cs="Arial"/>
          <w:color w:val="000000"/>
        </w:rPr>
      </w:pPr>
      <w:r w:rsidRPr="00742036">
        <w:rPr>
          <w:rFonts w:ascii="Arial" w:hAnsi="Arial" w:cs="Arial"/>
          <w:color w:val="000000"/>
        </w:rPr>
        <w:t xml:space="preserve">Ponudba mora veljati najmanj do </w:t>
      </w:r>
      <w:r w:rsidR="00613F9C" w:rsidRPr="0019239B">
        <w:rPr>
          <w:rFonts w:ascii="Arial" w:hAnsi="Arial" w:cs="Arial"/>
          <w:b/>
          <w:bCs/>
          <w:color w:val="000000"/>
        </w:rPr>
        <w:t>3</w:t>
      </w:r>
      <w:r w:rsidR="00B945C7">
        <w:rPr>
          <w:rFonts w:ascii="Arial" w:hAnsi="Arial" w:cs="Arial"/>
          <w:b/>
          <w:bCs/>
          <w:color w:val="000000"/>
        </w:rPr>
        <w:t>1</w:t>
      </w:r>
      <w:r w:rsidR="00A81CE3" w:rsidRPr="0019239B">
        <w:rPr>
          <w:rFonts w:ascii="Arial" w:hAnsi="Arial" w:cs="Arial"/>
          <w:b/>
          <w:bCs/>
          <w:color w:val="000000"/>
        </w:rPr>
        <w:t xml:space="preserve">. </w:t>
      </w:r>
      <w:r w:rsidR="00B945C7">
        <w:rPr>
          <w:rFonts w:ascii="Arial" w:hAnsi="Arial" w:cs="Arial"/>
          <w:b/>
          <w:bCs/>
          <w:color w:val="000000"/>
        </w:rPr>
        <w:t>10</w:t>
      </w:r>
      <w:r w:rsidR="006D2DC9">
        <w:rPr>
          <w:rFonts w:ascii="Arial" w:hAnsi="Arial" w:cs="Arial"/>
          <w:b/>
          <w:bCs/>
          <w:color w:val="000000"/>
        </w:rPr>
        <w:t>.</w:t>
      </w:r>
      <w:r w:rsidR="00A81CE3" w:rsidRPr="0019239B">
        <w:rPr>
          <w:rFonts w:ascii="Arial" w:hAnsi="Arial" w:cs="Arial"/>
          <w:b/>
          <w:bCs/>
          <w:color w:val="000000"/>
        </w:rPr>
        <w:t xml:space="preserve"> 202</w:t>
      </w:r>
      <w:r w:rsidR="006D3A29">
        <w:rPr>
          <w:rFonts w:ascii="Arial" w:hAnsi="Arial" w:cs="Arial"/>
          <w:b/>
          <w:bCs/>
          <w:color w:val="000000"/>
        </w:rPr>
        <w:t>3</w:t>
      </w:r>
      <w:r w:rsidRPr="00742036">
        <w:rPr>
          <w:rFonts w:ascii="Arial" w:hAnsi="Arial" w:cs="Arial"/>
          <w:color w:val="000000"/>
        </w:rPr>
        <w:t>.</w:t>
      </w:r>
      <w:r w:rsidR="00DE528B">
        <w:rPr>
          <w:rFonts w:ascii="Arial" w:hAnsi="Arial" w:cs="Arial"/>
          <w:color w:val="000000"/>
        </w:rPr>
        <w:t xml:space="preserve"> V primeru krajšega roka veljavnosti ponudbe se le ta zavrne.</w:t>
      </w:r>
    </w:p>
    <w:p w14:paraId="472C0344" w14:textId="77777777" w:rsidR="00A81CE3" w:rsidRPr="00EB4E6A" w:rsidRDefault="00A81CE3" w:rsidP="00A81CE3">
      <w:pPr>
        <w:autoSpaceDE w:val="0"/>
        <w:autoSpaceDN w:val="0"/>
        <w:adjustRightInd w:val="0"/>
        <w:spacing w:after="0pt"/>
        <w:jc w:val="both"/>
        <w:rPr>
          <w:rFonts w:ascii="Arial" w:hAnsi="Arial" w:cs="Arial"/>
          <w:color w:val="000000"/>
        </w:rPr>
      </w:pPr>
    </w:p>
    <w:p w14:paraId="05A185D6" w14:textId="77777777" w:rsidR="00F7137A" w:rsidRPr="00092F9C" w:rsidRDefault="00742036" w:rsidP="00F7137A">
      <w:pPr>
        <w:pStyle w:val="ASB2"/>
        <w:spacing w:line="15pt" w:lineRule="atLeast"/>
        <w:jc w:val="both"/>
        <w:rPr>
          <w:rFonts w:ascii="Arial" w:hAnsi="Arial" w:cs="Arial"/>
          <w:b/>
          <w:sz w:val="22"/>
          <w:szCs w:val="22"/>
          <w:lang w:val="sl-SI"/>
        </w:rPr>
      </w:pPr>
      <w:r w:rsidRPr="00092F9C">
        <w:rPr>
          <w:rFonts w:ascii="Arial" w:hAnsi="Arial" w:cs="Arial"/>
          <w:b/>
          <w:sz w:val="22"/>
          <w:szCs w:val="22"/>
          <w:lang w:val="sl-SI"/>
        </w:rPr>
        <w:t xml:space="preserve">2.5. </w:t>
      </w:r>
      <w:r w:rsidR="00F7137A" w:rsidRPr="00092F9C">
        <w:rPr>
          <w:rFonts w:ascii="Arial" w:hAnsi="Arial" w:cs="Arial"/>
          <w:b/>
          <w:sz w:val="22"/>
          <w:szCs w:val="22"/>
          <w:lang w:val="sl-SI"/>
        </w:rPr>
        <w:t xml:space="preserve">Zmanjšanje obsega naročila </w:t>
      </w:r>
    </w:p>
    <w:p w14:paraId="02D613D5" w14:textId="77777777" w:rsidR="00F7137A" w:rsidRPr="00F7137A" w:rsidRDefault="00F7137A" w:rsidP="00F7137A">
      <w:pPr>
        <w:spacing w:after="0pt" w:line="15pt" w:lineRule="atLeast"/>
        <w:jc w:val="both"/>
      </w:pPr>
      <w:r w:rsidRPr="00F7137A">
        <w:rPr>
          <w:rFonts w:ascii="Arial" w:hAnsi="Arial" w:cs="Arial"/>
          <w:color w:val="000000"/>
        </w:rPr>
        <w:t>Naročnik si pridržuje pravico, da zmanjša obseg naročila</w:t>
      </w:r>
      <w:r w:rsidR="00123B90">
        <w:rPr>
          <w:rFonts w:ascii="Arial" w:hAnsi="Arial" w:cs="Arial"/>
          <w:color w:val="000000"/>
        </w:rPr>
        <w:t xml:space="preserve"> </w:t>
      </w:r>
      <w:r w:rsidRPr="00F7137A">
        <w:rPr>
          <w:rFonts w:ascii="Arial" w:hAnsi="Arial" w:cs="Arial"/>
          <w:color w:val="000000"/>
        </w:rPr>
        <w:t>ne da bi zato moral navajati posebne razloge. Ponudniki morajo to dejstvo upoštevati pri sestavi ponudbenih cen.</w:t>
      </w:r>
    </w:p>
    <w:p w14:paraId="69C395BD" w14:textId="77777777" w:rsidR="00F7137A" w:rsidRDefault="00F7137A" w:rsidP="00F7137A">
      <w:pPr>
        <w:pStyle w:val="Telobesedila"/>
        <w:spacing w:line="15pt"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F5458D2" w14:textId="77777777" w:rsidR="00F7137A" w:rsidRPr="00F7137A" w:rsidRDefault="00F7137A" w:rsidP="00F7137A">
      <w:pPr>
        <w:pStyle w:val="Telobesedila"/>
        <w:spacing w:line="15pt" w:lineRule="atLeast"/>
        <w:jc w:val="both"/>
        <w:rPr>
          <w:rFonts w:ascii="Arial" w:hAnsi="Arial" w:cs="Arial"/>
          <w:b w:val="0"/>
          <w:sz w:val="22"/>
          <w:szCs w:val="22"/>
        </w:rPr>
      </w:pPr>
    </w:p>
    <w:p w14:paraId="31E01CA6" w14:textId="77777777" w:rsidR="007640AB" w:rsidRPr="007640AB" w:rsidRDefault="00742036" w:rsidP="006943C8">
      <w:pPr>
        <w:pStyle w:val="Telobesedila"/>
        <w:spacing w:line="13.80pt" w:lineRule="auto"/>
        <w:jc w:val="both"/>
        <w:rPr>
          <w:rFonts w:ascii="Arial" w:hAnsi="Arial" w:cs="Arial"/>
          <w:sz w:val="22"/>
          <w:szCs w:val="22"/>
        </w:rPr>
      </w:pPr>
      <w:r>
        <w:rPr>
          <w:rFonts w:ascii="Arial" w:hAnsi="Arial" w:cs="Arial"/>
          <w:sz w:val="22"/>
          <w:szCs w:val="22"/>
        </w:rPr>
        <w:t xml:space="preserve">2.6. </w:t>
      </w:r>
      <w:r w:rsidR="007640AB" w:rsidRPr="007640AB">
        <w:rPr>
          <w:rFonts w:ascii="Arial" w:hAnsi="Arial" w:cs="Arial"/>
          <w:sz w:val="22"/>
          <w:szCs w:val="22"/>
        </w:rPr>
        <w:t xml:space="preserve">Navodilo za izpolnitev predračuna </w:t>
      </w:r>
    </w:p>
    <w:p w14:paraId="4FA531C7" w14:textId="7B0A3AE7" w:rsidR="00A81CE3" w:rsidRPr="002959A6" w:rsidRDefault="00A81CE3" w:rsidP="00A81CE3">
      <w:pPr>
        <w:pStyle w:val="Telobesedila"/>
        <w:spacing w:line="13.80pt" w:lineRule="auto"/>
        <w:jc w:val="both"/>
        <w:rPr>
          <w:rFonts w:ascii="Arial" w:hAnsi="Arial" w:cs="Arial"/>
          <w:b w:val="0"/>
          <w:color w:val="000000"/>
          <w:sz w:val="22"/>
          <w:szCs w:val="22"/>
        </w:rPr>
      </w:pPr>
      <w:r w:rsidRPr="00C12C95">
        <w:rPr>
          <w:rFonts w:ascii="Arial" w:hAnsi="Arial" w:cs="Arial"/>
          <w:b w:val="0"/>
          <w:sz w:val="22"/>
          <w:szCs w:val="22"/>
        </w:rPr>
        <w:t xml:space="preserve">Javno naročilo je razdeljeno na sklope. </w:t>
      </w:r>
      <w:r w:rsidRPr="00C12C95">
        <w:rPr>
          <w:rFonts w:ascii="Arial" w:hAnsi="Arial" w:cs="Arial"/>
          <w:b w:val="0"/>
          <w:color w:val="000000"/>
          <w:sz w:val="22"/>
          <w:szCs w:val="22"/>
        </w:rPr>
        <w:t xml:space="preserve">Ponudniki lahko predložijo ponudbo za eden, več ali vse razpisane podsklope. </w:t>
      </w:r>
    </w:p>
    <w:p w14:paraId="02EF17C9" w14:textId="77777777" w:rsidR="00A81CE3" w:rsidRDefault="00A81CE3" w:rsidP="006943C8">
      <w:pPr>
        <w:pStyle w:val="Telobesedila"/>
        <w:spacing w:line="13.80pt" w:lineRule="auto"/>
        <w:jc w:val="both"/>
        <w:rPr>
          <w:rFonts w:ascii="Arial" w:hAnsi="Arial" w:cs="Arial"/>
          <w:b w:val="0"/>
          <w:sz w:val="22"/>
          <w:szCs w:val="22"/>
        </w:rPr>
      </w:pPr>
    </w:p>
    <w:p w14:paraId="4B8B3166" w14:textId="573B1C25" w:rsidR="007640AB" w:rsidRDefault="007640AB" w:rsidP="006943C8">
      <w:pPr>
        <w:jc w:val="both"/>
      </w:pPr>
      <w:r>
        <w:rPr>
          <w:rFonts w:ascii="Arial" w:hAnsi="Arial" w:cs="Arial"/>
        </w:rPr>
        <w:t>Ponudnik mora v »Predračun -</w:t>
      </w:r>
      <w:r w:rsidR="002959A6">
        <w:rPr>
          <w:rFonts w:ascii="Arial" w:hAnsi="Arial" w:cs="Arial"/>
        </w:rPr>
        <w:t>OBR 2A</w:t>
      </w:r>
      <w:r>
        <w:rPr>
          <w:rFonts w:ascii="Arial" w:hAnsi="Arial" w:cs="Arial"/>
        </w:rPr>
        <w:t xml:space="preserve">« pri vrstah </w:t>
      </w:r>
      <w:r w:rsidR="00B945C7">
        <w:rPr>
          <w:rFonts w:ascii="Arial" w:hAnsi="Arial" w:cs="Arial"/>
        </w:rPr>
        <w:t>storitve</w:t>
      </w:r>
      <w:r>
        <w:rPr>
          <w:rFonts w:ascii="Arial" w:hAnsi="Arial" w:cs="Arial"/>
        </w:rPr>
        <w:t xml:space="preserve">, ki jih ponuja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467F181E" w14:textId="77777777" w:rsidR="007640AB" w:rsidRPr="005F087B" w:rsidRDefault="007640AB" w:rsidP="00F84DAF">
      <w:pPr>
        <w:pStyle w:val="Telobesedila"/>
        <w:numPr>
          <w:ilvl w:val="0"/>
          <w:numId w:val="12"/>
        </w:numPr>
        <w:spacing w:line="13.80pt" w:lineRule="auto"/>
        <w:jc w:val="both"/>
      </w:pPr>
      <w:r w:rsidRPr="005F087B">
        <w:rPr>
          <w:rFonts w:ascii="Arial" w:hAnsi="Arial" w:cs="Arial"/>
          <w:b w:val="0"/>
          <w:bCs/>
          <w:sz w:val="22"/>
          <w:szCs w:val="22"/>
        </w:rPr>
        <w:t>cena brez DDV,</w:t>
      </w:r>
    </w:p>
    <w:p w14:paraId="4006B995" w14:textId="2905E9F6" w:rsidR="00B945C7" w:rsidRPr="009D3E0A" w:rsidRDefault="007640AB" w:rsidP="00F84DAF">
      <w:pPr>
        <w:pStyle w:val="Telobesedila"/>
        <w:numPr>
          <w:ilvl w:val="0"/>
          <w:numId w:val="12"/>
        </w:numPr>
        <w:spacing w:line="13.80pt" w:lineRule="auto"/>
        <w:jc w:val="both"/>
      </w:pPr>
      <w:r w:rsidRPr="005F087B">
        <w:rPr>
          <w:rFonts w:ascii="Arial" w:hAnsi="Arial" w:cs="Arial"/>
          <w:b w:val="0"/>
          <w:bCs/>
          <w:sz w:val="22"/>
          <w:szCs w:val="22"/>
        </w:rPr>
        <w:t>davčno stopnjo,</w:t>
      </w:r>
    </w:p>
    <w:p w14:paraId="72B3CB1B" w14:textId="77777777" w:rsidR="008862B4" w:rsidRDefault="008862B4" w:rsidP="00A81CE3">
      <w:pPr>
        <w:autoSpaceDE w:val="0"/>
        <w:autoSpaceDN w:val="0"/>
        <w:adjustRightInd w:val="0"/>
        <w:spacing w:after="0pt"/>
        <w:jc w:val="both"/>
        <w:rPr>
          <w:rFonts w:cs="Arial"/>
          <w:b/>
          <w:color w:val="000000"/>
        </w:rPr>
      </w:pPr>
    </w:p>
    <w:p w14:paraId="2AB13EF9" w14:textId="1C292D19" w:rsidR="004B3F58" w:rsidRPr="00AF03E4" w:rsidRDefault="00742036" w:rsidP="00A81CE3">
      <w:pPr>
        <w:autoSpaceDE w:val="0"/>
        <w:autoSpaceDN w:val="0"/>
        <w:adjustRightInd w:val="0"/>
        <w:spacing w:after="0pt"/>
        <w:jc w:val="both"/>
        <w:rPr>
          <w:rFonts w:cs="Arial"/>
          <w:b/>
          <w:color w:val="000000"/>
        </w:rPr>
      </w:pPr>
      <w:r>
        <w:rPr>
          <w:rFonts w:cs="Arial"/>
          <w:b/>
          <w:color w:val="000000"/>
        </w:rPr>
        <w:t xml:space="preserve">2.7. </w:t>
      </w:r>
      <w:r w:rsidR="002B334A">
        <w:rPr>
          <w:rFonts w:cs="Arial"/>
          <w:b/>
          <w:color w:val="000000"/>
        </w:rPr>
        <w:t>E</w:t>
      </w:r>
      <w:r w:rsidR="004B3F58" w:rsidRPr="00AF03E4">
        <w:rPr>
          <w:rFonts w:cs="Arial"/>
          <w:b/>
          <w:color w:val="000000"/>
        </w:rPr>
        <w:t>SPD obrazec:</w:t>
      </w:r>
    </w:p>
    <w:p w14:paraId="6CC9AC19" w14:textId="77777777" w:rsidR="004B3F58" w:rsidRPr="008F007C" w:rsidRDefault="004B3F58" w:rsidP="00A81CE3">
      <w:pPr>
        <w:spacing w:after="0pt"/>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FDC2C87" w14:textId="77777777" w:rsidR="004B3F58" w:rsidRPr="009F7460" w:rsidRDefault="004B3F58" w:rsidP="006943C8">
      <w:pPr>
        <w:jc w:val="both"/>
      </w:pPr>
      <w:r w:rsidRPr="009F7460">
        <w:t xml:space="preserve">Navedbe v ESPD in/ali dokazila, ki ji predloži gospodarski subjekt, morajo biti veljavni. </w:t>
      </w:r>
    </w:p>
    <w:p w14:paraId="0CA4EAD2" w14:textId="77777777" w:rsidR="004B3F58" w:rsidRDefault="004B3F58" w:rsidP="006943C8">
      <w:pPr>
        <w:jc w:val="both"/>
      </w:pPr>
      <w:r w:rsidRPr="009F7460">
        <w:t xml:space="preserve">Gospodarski subjekt  naročnikov obrazec ESPD (datoteka XML) uvozi na spletni strani Portala javnih naročil/ESPD: </w:t>
      </w:r>
      <w:hyperlink r:id="rId19" w:history="1">
        <w:r w:rsidRPr="009F7460">
          <w:rPr>
            <w:u w:val="single"/>
          </w:rPr>
          <w:t>http://www.enarocanje.si/_ESPD/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pdf obliki)</w:t>
      </w:r>
    </w:p>
    <w:p w14:paraId="2DD14179" w14:textId="77777777" w:rsidR="004B3F58" w:rsidRDefault="004B3F58" w:rsidP="006943C8">
      <w:pPr>
        <w:jc w:val="both"/>
      </w:pPr>
      <w:r w:rsidRPr="009F7460">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FC987DD" w14:textId="77777777" w:rsidR="004B3F58" w:rsidRPr="00D9617D" w:rsidRDefault="004B3F58" w:rsidP="006943C8">
      <w:pPr>
        <w:spacing w:after="0pt"/>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w:t>
      </w:r>
      <w:r w:rsidRPr="00D9617D">
        <w:rPr>
          <w:rFonts w:cs="Arial"/>
        </w:rPr>
        <w:lastRenderedPageBreak/>
        <w:t xml:space="preserve">določena, morajo le-ti izkazovati pravno relevantno stanje gospodarskega subjekta na dan, določen za predložitev ponudb. </w:t>
      </w:r>
    </w:p>
    <w:p w14:paraId="016DF903" w14:textId="77777777" w:rsidR="004B3F58" w:rsidRDefault="004B3F58" w:rsidP="006943C8">
      <w:pPr>
        <w:pStyle w:val="Odstavekseznama10"/>
        <w:spacing w:line="13.80pt" w:lineRule="auto"/>
        <w:ind w:start="0pt"/>
        <w:jc w:val="both"/>
        <w:rPr>
          <w:rFonts w:cs="Arial"/>
          <w:b/>
          <w:sz w:val="22"/>
          <w:szCs w:val="22"/>
        </w:rPr>
      </w:pPr>
    </w:p>
    <w:p w14:paraId="72F6A5C1" w14:textId="77777777" w:rsidR="004B3F58" w:rsidRDefault="004B3F58" w:rsidP="006943C8">
      <w:pPr>
        <w:spacing w:after="0pt"/>
        <w:jc w:val="both"/>
        <w:rPr>
          <w:rFonts w:cs="Arial"/>
          <w:b/>
        </w:rPr>
      </w:pPr>
      <w:r w:rsidRPr="00801CC1">
        <w:rPr>
          <w:rFonts w:cs="Arial"/>
          <w:b/>
        </w:rPr>
        <w:t>2.</w:t>
      </w:r>
      <w:r w:rsidR="00742036">
        <w:rPr>
          <w:rFonts w:cs="Arial"/>
          <w:b/>
        </w:rPr>
        <w:t>8.</w:t>
      </w:r>
      <w:r w:rsidRPr="00801CC1">
        <w:rPr>
          <w:rFonts w:cs="Arial"/>
          <w:b/>
        </w:rPr>
        <w:t xml:space="preserve">  Predložitev ponudbe </w:t>
      </w:r>
    </w:p>
    <w:p w14:paraId="25E60B64" w14:textId="77777777" w:rsidR="004B3F58" w:rsidRPr="00EB280D" w:rsidRDefault="004B3F58" w:rsidP="006943C8">
      <w:pPr>
        <w:spacing w:after="0pt"/>
        <w:contextualSpacing/>
        <w:jc w:val="both"/>
        <w:rPr>
          <w:rFonts w:cs="Arial"/>
        </w:rPr>
      </w:pPr>
      <w:r w:rsidRPr="00EB280D">
        <w:rPr>
          <w:rFonts w:cs="Arial"/>
        </w:rPr>
        <w:t xml:space="preserve">Ponudniki morajo ponudbe predložiti v informacijski sistem e-JN na spletnem naslovu </w:t>
      </w:r>
      <w:hyperlink r:id="rId20" w:history="1">
        <w:r w:rsidRPr="00EB280D">
          <w:rPr>
            <w:rStyle w:val="Hiperpovezava"/>
            <w:rFonts w:cs="Arial"/>
          </w:rPr>
          <w:t>https://ejn.gov.si/eJN2</w:t>
        </w:r>
      </w:hyperlink>
      <w:r w:rsidRPr="00EB280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EB280D">
          <w:rPr>
            <w:rStyle w:val="Hiperpovezava"/>
            <w:rFonts w:cs="Arial"/>
          </w:rPr>
          <w:t>https://ejn.gov.si/eJN2</w:t>
        </w:r>
      </w:hyperlink>
      <w:r w:rsidRPr="00EB280D">
        <w:rPr>
          <w:rFonts w:cs="Arial"/>
        </w:rPr>
        <w:t>.</w:t>
      </w:r>
      <w:r w:rsidR="00110EAA">
        <w:rPr>
          <w:rFonts w:cs="Arial"/>
        </w:rPr>
        <w:t xml:space="preserve"> </w:t>
      </w:r>
    </w:p>
    <w:p w14:paraId="054FD52C" w14:textId="77777777" w:rsidR="004B3F58" w:rsidRPr="00EB280D" w:rsidRDefault="004B3F58" w:rsidP="006943C8">
      <w:pPr>
        <w:spacing w:after="0pt"/>
        <w:contextualSpacing/>
        <w:jc w:val="both"/>
        <w:rPr>
          <w:rFonts w:cs="Arial"/>
        </w:rPr>
      </w:pPr>
    </w:p>
    <w:p w14:paraId="62B1A44B" w14:textId="77777777" w:rsidR="004B3F58" w:rsidRDefault="004B3F58" w:rsidP="006943C8">
      <w:pPr>
        <w:spacing w:after="0pt"/>
        <w:jc w:val="both"/>
        <w:rPr>
          <w:rFonts w:cs="Arial"/>
          <w:b/>
        </w:rPr>
      </w:pPr>
      <w:r w:rsidRPr="00801CC1">
        <w:rPr>
          <w:rFonts w:cs="Arial"/>
          <w:b/>
        </w:rPr>
        <w:t>2.</w:t>
      </w:r>
      <w:r w:rsidR="00742036">
        <w:rPr>
          <w:rFonts w:cs="Arial"/>
          <w:b/>
        </w:rPr>
        <w:t>9.</w:t>
      </w:r>
      <w:r w:rsidRPr="00801CC1">
        <w:rPr>
          <w:rFonts w:cs="Arial"/>
          <w:b/>
        </w:rPr>
        <w:t xml:space="preserve">  Dopustne spremembe in dopolnitve ponudbe </w:t>
      </w:r>
    </w:p>
    <w:p w14:paraId="05B6FD72" w14:textId="77777777" w:rsidR="004B3F58" w:rsidRPr="00D37E5A" w:rsidRDefault="004B3F58" w:rsidP="006943C8">
      <w:pPr>
        <w:spacing w:after="0pt"/>
        <w:jc w:val="both"/>
        <w:rPr>
          <w:rFonts w:cs="Arial"/>
        </w:rPr>
      </w:pPr>
      <w:r w:rsidRPr="00D37E5A">
        <w:rPr>
          <w:rFonts w:cs="Arial"/>
        </w:rPr>
        <w:t xml:space="preserve">Če bodo ali se bodo zdele informacije ali dokumentacija, ki jo mora predložiti ponudnik, nepopolne ali napačne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5825A3CD" w14:textId="77777777" w:rsidR="004B3F58" w:rsidRPr="00D37E5A" w:rsidRDefault="004B3F58" w:rsidP="006943C8">
      <w:pPr>
        <w:spacing w:after="0pt"/>
        <w:jc w:val="both"/>
        <w:rPr>
          <w:rFonts w:cs="Arial"/>
        </w:rPr>
      </w:pPr>
    </w:p>
    <w:p w14:paraId="3709E1D0" w14:textId="77777777" w:rsidR="004B3F58" w:rsidRPr="00D37E5A" w:rsidRDefault="004B3F58" w:rsidP="006943C8">
      <w:pPr>
        <w:spacing w:after="0pt"/>
        <w:jc w:val="both"/>
        <w:rPr>
          <w:rFonts w:cs="Arial"/>
        </w:rPr>
      </w:pPr>
      <w:r w:rsidRPr="00D37E5A">
        <w:rPr>
          <w:rFonts w:cs="Arial"/>
        </w:rPr>
        <w:t xml:space="preserve">Naročnik od ponudnika zahteva dopolnitev, popravek, spremembo ali pojasnilo njegove ponudbe le, kadar določenega dejstva ne more preveriti sam. </w:t>
      </w:r>
    </w:p>
    <w:p w14:paraId="1128C973" w14:textId="77777777" w:rsidR="004B3F58" w:rsidRPr="00D37E5A" w:rsidRDefault="004B3F58" w:rsidP="006943C8">
      <w:pPr>
        <w:spacing w:after="0pt"/>
        <w:jc w:val="both"/>
        <w:rPr>
          <w:rFonts w:cs="Arial"/>
        </w:rPr>
      </w:pPr>
    </w:p>
    <w:p w14:paraId="64C4EEEE" w14:textId="77777777" w:rsidR="004B3F58" w:rsidRPr="00D37E5A" w:rsidRDefault="004B3F58" w:rsidP="006943C8">
      <w:pPr>
        <w:spacing w:after="0pt"/>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720F1C77" w14:textId="77777777" w:rsidR="004B3F58" w:rsidRDefault="004B3F58" w:rsidP="006943C8">
      <w:pPr>
        <w:spacing w:after="0pt"/>
        <w:contextualSpacing/>
        <w:jc w:val="both"/>
        <w:rPr>
          <w:rFonts w:cs="Arial"/>
        </w:rPr>
      </w:pPr>
    </w:p>
    <w:p w14:paraId="48C3F2AC" w14:textId="77777777" w:rsidR="004B3F58" w:rsidRPr="00D37E5A" w:rsidRDefault="004B3F58" w:rsidP="006943C8">
      <w:pPr>
        <w:spacing w:after="0pt"/>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20418AA0"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D6FE34F"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tistega dela ponudbe, ki se veže na tehnične specifikacije predmeta javnega naročila,</w:t>
      </w:r>
    </w:p>
    <w:p w14:paraId="1870169B"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1F200809" w14:textId="77777777" w:rsidR="004B3F58" w:rsidRPr="00D37E5A" w:rsidRDefault="004B3F58" w:rsidP="006943C8">
      <w:pPr>
        <w:spacing w:after="0pt"/>
        <w:contextualSpacing/>
        <w:jc w:val="both"/>
        <w:rPr>
          <w:rFonts w:cs="Arial"/>
        </w:rPr>
      </w:pPr>
    </w:p>
    <w:p w14:paraId="2AE0FEF0" w14:textId="77777777" w:rsidR="004B3F58" w:rsidRPr="00D37E5A" w:rsidRDefault="004B3F58" w:rsidP="006943C8">
      <w:pPr>
        <w:spacing w:after="0pt"/>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000EFAF9" w14:textId="77777777" w:rsidR="00DE4676" w:rsidRDefault="00DE4676" w:rsidP="006943C8">
      <w:pPr>
        <w:spacing w:after="0pt"/>
        <w:jc w:val="both"/>
        <w:rPr>
          <w:rFonts w:cs="Arial"/>
          <w:b/>
        </w:rPr>
      </w:pPr>
    </w:p>
    <w:p w14:paraId="59BED6E8" w14:textId="77777777" w:rsidR="004B3F58" w:rsidRDefault="004B3F58" w:rsidP="006943C8">
      <w:pPr>
        <w:spacing w:after="0pt"/>
        <w:jc w:val="both"/>
        <w:rPr>
          <w:rFonts w:cs="Arial"/>
        </w:rPr>
      </w:pPr>
      <w:r w:rsidRPr="00801CC1">
        <w:rPr>
          <w:rFonts w:cs="Arial"/>
          <w:b/>
        </w:rPr>
        <w:t>2.</w:t>
      </w:r>
      <w:r w:rsidR="00742036">
        <w:rPr>
          <w:rFonts w:cs="Arial"/>
          <w:b/>
        </w:rPr>
        <w:t>10.</w:t>
      </w:r>
      <w:r w:rsidRPr="00801CC1">
        <w:rPr>
          <w:rFonts w:cs="Arial"/>
          <w:b/>
        </w:rPr>
        <w:t xml:space="preserve">  Navedba zavajajočih podatkov </w:t>
      </w:r>
      <w:r w:rsidRPr="00D9617D">
        <w:rPr>
          <w:rFonts w:cs="Arial"/>
        </w:rPr>
        <w:t xml:space="preserve"> </w:t>
      </w:r>
    </w:p>
    <w:p w14:paraId="128066BF" w14:textId="77777777" w:rsidR="004B3F58" w:rsidRPr="00D9617D" w:rsidRDefault="004B3F58" w:rsidP="006943C8">
      <w:pPr>
        <w:spacing w:after="0pt"/>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w:t>
      </w:r>
      <w:r w:rsidRPr="00D9617D">
        <w:rPr>
          <w:rFonts w:cs="Arial"/>
        </w:rPr>
        <w:lastRenderedPageBreak/>
        <w:t xml:space="preserve">predlog za uvedbo postopka o prekršku iz 5. točke prvega odstavka ali 1. točke drugega odstavka 112. člena ZJN-3.  </w:t>
      </w:r>
    </w:p>
    <w:p w14:paraId="62F25C5D" w14:textId="77777777" w:rsidR="004B3F58" w:rsidRPr="00AF03E4" w:rsidRDefault="004B3F58" w:rsidP="006943C8">
      <w:pPr>
        <w:spacing w:after="0pt"/>
        <w:jc w:val="both"/>
        <w:rPr>
          <w:rFonts w:cs="Arial"/>
          <w:b/>
          <w:color w:val="FF0000"/>
        </w:rPr>
      </w:pPr>
    </w:p>
    <w:p w14:paraId="06CE57B8" w14:textId="77777777" w:rsidR="004B3F58" w:rsidRPr="002A4E15" w:rsidRDefault="004B3F58" w:rsidP="006943C8">
      <w:pPr>
        <w:spacing w:after="0pt"/>
        <w:jc w:val="both"/>
        <w:rPr>
          <w:rFonts w:cs="Arial"/>
          <w:b/>
        </w:rPr>
      </w:pPr>
      <w:r w:rsidRPr="002A4E15">
        <w:rPr>
          <w:rFonts w:cs="Arial"/>
          <w:b/>
        </w:rPr>
        <w:t>2.</w:t>
      </w:r>
      <w:r w:rsidR="00742036">
        <w:rPr>
          <w:rFonts w:cs="Arial"/>
          <w:b/>
        </w:rPr>
        <w:t>11.</w:t>
      </w:r>
      <w:r w:rsidRPr="002A4E15">
        <w:rPr>
          <w:rFonts w:cs="Arial"/>
          <w:b/>
        </w:rPr>
        <w:t xml:space="preserve">  Stroški priprave ponudbe  </w:t>
      </w:r>
    </w:p>
    <w:p w14:paraId="0CD9FBC1" w14:textId="77777777" w:rsidR="004B3F58" w:rsidRPr="002A4E15" w:rsidRDefault="004B3F58" w:rsidP="006943C8">
      <w:pPr>
        <w:spacing w:after="0pt"/>
        <w:jc w:val="both"/>
        <w:rPr>
          <w:rFonts w:cs="Arial"/>
          <w:b/>
        </w:rPr>
      </w:pPr>
      <w:r w:rsidRPr="002A4E15">
        <w:rPr>
          <w:rFonts w:cs="Arial"/>
        </w:rPr>
        <w:t xml:space="preserve">Ponudniki nosijo sami vse stroške povezane s pripravo in predložitvijo ponudbe, vključno s stroški tehnične dokumentacije (prospektni material, katalogi, tehnični opisi, …).  </w:t>
      </w:r>
    </w:p>
    <w:p w14:paraId="219BD3FC" w14:textId="77777777" w:rsidR="004B3F58" w:rsidRDefault="004B3F58" w:rsidP="006943C8">
      <w:pPr>
        <w:spacing w:after="0pt"/>
        <w:jc w:val="both"/>
        <w:rPr>
          <w:rFonts w:cs="Arial"/>
          <w:b/>
        </w:rPr>
      </w:pPr>
    </w:p>
    <w:p w14:paraId="72203F37" w14:textId="77777777" w:rsidR="004B3F58" w:rsidRPr="00C90627" w:rsidRDefault="004B3F58" w:rsidP="00BC6FFB">
      <w:pPr>
        <w:pStyle w:val="PODNASLOVI"/>
        <w:numPr>
          <w:ilvl w:val="1"/>
          <w:numId w:val="7"/>
        </w:numPr>
        <w:spacing w:line="13.80pt" w:lineRule="auto"/>
        <w:ind w:start="0pt" w:hanging="14.20pt"/>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A26048F" w14:textId="77777777" w:rsidR="004B3F58" w:rsidRPr="00801CC1" w:rsidRDefault="004B3F58" w:rsidP="006943C8">
      <w:pPr>
        <w:spacing w:after="0pt"/>
        <w:jc w:val="both"/>
        <w:rPr>
          <w:rFonts w:cs="Arial"/>
          <w:b/>
        </w:rPr>
      </w:pPr>
      <w:r w:rsidRPr="00801CC1">
        <w:rPr>
          <w:rFonts w:cs="Arial"/>
          <w:b/>
        </w:rPr>
        <w:t>2.</w:t>
      </w:r>
      <w:r w:rsidR="00742036">
        <w:rPr>
          <w:rFonts w:cs="Arial"/>
          <w:b/>
        </w:rPr>
        <w:t xml:space="preserve">12. </w:t>
      </w:r>
      <w:r w:rsidRPr="00801CC1">
        <w:rPr>
          <w:rFonts w:cs="Arial"/>
          <w:b/>
        </w:rPr>
        <w:t xml:space="preserve">  Ugotavljanje sposobnosti </w:t>
      </w:r>
    </w:p>
    <w:p w14:paraId="64462B69" w14:textId="77777777" w:rsidR="004B3F58" w:rsidRPr="00F02A43" w:rsidRDefault="004B3F58" w:rsidP="006943C8">
      <w:pPr>
        <w:widowControl w:val="0"/>
        <w:overflowPunct w:val="0"/>
        <w:autoSpaceDE w:val="0"/>
        <w:autoSpaceDN w:val="0"/>
        <w:adjustRightInd w:val="0"/>
        <w:spacing w:after="0pt"/>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72FC55F3" w14:textId="77777777" w:rsidR="004B3F58" w:rsidRPr="00080465" w:rsidRDefault="004B3F58" w:rsidP="006943C8">
      <w:pPr>
        <w:jc w:val="both"/>
        <w:rPr>
          <w:color w:val="000000"/>
        </w:rPr>
      </w:pPr>
      <w:r>
        <w:br/>
        <w:t>Naročnik bo pred oddajo javnega naročila od ponudnika, kateremu se je odločil oddati predmetno naročilo, zahteval, da predloži dokazila iz ESPD obrazca, kot dokaz neobstoja razlogov za izključitev iz točke 2.</w:t>
      </w:r>
      <w:r w:rsidR="00A0052E">
        <w:t>12</w:t>
      </w:r>
      <w:r>
        <w:t xml:space="preserve">.1 teh navodil in kot dokaz izpolnjevanja pogojev za sodelovanje </w:t>
      </w:r>
      <w:r w:rsidRPr="00080465">
        <w:rPr>
          <w:color w:val="000000"/>
        </w:rPr>
        <w:t xml:space="preserve">iz točk </w:t>
      </w:r>
      <w:r>
        <w:rPr>
          <w:color w:val="000000"/>
        </w:rPr>
        <w:t>2</w:t>
      </w:r>
      <w:r w:rsidRPr="00080465">
        <w:rPr>
          <w:color w:val="000000"/>
        </w:rPr>
        <w:t>.</w:t>
      </w:r>
      <w:r w:rsidR="00A0052E">
        <w:rPr>
          <w:color w:val="000000"/>
        </w:rPr>
        <w:t>12</w:t>
      </w:r>
      <w:r w:rsidRPr="00080465">
        <w:rPr>
          <w:color w:val="000000"/>
        </w:rPr>
        <w:t>.2 teh navodil.</w:t>
      </w:r>
    </w:p>
    <w:p w14:paraId="557A4050" w14:textId="77777777" w:rsidR="004B3F58" w:rsidRPr="00A711A0" w:rsidRDefault="004B3F58" w:rsidP="006943C8">
      <w:pPr>
        <w:widowControl w:val="0"/>
        <w:overflowPunct w:val="0"/>
        <w:autoSpaceDE w:val="0"/>
        <w:autoSpaceDN w:val="0"/>
        <w:adjustRightInd w:val="0"/>
        <w:spacing w:after="0pt"/>
        <w:ind w:end="1pt"/>
        <w:jc w:val="both"/>
        <w:rPr>
          <w:rFonts w:cs="Arial"/>
        </w:rPr>
      </w:pPr>
      <w:r w:rsidRPr="00A711A0">
        <w:rPr>
          <w:rFonts w:cs="Arial"/>
        </w:rPr>
        <w:t>Podatke, ki se vodijo v uradnih evidencah in ponudnik za njih ne bo predložil dokazila sam, lahko naročnik preveri v uradni evidenci.</w:t>
      </w:r>
    </w:p>
    <w:p w14:paraId="4E0232C6" w14:textId="77777777" w:rsidR="004B3F58" w:rsidRPr="00F02A43" w:rsidRDefault="004B3F58" w:rsidP="006943C8">
      <w:pPr>
        <w:spacing w:after="0pt"/>
        <w:jc w:val="both"/>
        <w:rPr>
          <w:rFonts w:cs="Arial"/>
        </w:rPr>
      </w:pPr>
    </w:p>
    <w:p w14:paraId="4562BD7B" w14:textId="77777777" w:rsidR="004B3F58" w:rsidRPr="00F02A43" w:rsidRDefault="004B3F58" w:rsidP="006943C8">
      <w:pPr>
        <w:spacing w:after="0pt"/>
        <w:jc w:val="both"/>
        <w:rPr>
          <w:rFonts w:cs="Arial"/>
        </w:rPr>
      </w:pPr>
      <w:r w:rsidRPr="00F02A43">
        <w:rPr>
          <w:rFonts w:cs="Arial"/>
        </w:rPr>
        <w:t xml:space="preserve">Naročnik bo ugotavljal sposobnost gospodarskih subjektov kot sledi: </w:t>
      </w:r>
    </w:p>
    <w:p w14:paraId="780BF292" w14:textId="77777777" w:rsidR="004B3F58" w:rsidRDefault="004B3F58" w:rsidP="006943C8">
      <w:pPr>
        <w:spacing w:after="0pt"/>
        <w:jc w:val="both"/>
        <w:rPr>
          <w:rFonts w:cs="Arial"/>
          <w:b/>
        </w:rPr>
      </w:pPr>
    </w:p>
    <w:p w14:paraId="7D65B18A" w14:textId="77777777" w:rsidR="004B3F58" w:rsidRDefault="004B3F58" w:rsidP="006943C8">
      <w:pPr>
        <w:spacing w:after="0pt"/>
        <w:jc w:val="both"/>
        <w:rPr>
          <w:rFonts w:cs="Arial"/>
          <w:b/>
        </w:rPr>
      </w:pPr>
      <w:r w:rsidRPr="006019D4">
        <w:rPr>
          <w:rFonts w:cs="Arial"/>
          <w:b/>
        </w:rPr>
        <w:t>2.</w:t>
      </w:r>
      <w:r w:rsidR="00742036">
        <w:rPr>
          <w:rFonts w:cs="Arial"/>
          <w:b/>
        </w:rPr>
        <w:t>12</w:t>
      </w:r>
      <w:r w:rsidRPr="006019D4">
        <w:rPr>
          <w:rFonts w:cs="Arial"/>
          <w:b/>
        </w:rPr>
        <w:t xml:space="preserve">.1  Razlogi za izključitev </w:t>
      </w:r>
    </w:p>
    <w:p w14:paraId="0AB80622" w14:textId="77777777" w:rsidR="00136085" w:rsidRDefault="00136085" w:rsidP="00110EAA">
      <w:pPr>
        <w:spacing w:after="0pt" w:line="15pt"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D00E22" w14:textId="2FEB49C1" w:rsidR="00136085" w:rsidRDefault="00136085" w:rsidP="00110EAA">
      <w:pPr>
        <w:spacing w:after="0pt" w:line="15pt"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794EC5" w14:textId="17D3C47C" w:rsidR="00B945C7" w:rsidRDefault="00B945C7" w:rsidP="00110EAA">
      <w:pPr>
        <w:spacing w:after="0pt" w:line="15pt" w:lineRule="atLeast"/>
        <w:jc w:val="both"/>
        <w:rPr>
          <w:rFonts w:ascii="Arial" w:hAnsi="Arial" w:cs="Arial"/>
          <w:color w:val="000000"/>
        </w:rPr>
      </w:pPr>
    </w:p>
    <w:p w14:paraId="3225933A" w14:textId="6F088F85" w:rsidR="00505B42" w:rsidRDefault="00505B42" w:rsidP="00110EAA">
      <w:pPr>
        <w:spacing w:after="0pt" w:line="15pt" w:lineRule="atLeast"/>
        <w:jc w:val="both"/>
        <w:rPr>
          <w:rFonts w:ascii="Arial" w:hAnsi="Arial" w:cs="Arial"/>
          <w:color w:val="000000"/>
        </w:rPr>
      </w:pPr>
      <w:r>
        <w:rPr>
          <w:rFonts w:ascii="Arial" w:hAnsi="Arial" w:cs="Arial"/>
          <w:color w:val="000000"/>
        </w:rPr>
        <w:t xml:space="preserve">Ob predložitvi ponudbe bo naročnik v skladu s 79. členom ZJN-3 sprejel ESPD. Naročnik lahko ponudnike kadar koli med postopkom pozove, da predložijo vsa dokazila ali del dokazil v zvezi z navedbami v ESPD. </w:t>
      </w:r>
    </w:p>
    <w:p w14:paraId="7715FDD6" w14:textId="77777777" w:rsidR="00505B42" w:rsidRDefault="00505B42" w:rsidP="00110EAA">
      <w:pPr>
        <w:spacing w:after="0pt" w:line="15pt" w:lineRule="atLeast"/>
        <w:jc w:val="both"/>
        <w:rPr>
          <w:rFonts w:ascii="Arial" w:hAnsi="Arial" w:cs="Arial"/>
          <w:color w:val="000000"/>
        </w:rPr>
      </w:pPr>
    </w:p>
    <w:p w14:paraId="4C42F724" w14:textId="77777777" w:rsidR="00B945C7" w:rsidRDefault="00B945C7" w:rsidP="00B945C7">
      <w:pPr>
        <w:spacing w:after="0pt" w:line="15pt" w:lineRule="exact"/>
        <w:rPr>
          <w:rFonts w:cs="Arial"/>
        </w:rPr>
      </w:pPr>
      <w:r w:rsidRPr="00D9617D">
        <w:rPr>
          <w:rFonts w:cs="Arial"/>
        </w:rPr>
        <w:t xml:space="preserve">Naročnik bo iz sodelovanja v postopku javnega naročanja izključil gospodarski subjekt: </w:t>
      </w:r>
    </w:p>
    <w:p w14:paraId="3EE82A12" w14:textId="77777777" w:rsidR="00B945C7" w:rsidRDefault="00B945C7" w:rsidP="00B945C7">
      <w:pPr>
        <w:spacing w:after="0pt" w:line="15pt" w:lineRule="exact"/>
        <w:jc w:val="both"/>
        <w:rPr>
          <w:rFonts w:cs="Arial"/>
        </w:rPr>
      </w:pPr>
      <w:r w:rsidRPr="00D9617D">
        <w:rPr>
          <w:rFonts w:cs="Arial"/>
        </w:rPr>
        <w:t xml:space="preserve">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w:t>
      </w:r>
      <w:r>
        <w:rPr>
          <w:rFonts w:cs="Arial"/>
        </w:rPr>
        <w:t xml:space="preserve">iz prvega odstavka 75. člena ZJN- 3. </w:t>
      </w:r>
    </w:p>
    <w:p w14:paraId="6BA2CD8D" w14:textId="77777777" w:rsidR="00B945C7" w:rsidRPr="00CF45AA" w:rsidRDefault="00B945C7" w:rsidP="00B945C7">
      <w:pPr>
        <w:spacing w:after="0pt" w:line="15pt" w:lineRule="exact"/>
        <w:jc w:val="both"/>
        <w:rPr>
          <w:rFonts w:cs="Arial"/>
        </w:rPr>
      </w:pPr>
      <w:r>
        <w:rPr>
          <w:rFonts w:cs="Arial"/>
        </w:rPr>
        <w:br/>
      </w:r>
      <w:r w:rsidRPr="00CF45AA">
        <w:rPr>
          <w:rFonts w:cs="Arial"/>
        </w:rPr>
        <w:t>ki so opredeljena v Kazenskem zakoniku (Uradni list RS, št. 50/12</w:t>
      </w:r>
      <w:r>
        <w:rPr>
          <w:rFonts w:cs="Arial"/>
        </w:rPr>
        <w:t xml:space="preserve"> in 14/18)</w:t>
      </w:r>
    </w:p>
    <w:p w14:paraId="5FB49255" w14:textId="77777777" w:rsidR="00B945C7" w:rsidRPr="00CF45AA" w:rsidRDefault="00B945C7" w:rsidP="00B945C7">
      <w:pPr>
        <w:spacing w:after="0pt" w:line="15pt" w:lineRule="exact"/>
        <w:jc w:val="both"/>
        <w:rPr>
          <w:rFonts w:cs="Arial"/>
        </w:rPr>
      </w:pPr>
      <w:r w:rsidRPr="00CF45AA">
        <w:rPr>
          <w:rFonts w:cs="Arial"/>
        </w:rPr>
        <w:t xml:space="preserve"> – </w:t>
      </w:r>
      <w:r w:rsidRPr="00CF45AA">
        <w:rPr>
          <w:rFonts w:cs="Arial"/>
        </w:rPr>
        <w:tab/>
        <w:t xml:space="preserve">uradno prečiščeno besedilo in 54/15; v nadaljnjem besedilu: KZ-1): </w:t>
      </w:r>
    </w:p>
    <w:p w14:paraId="2D5EA750" w14:textId="77777777" w:rsidR="00B945C7" w:rsidRPr="00CF45AA" w:rsidRDefault="00B945C7" w:rsidP="00B945C7">
      <w:pPr>
        <w:spacing w:after="0pt" w:line="15pt" w:lineRule="exact"/>
        <w:jc w:val="both"/>
        <w:rPr>
          <w:rFonts w:cs="Arial"/>
        </w:rPr>
      </w:pPr>
      <w:r w:rsidRPr="00CF45AA">
        <w:rPr>
          <w:rFonts w:cs="Arial"/>
        </w:rPr>
        <w:lastRenderedPageBreak/>
        <w:t xml:space="preserve">- </w:t>
      </w:r>
      <w:r w:rsidRPr="00CF45AA">
        <w:rPr>
          <w:rFonts w:cs="Arial"/>
        </w:rPr>
        <w:tab/>
        <w:t xml:space="preserve">terorizem (108. člen KZ-1), </w:t>
      </w:r>
    </w:p>
    <w:p w14:paraId="2345792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financiranje terorizma (109. člen KZ-1), </w:t>
      </w:r>
    </w:p>
    <w:p w14:paraId="3B44FBB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ščuvanje in javno poveličevanje terorističnih dejanj (110. člen KZ-1), </w:t>
      </w:r>
    </w:p>
    <w:p w14:paraId="6079B10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novačenje in usposabljanje za terorizem (111. člen KZ-1), </w:t>
      </w:r>
    </w:p>
    <w:p w14:paraId="3789956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spravljanje v suženjsko razmerje (112. člen KZ-1), </w:t>
      </w:r>
    </w:p>
    <w:p w14:paraId="3434DF1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trgovina z ljudmi (113. člen KZ-1),</w:t>
      </w:r>
    </w:p>
    <w:p w14:paraId="6B6047CE" w14:textId="77777777" w:rsidR="00B945C7" w:rsidRPr="00CF45AA" w:rsidRDefault="00B945C7" w:rsidP="00B945C7">
      <w:pPr>
        <w:spacing w:after="0pt" w:line="15pt" w:lineRule="exact"/>
        <w:jc w:val="both"/>
        <w:rPr>
          <w:rFonts w:cs="Arial"/>
        </w:rPr>
      </w:pPr>
      <w:r w:rsidRPr="00CF45AA">
        <w:rPr>
          <w:rFonts w:cs="Arial"/>
        </w:rPr>
        <w:t xml:space="preserve"> - </w:t>
      </w:r>
      <w:r w:rsidRPr="00CF45AA">
        <w:rPr>
          <w:rFonts w:cs="Arial"/>
        </w:rPr>
        <w:tab/>
        <w:t xml:space="preserve">sprejemanje podkupnine pri volitvah (157. člen KZ-1), </w:t>
      </w:r>
    </w:p>
    <w:p w14:paraId="67AF95B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kršitev temeljnih pravic delavcev (196. člen KZ-1), </w:t>
      </w:r>
    </w:p>
    <w:p w14:paraId="5610165A"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goljufija (211. člen KZ-1), </w:t>
      </w:r>
    </w:p>
    <w:p w14:paraId="4236585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protipravno omejevanje konkurence (225. člen KZ-1), </w:t>
      </w:r>
    </w:p>
    <w:p w14:paraId="39E876D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povzročitev stečaja z goljufijo ali nevestnim poslovanjem (226. člen KZ-1), </w:t>
      </w:r>
    </w:p>
    <w:p w14:paraId="262429D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oškodovanje upnikov (227. člen KZ-1), </w:t>
      </w:r>
    </w:p>
    <w:p w14:paraId="5466E49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poslovna goljufija (228. člen KZ-1), </w:t>
      </w:r>
    </w:p>
    <w:p w14:paraId="0A5D595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goljufija na škodo Evropske unije (229. člen KZ-1), </w:t>
      </w:r>
    </w:p>
    <w:p w14:paraId="3A3A2811"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pri pridobitvi in uporabi posojila ali ugodnosti (230. člen KZ-1), </w:t>
      </w:r>
    </w:p>
    <w:p w14:paraId="641FE18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pri poslovanju z vrednostnimi papirji (231. člen KZ-1), </w:t>
      </w:r>
    </w:p>
    <w:p w14:paraId="361AD6B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kupcev (232. člen KZ-1), </w:t>
      </w:r>
    </w:p>
    <w:p w14:paraId="3EAC4E4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neupravičena uporaba tuje oznake ali modela (233. člen KZ-1), </w:t>
      </w:r>
    </w:p>
    <w:p w14:paraId="7343AFD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neupravičena uporaba tujega izuma ali topografije (234. člen KZ-1), </w:t>
      </w:r>
    </w:p>
    <w:p w14:paraId="06BCBD5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ponareditev ali uničenje poslovnih listin (235. člen KZ-1), </w:t>
      </w:r>
    </w:p>
    <w:p w14:paraId="11B8995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izdaja in neupravičena pridobitev poslovne skrivnosti (236. člen KZ-1), </w:t>
      </w:r>
    </w:p>
    <w:p w14:paraId="71DF2CD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informacijskega sistema (237. člen KZ-1), </w:t>
      </w:r>
    </w:p>
    <w:p w14:paraId="19C8219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notranje informacije (238. člen KZ-1), </w:t>
      </w:r>
    </w:p>
    <w:p w14:paraId="2DBCECC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trga finančnih instrumentov (239. člen KZ-1), </w:t>
      </w:r>
    </w:p>
    <w:p w14:paraId="43D4691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položaja ali zaupanja pri gospodarski dejavnosti (240. člen KZ-1), </w:t>
      </w:r>
    </w:p>
    <w:p w14:paraId="46D1105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nedovoljeno sprejemanje daril (241. člen KZ-1), </w:t>
      </w:r>
    </w:p>
    <w:p w14:paraId="5D6CCA25"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nedovoljeno dajanje daril (242. člen KZ-1), </w:t>
      </w:r>
    </w:p>
    <w:p w14:paraId="3193E6E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ponarejanje denarja (243. člen KZ-1), </w:t>
      </w:r>
    </w:p>
    <w:p w14:paraId="120DF041" w14:textId="77777777" w:rsidR="00B945C7" w:rsidRPr="00CF45AA" w:rsidRDefault="00B945C7" w:rsidP="00B945C7">
      <w:pPr>
        <w:spacing w:after="0pt" w:line="15pt" w:lineRule="exact"/>
        <w:ind w:start="35.25pt" w:hanging="35.25pt"/>
        <w:jc w:val="both"/>
        <w:rPr>
          <w:rFonts w:cs="Arial"/>
        </w:rPr>
      </w:pPr>
      <w:r w:rsidRPr="00CF45AA">
        <w:rPr>
          <w:rFonts w:cs="Arial"/>
        </w:rPr>
        <w:t xml:space="preserve">- </w:t>
      </w:r>
      <w:r w:rsidRPr="00CF45AA">
        <w:rPr>
          <w:rFonts w:cs="Arial"/>
        </w:rPr>
        <w:tab/>
        <w:t>ponarejanje in uporaba ponarejenih vrednotnic ali vrednostnih papirjev (244. člen KZ-</w:t>
      </w:r>
      <w:r w:rsidRPr="00CF45AA">
        <w:rPr>
          <w:rFonts w:cs="Arial"/>
        </w:rPr>
        <w:br/>
        <w:t xml:space="preserve">1), </w:t>
      </w:r>
    </w:p>
    <w:p w14:paraId="3BC6BA4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pranje denarja (245. člen KZ-1), </w:t>
      </w:r>
    </w:p>
    <w:p w14:paraId="51E4959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negotovinskega plačilnega sredstva (246. člen KZ-1), </w:t>
      </w:r>
    </w:p>
    <w:p w14:paraId="494AFE32"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uporaba ponarejenega negotovinskega plačilnega sredstva (247. člen KZ-1), </w:t>
      </w:r>
    </w:p>
    <w:p w14:paraId="5D069D2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izdelava, pridobitev in odtujitev pripomočkov za ponarejanje (248. člen KZ-1), </w:t>
      </w:r>
    </w:p>
    <w:p w14:paraId="61C8BF75"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davčna zatajitev (249. člen KZ-1), </w:t>
      </w:r>
    </w:p>
    <w:p w14:paraId="6D65CBDC"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tihotapstvo (250. člen KZ-1), </w:t>
      </w:r>
    </w:p>
    <w:p w14:paraId="754AA76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uradnega položaja ali uradnih pravic (257. člen KZ-1), </w:t>
      </w:r>
    </w:p>
    <w:p w14:paraId="4C04738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oškodovanje javnih sredstev (257.a člen KZ-1), </w:t>
      </w:r>
    </w:p>
    <w:p w14:paraId="61D0F7E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izdaja tajnih podatkov (260. člen KZ-1), </w:t>
      </w:r>
    </w:p>
    <w:p w14:paraId="28C34E6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jemanje podkupnine (261. člen KZ-1), </w:t>
      </w:r>
    </w:p>
    <w:p w14:paraId="67A3BE6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dajanje podkupnine (262. člen KZ-1), </w:t>
      </w:r>
    </w:p>
    <w:p w14:paraId="0FCD42DA"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sprejemanje koristi za nezakonito posredovanje (263. člen KZ-1), </w:t>
      </w:r>
    </w:p>
    <w:p w14:paraId="508A643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dajanje daril za nezakonito posredovanje (264. člen KZ-1), </w:t>
      </w:r>
    </w:p>
    <w:p w14:paraId="68333C3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hudodelsko združevanje (294. člen KZ-1). </w:t>
      </w:r>
    </w:p>
    <w:p w14:paraId="133575F3" w14:textId="77777777" w:rsidR="00B945C7" w:rsidRPr="00D9617D" w:rsidRDefault="00B945C7" w:rsidP="00B945C7">
      <w:pPr>
        <w:spacing w:after="0pt" w:line="15pt" w:lineRule="exact"/>
        <w:rPr>
          <w:rFonts w:cs="Arial"/>
        </w:rPr>
      </w:pPr>
    </w:p>
    <w:p w14:paraId="04FA9BD6" w14:textId="77777777" w:rsidR="00B945C7" w:rsidRPr="006019D4" w:rsidRDefault="00B945C7" w:rsidP="00B945C7">
      <w:pPr>
        <w:spacing w:line="15pt" w:lineRule="exact"/>
        <w:jc w:val="both"/>
        <w:rPr>
          <w:rFonts w:cs="Arial"/>
        </w:rPr>
      </w:pPr>
      <w:r w:rsidRPr="006019D4">
        <w:rPr>
          <w:rFonts w:cs="Arial"/>
        </w:rPr>
        <w:lastRenderedPageBreak/>
        <w:t xml:space="preserve">2.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30148DAD" w14:textId="77777777" w:rsidR="00B945C7" w:rsidRPr="006019D4" w:rsidRDefault="00B945C7" w:rsidP="00B945C7">
      <w:pPr>
        <w:spacing w:line="15pt" w:lineRule="exact"/>
        <w:jc w:val="both"/>
        <w:rPr>
          <w:rFonts w:cs="Arial"/>
        </w:rPr>
      </w:pPr>
      <w:r>
        <w:rPr>
          <w:rFonts w:cs="Arial"/>
        </w:rPr>
        <w:t xml:space="preserve">3. </w:t>
      </w:r>
      <w:r w:rsidRPr="006019D4">
        <w:rPr>
          <w:rFonts w:cs="Arial"/>
        </w:rPr>
        <w:t xml:space="preserve">če je ta na dan, ko poteče rok za oddajo ponudb, izločen iz  postopkov oddaje javnih naročil zaradi uvrstitve v evidenco gospodarskih subjektov z negativnimi referencami. </w:t>
      </w:r>
    </w:p>
    <w:p w14:paraId="54EEC1DF" w14:textId="77777777" w:rsidR="00B945C7" w:rsidRPr="006019D4" w:rsidRDefault="00B945C7" w:rsidP="00B945C7">
      <w:pPr>
        <w:spacing w:line="15pt" w:lineRule="exact"/>
        <w:jc w:val="both"/>
        <w:rPr>
          <w:rFonts w:cs="Arial"/>
        </w:rPr>
      </w:pPr>
      <w:r>
        <w:rPr>
          <w:rFonts w:cs="Arial"/>
        </w:rPr>
        <w:t xml:space="preserve">4. </w:t>
      </w:r>
      <w:r w:rsidRPr="006019D4">
        <w:rPr>
          <w:rFonts w:cs="Arial"/>
        </w:rPr>
        <w:t>če je</w:t>
      </w:r>
      <w:r>
        <w:rPr>
          <w:rFonts w:cs="Arial"/>
        </w:rPr>
        <w:t xml:space="preserve"> v zadnjih treh letih pred potekom roka za oddajo ponudb ali prijav </w:t>
      </w:r>
      <w:r w:rsidRPr="006019D4">
        <w:rPr>
          <w:rFonts w:cs="Arial"/>
        </w:rPr>
        <w:t>pristojn</w:t>
      </w:r>
      <w:r>
        <w:rPr>
          <w:rFonts w:cs="Arial"/>
        </w:rPr>
        <w:t>i</w:t>
      </w:r>
      <w:r w:rsidRPr="006019D4">
        <w:rPr>
          <w:rFonts w:cs="Arial"/>
        </w:rPr>
        <w:t xml:space="preserve"> organ</w:t>
      </w:r>
      <w:r>
        <w:rPr>
          <w:rFonts w:cs="Arial"/>
        </w:rPr>
        <w:t xml:space="preserve"> </w:t>
      </w:r>
      <w:r w:rsidRPr="006019D4">
        <w:rPr>
          <w:rFonts w:cs="Arial"/>
        </w:rPr>
        <w:t xml:space="preserve">Republike Slovenije ali druge države članice ali tretje države </w:t>
      </w:r>
      <w:r>
        <w:rPr>
          <w:rFonts w:cs="Arial"/>
        </w:rPr>
        <w:t>pri njem ugotovil najmanj dve kršitvi v zvezi s plačilom za delo, delovni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019D4">
        <w:rPr>
          <w:rFonts w:cs="Arial"/>
        </w:rPr>
        <w:t xml:space="preserve"> </w:t>
      </w:r>
    </w:p>
    <w:p w14:paraId="66907854" w14:textId="4DA9C1A1" w:rsidR="00B945C7" w:rsidRDefault="00B945C7" w:rsidP="00B945C7">
      <w:pPr>
        <w:spacing w:after="0pt" w:line="15pt" w:lineRule="exact"/>
        <w:rPr>
          <w:rFonts w:cs="Arial"/>
          <w:bCs/>
          <w:color w:val="000000"/>
        </w:rPr>
      </w:pPr>
      <w:r>
        <w:rPr>
          <w:rFonts w:cs="Arial"/>
          <w:b/>
        </w:rPr>
        <w:t>D</w:t>
      </w:r>
      <w:r w:rsidRPr="00452553">
        <w:rPr>
          <w:rFonts w:cs="Arial"/>
          <w:b/>
        </w:rPr>
        <w:t>okazilo:</w:t>
      </w:r>
      <w:r>
        <w:rPr>
          <w:rFonts w:cs="Arial"/>
        </w:rPr>
        <w:t xml:space="preserve"> </w:t>
      </w:r>
      <w:r w:rsidR="00505B42">
        <w:rPr>
          <w:rFonts w:cs="Arial"/>
          <w:bCs/>
          <w:color w:val="000000"/>
        </w:rPr>
        <w:t xml:space="preserve">Izpolnjen ESPD obrazec za vse gospodarske subjekte v ponudbi. </w:t>
      </w:r>
    </w:p>
    <w:p w14:paraId="4F651312" w14:textId="77777777" w:rsidR="00B945C7" w:rsidRPr="00D9617D" w:rsidRDefault="00B945C7" w:rsidP="00B945C7">
      <w:pPr>
        <w:spacing w:after="0pt" w:line="15pt" w:lineRule="exact"/>
        <w:rPr>
          <w:rFonts w:cs="Arial"/>
        </w:rPr>
      </w:pPr>
    </w:p>
    <w:p w14:paraId="73996A3C" w14:textId="5A152844" w:rsidR="00B945C7" w:rsidRPr="00811E4D" w:rsidRDefault="00811E4D" w:rsidP="00B945C7">
      <w:pPr>
        <w:spacing w:after="0pt" w:line="15pt" w:lineRule="exact"/>
        <w:rPr>
          <w:rFonts w:cs="Arial"/>
          <w:b/>
          <w:u w:val="single"/>
        </w:rPr>
      </w:pPr>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00B945C7" w:rsidRPr="00811E4D">
        <w:rPr>
          <w:rFonts w:cs="Arial"/>
          <w:b/>
        </w:rPr>
        <w:t>Pogoji za sodelovanje</w:t>
      </w:r>
      <w:r w:rsidR="00B945C7" w:rsidRPr="00811E4D">
        <w:rPr>
          <w:rFonts w:cs="Arial"/>
          <w:b/>
          <w:u w:val="single"/>
        </w:rPr>
        <w:t xml:space="preserve"> </w:t>
      </w:r>
    </w:p>
    <w:p w14:paraId="5F8D71B0" w14:textId="77777777" w:rsidR="00B945C7" w:rsidRDefault="00B945C7" w:rsidP="00B945C7">
      <w:pPr>
        <w:spacing w:after="0pt" w:line="15pt" w:lineRule="exact"/>
        <w:rPr>
          <w:rFonts w:cs="Arial"/>
        </w:rPr>
      </w:pPr>
    </w:p>
    <w:p w14:paraId="504F4A5F" w14:textId="120B9AF3" w:rsidR="00B945C7" w:rsidRPr="00452553" w:rsidRDefault="00B945C7" w:rsidP="00B945C7">
      <w:pPr>
        <w:spacing w:after="0pt" w:line="15pt" w:lineRule="exact"/>
        <w:rPr>
          <w:rFonts w:cs="Arial"/>
          <w:b/>
        </w:rPr>
      </w:pPr>
      <w:r w:rsidRPr="00452553">
        <w:rPr>
          <w:rFonts w:cs="Arial"/>
          <w:b/>
        </w:rPr>
        <w:t xml:space="preserve">Sposobnost za opravljanje poklicne dejavnosti: </w:t>
      </w:r>
    </w:p>
    <w:p w14:paraId="0CE50BC3" w14:textId="77777777" w:rsidR="00B945C7" w:rsidRPr="00D9617D" w:rsidRDefault="00B945C7" w:rsidP="00B945C7">
      <w:pPr>
        <w:spacing w:after="0pt" w:line="15pt" w:lineRule="exact"/>
        <w:rPr>
          <w:rFonts w:cs="Arial"/>
        </w:rPr>
      </w:pPr>
      <w:r w:rsidRPr="00D9617D">
        <w:rPr>
          <w:rFonts w:cs="Arial"/>
        </w:rPr>
        <w:t xml:space="preserve">1. da je registriran pri pristojnem sodišču ali drugemu organu. </w:t>
      </w:r>
    </w:p>
    <w:p w14:paraId="1F591F39" w14:textId="54BAD11D" w:rsidR="00B945C7" w:rsidRDefault="00B945C7" w:rsidP="00B945C7">
      <w:pPr>
        <w:spacing w:after="0pt" w:line="15pt" w:lineRule="exact"/>
        <w:rPr>
          <w:rFonts w:cs="Arial"/>
        </w:rPr>
      </w:pPr>
      <w:r w:rsidRPr="00452553">
        <w:rPr>
          <w:rFonts w:cs="Arial"/>
          <w:b/>
        </w:rPr>
        <w:t>Dokazilo:</w:t>
      </w:r>
      <w:r>
        <w:rPr>
          <w:rFonts w:cs="Arial"/>
        </w:rPr>
        <w:t xml:space="preserve"> </w:t>
      </w:r>
      <w:r w:rsidR="00E7369B">
        <w:rPr>
          <w:rFonts w:cs="Arial"/>
          <w:bCs/>
          <w:color w:val="000000"/>
        </w:rPr>
        <w:t>Izpolnjen ESPD obrazec</w:t>
      </w:r>
    </w:p>
    <w:p w14:paraId="390F89E0" w14:textId="77777777" w:rsidR="00B945C7" w:rsidRPr="00D9617D" w:rsidRDefault="00B945C7" w:rsidP="00B945C7">
      <w:pPr>
        <w:spacing w:after="0pt" w:line="15pt" w:lineRule="exact"/>
        <w:rPr>
          <w:rFonts w:cs="Arial"/>
        </w:rPr>
      </w:pPr>
    </w:p>
    <w:p w14:paraId="24292ABF" w14:textId="77777777" w:rsidR="00B945C7" w:rsidRPr="006E2462" w:rsidRDefault="00B945C7" w:rsidP="00B945C7">
      <w:pPr>
        <w:spacing w:after="0pt" w:line="15pt" w:lineRule="exact"/>
        <w:jc w:val="both"/>
        <w:rPr>
          <w:rFonts w:cs="Arial"/>
        </w:rPr>
      </w:pPr>
      <w:r>
        <w:rPr>
          <w:rFonts w:cs="Arial"/>
        </w:rPr>
        <w:t xml:space="preserve">2. </w:t>
      </w:r>
      <w:r w:rsidRPr="006E2462">
        <w:rPr>
          <w:rFonts w:cs="Arial"/>
        </w:rPr>
        <w:t>Gospodarski subjekt  mora biti vpisan na seznam prevoznikov, zbiralcev ali predelovalcev odpadkov pristojnega organa</w:t>
      </w:r>
    </w:p>
    <w:p w14:paraId="3CB8D10A"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w:t>
      </w:r>
      <w:r>
        <w:rPr>
          <w:rFonts w:cs="Arial"/>
          <w:bCs/>
          <w:color w:val="000000"/>
        </w:rPr>
        <w:t>Potrdilo o vpisu v seznam prevoznikov, zbiralcev ali predelovalcev odpadkov pristojnega organa</w:t>
      </w:r>
    </w:p>
    <w:p w14:paraId="193845E0" w14:textId="77777777" w:rsidR="00B945C7" w:rsidRPr="00F3204D" w:rsidRDefault="00B945C7" w:rsidP="00B945C7">
      <w:pPr>
        <w:spacing w:after="0pt" w:line="15pt" w:lineRule="exact"/>
        <w:jc w:val="both"/>
        <w:rPr>
          <w:rFonts w:cs="Arial"/>
        </w:rPr>
      </w:pPr>
    </w:p>
    <w:p w14:paraId="1EDD62AA" w14:textId="77777777" w:rsidR="00B945C7" w:rsidRPr="00F3204D" w:rsidRDefault="00B945C7" w:rsidP="00B945C7">
      <w:pPr>
        <w:spacing w:after="0pt" w:line="15pt" w:lineRule="exact"/>
        <w:jc w:val="both"/>
        <w:rPr>
          <w:rFonts w:cs="Arial"/>
        </w:rPr>
      </w:pPr>
      <w:r>
        <w:rPr>
          <w:rFonts w:cs="Arial"/>
        </w:rPr>
        <w:t xml:space="preserve">3. </w:t>
      </w:r>
      <w:r w:rsidRPr="00F3204D">
        <w:rPr>
          <w:rFonts w:cs="Arial"/>
        </w:rPr>
        <w:t>Gospodarski subjekt  mora ravnati z odpadki v skladu z veljavnimi sistemi ravnanja z odpadki v Republiki Sloveniji</w:t>
      </w:r>
    </w:p>
    <w:p w14:paraId="72ADA257"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shema v skladu z veljavnimi sistemi ravnanja z odpadki v Republiki Sloveniji za vsak posamezen sklop oziroma vrsto odpadka</w:t>
      </w:r>
    </w:p>
    <w:p w14:paraId="0A39CB89" w14:textId="77777777" w:rsidR="00B945C7" w:rsidRPr="00F3204D" w:rsidRDefault="00B945C7" w:rsidP="00B945C7">
      <w:pPr>
        <w:spacing w:after="0pt" w:line="15pt" w:lineRule="exact"/>
        <w:jc w:val="both"/>
        <w:rPr>
          <w:rFonts w:cs="Arial"/>
        </w:rPr>
      </w:pPr>
    </w:p>
    <w:p w14:paraId="6641F7D8" w14:textId="77777777" w:rsidR="00B945C7" w:rsidRPr="00F3204D" w:rsidRDefault="00B945C7" w:rsidP="00B945C7">
      <w:pPr>
        <w:spacing w:after="0pt" w:line="15pt" w:lineRule="exact"/>
        <w:jc w:val="both"/>
        <w:rPr>
          <w:rFonts w:cs="Arial"/>
        </w:rPr>
      </w:pPr>
      <w:r>
        <w:rPr>
          <w:rFonts w:cs="Arial"/>
        </w:rPr>
        <w:t xml:space="preserve">4. </w:t>
      </w:r>
      <w:r w:rsidRPr="00F3204D">
        <w:rPr>
          <w:rFonts w:cs="Arial"/>
        </w:rPr>
        <w:t>Gospodarski subjekt  mora zagotoviti prevzem odpadkov najkasneje v roku 24 ur od prejema naročila s strani pooblaščene osebe naročnika</w:t>
      </w:r>
    </w:p>
    <w:p w14:paraId="7C964ED6"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Izjava gospodarskega subjekta</w:t>
      </w:r>
    </w:p>
    <w:p w14:paraId="2D5B5058" w14:textId="77777777" w:rsidR="00B945C7" w:rsidRPr="00F3204D" w:rsidRDefault="00B945C7" w:rsidP="00B945C7">
      <w:pPr>
        <w:spacing w:after="0pt" w:line="15pt" w:lineRule="exact"/>
        <w:jc w:val="both"/>
        <w:rPr>
          <w:rFonts w:cs="Arial"/>
        </w:rPr>
      </w:pPr>
    </w:p>
    <w:p w14:paraId="23260953" w14:textId="77777777" w:rsidR="00B945C7" w:rsidRPr="00F3204D" w:rsidRDefault="00B945C7" w:rsidP="00B945C7">
      <w:pPr>
        <w:spacing w:after="0pt" w:line="15pt" w:lineRule="exact"/>
        <w:jc w:val="both"/>
        <w:rPr>
          <w:rFonts w:cs="Arial"/>
        </w:rPr>
      </w:pPr>
      <w:r>
        <w:rPr>
          <w:rFonts w:cs="Arial"/>
        </w:rPr>
        <w:t xml:space="preserve">5. </w:t>
      </w:r>
      <w:r w:rsidRPr="00F3204D">
        <w:rPr>
          <w:rFonts w:cs="Arial"/>
        </w:rPr>
        <w:t>Gospodarski subjekt mora zbrane prevzete odpadke oddati v nadaljnjo obdelavo pooblaščenemu zbiralcu ali predelovalcu ali obdelovalcu skupaj s pripadajočimi evidenčnimi listi.</w:t>
      </w:r>
    </w:p>
    <w:p w14:paraId="17BAA375"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kopija veljavne pogodbe s pooblaščenim zbiralcem ali predelovalcem ali obdelovalcem Izjava gospodarskega subjekta</w:t>
      </w:r>
    </w:p>
    <w:p w14:paraId="5979A2F3" w14:textId="77777777" w:rsidR="00B945C7" w:rsidRDefault="00B945C7" w:rsidP="00110EAA">
      <w:pPr>
        <w:spacing w:after="0pt" w:line="15pt" w:lineRule="atLeast"/>
        <w:jc w:val="both"/>
        <w:rPr>
          <w:rFonts w:ascii="Arial" w:hAnsi="Arial" w:cs="Arial"/>
          <w:color w:val="000000"/>
        </w:rPr>
      </w:pPr>
    </w:p>
    <w:p w14:paraId="62C4F400" w14:textId="3AE9D5EA" w:rsidR="005A2F2B" w:rsidRPr="005A2F2B" w:rsidRDefault="00AE04BA" w:rsidP="006943C8">
      <w:pPr>
        <w:spacing w:after="0pt"/>
        <w:jc w:val="both"/>
        <w:rPr>
          <w:rFonts w:cs="Arial"/>
          <w:bCs/>
        </w:rPr>
      </w:pPr>
      <w:r>
        <w:rPr>
          <w:rFonts w:cs="Arial"/>
          <w:b/>
        </w:rPr>
        <w:lastRenderedPageBreak/>
        <w:t xml:space="preserve">Potrdila iz Kazenske evidence. </w:t>
      </w:r>
      <w:r w:rsidRPr="005A2F2B">
        <w:rPr>
          <w:rFonts w:cs="Arial"/>
          <w:bCs/>
        </w:rPr>
        <w:t xml:space="preserve">Ponudnik mora ponudbi predložiti </w:t>
      </w:r>
      <w:r w:rsidR="005A2F2B" w:rsidRPr="005A2F2B">
        <w:rPr>
          <w:rFonts w:cs="Arial"/>
          <w:bCs/>
        </w:rPr>
        <w:t>pooblastilo za pridobitev podatkov iz kazenske evidence</w:t>
      </w:r>
      <w:r w:rsidR="005A2F2B">
        <w:rPr>
          <w:rFonts w:cs="Arial"/>
          <w:bCs/>
        </w:rPr>
        <w:t xml:space="preserve"> OBR-4 in OBR-5 (za vse gospodarske subjekte in vse osebe, ki so članice upravnega, vodstvenega ali nadzornega organa tega gospodarskega subjekta, vključno z osebami, ki imajo pooblastila za njegovo zastopanje ali odločanje ali nadzor, navedene v ESPD obrazcu).</w:t>
      </w:r>
      <w:r w:rsidR="005A2F2B" w:rsidRPr="005A2F2B">
        <w:rPr>
          <w:rFonts w:cs="Arial"/>
          <w:bCs/>
        </w:rPr>
        <w:t xml:space="preserve"> </w:t>
      </w:r>
    </w:p>
    <w:p w14:paraId="0F457E4F" w14:textId="4A2708C8" w:rsidR="005A2F2B" w:rsidRPr="005A2F2B" w:rsidRDefault="005A2F2B" w:rsidP="006943C8">
      <w:pPr>
        <w:spacing w:after="0pt"/>
        <w:jc w:val="both"/>
        <w:rPr>
          <w:rFonts w:cs="Arial"/>
          <w:bCs/>
        </w:rPr>
      </w:pPr>
      <w:r w:rsidRPr="005A2F2B">
        <w:rPr>
          <w:rFonts w:cs="Arial"/>
          <w:bCs/>
        </w:rPr>
        <w:t>Ponudnik lahko že v ponudbi</w:t>
      </w:r>
      <w:r>
        <w:rPr>
          <w:rFonts w:cs="Arial"/>
          <w:bCs/>
        </w:rPr>
        <w:t xml:space="preserve"> sam</w:t>
      </w:r>
      <w:r w:rsidRPr="005A2F2B">
        <w:rPr>
          <w:rFonts w:cs="Arial"/>
          <w:bCs/>
        </w:rPr>
        <w:t xml:space="preserve"> predlož</w:t>
      </w:r>
      <w:r>
        <w:rPr>
          <w:rFonts w:cs="Arial"/>
          <w:bCs/>
        </w:rPr>
        <w:t xml:space="preserve">i potrdila iz Kazenske evidence. Tako predložena potrdila morajo odražati zadnje stanj in ne smejo biti starejša od 3 mesecev od roka za oddajo ponudbe. </w:t>
      </w:r>
    </w:p>
    <w:p w14:paraId="22B33418" w14:textId="77777777" w:rsidR="00AE04BA" w:rsidRDefault="00AE04BA" w:rsidP="006943C8">
      <w:pPr>
        <w:spacing w:after="0pt"/>
        <w:jc w:val="both"/>
        <w:rPr>
          <w:rFonts w:cs="Arial"/>
          <w:b/>
        </w:rPr>
      </w:pPr>
    </w:p>
    <w:p w14:paraId="0011C4CE" w14:textId="53AD0EF5" w:rsidR="004B3F58" w:rsidRDefault="004B3F58" w:rsidP="006943C8">
      <w:pPr>
        <w:spacing w:after="0pt"/>
        <w:jc w:val="both"/>
        <w:rPr>
          <w:rFonts w:cs="Arial"/>
          <w:b/>
        </w:rPr>
      </w:pPr>
      <w:r w:rsidRPr="00801CC1">
        <w:rPr>
          <w:rFonts w:cs="Arial"/>
          <w:b/>
        </w:rPr>
        <w:t>2.</w:t>
      </w:r>
      <w:r w:rsidR="0021562A">
        <w:rPr>
          <w:rFonts w:cs="Arial"/>
          <w:b/>
        </w:rPr>
        <w:t>13.</w:t>
      </w:r>
      <w:r w:rsidRPr="00801CC1">
        <w:rPr>
          <w:rFonts w:cs="Arial"/>
          <w:b/>
        </w:rPr>
        <w:t xml:space="preserve">  Ponudbena vrednost </w:t>
      </w:r>
    </w:p>
    <w:p w14:paraId="5645FF02" w14:textId="77777777" w:rsidR="00484E6A" w:rsidRDefault="00484E6A" w:rsidP="006943C8">
      <w:pPr>
        <w:tabs>
          <w:tab w:val="start" w:pos="48.10pt"/>
        </w:tabs>
        <w:spacing w:after="0pt"/>
        <w:jc w:val="both"/>
      </w:pPr>
      <w:r>
        <w:rPr>
          <w:rFonts w:cs="Arial"/>
        </w:rPr>
        <w:t xml:space="preserve">Cene morajo biti podane v evrih (EUR). </w:t>
      </w:r>
    </w:p>
    <w:p w14:paraId="5654C24C" w14:textId="77777777" w:rsidR="00484E6A" w:rsidRDefault="00484E6A" w:rsidP="006943C8">
      <w:pPr>
        <w:tabs>
          <w:tab w:val="start" w:pos="48.10pt"/>
        </w:tabs>
        <w:spacing w:after="0pt"/>
        <w:jc w:val="both"/>
        <w:rPr>
          <w:rFonts w:cs="Arial"/>
        </w:rPr>
      </w:pPr>
    </w:p>
    <w:p w14:paraId="0CAEBDE5" w14:textId="4796054E" w:rsidR="00484E6A" w:rsidRDefault="00484E6A" w:rsidP="006943C8">
      <w:pPr>
        <w:spacing w:after="0pt"/>
        <w:jc w:val="both"/>
        <w:rPr>
          <w:rFonts w:ascii="Arial" w:hAnsi="Arial" w:cs="Arial"/>
          <w:color w:val="000000"/>
        </w:rPr>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61566943" w14:textId="4B1106B5" w:rsidR="00B237E7" w:rsidRDefault="00B237E7" w:rsidP="006943C8">
      <w:pPr>
        <w:spacing w:after="0pt"/>
        <w:jc w:val="both"/>
        <w:rPr>
          <w:rFonts w:ascii="Arial" w:hAnsi="Arial" w:cs="Arial"/>
          <w:color w:val="000000"/>
        </w:rPr>
      </w:pPr>
    </w:p>
    <w:p w14:paraId="68C202CE" w14:textId="4D99B903" w:rsidR="00B237E7" w:rsidRDefault="00B237E7" w:rsidP="002812E0">
      <w:pPr>
        <w:spacing w:line="15pt" w:lineRule="exact"/>
        <w:jc w:val="both"/>
        <w:rPr>
          <w:rFonts w:cs="Arial"/>
        </w:rPr>
      </w:pPr>
      <w:r w:rsidRPr="00F3204D">
        <w:rPr>
          <w:rFonts w:cs="Arial"/>
        </w:rPr>
        <w:t>Predračun, ki ga ponudnik izpolni na obrazec predračuna, mora vsebovati cene posameznih postavk in skupno ceno v skladu s to točko navodil ponudnikom.</w:t>
      </w:r>
      <w:r w:rsidR="002812E0">
        <w:rPr>
          <w:rFonts w:cs="Arial"/>
        </w:rPr>
        <w:br/>
      </w:r>
      <w:r>
        <w:rPr>
          <w:rFonts w:cs="Arial"/>
        </w:rPr>
        <w:t>V ponudbi je treba navesti tudi končno vrednost ponudbe za posamezni sklop.</w:t>
      </w:r>
    </w:p>
    <w:p w14:paraId="71E70FC3" w14:textId="77777777" w:rsidR="004B3F58" w:rsidRDefault="004B3F58" w:rsidP="006943C8">
      <w:pPr>
        <w:spacing w:after="0pt"/>
        <w:jc w:val="both"/>
        <w:rPr>
          <w:rFonts w:cs="Arial"/>
        </w:rPr>
      </w:pPr>
      <w:r w:rsidRPr="00801CC1">
        <w:rPr>
          <w:rFonts w:cs="Arial"/>
          <w:b/>
        </w:rPr>
        <w:t>2.</w:t>
      </w:r>
      <w:r>
        <w:rPr>
          <w:rFonts w:cs="Arial"/>
          <w:b/>
        </w:rPr>
        <w:t>1</w:t>
      </w:r>
      <w:r w:rsidR="0021562A">
        <w:rPr>
          <w:rFonts w:cs="Arial"/>
          <w:b/>
        </w:rPr>
        <w:t>4.</w:t>
      </w:r>
      <w:r w:rsidRPr="00801CC1">
        <w:rPr>
          <w:rFonts w:cs="Arial"/>
          <w:b/>
        </w:rPr>
        <w:t xml:space="preserve">  Merilo </w:t>
      </w:r>
    </w:p>
    <w:p w14:paraId="22F8A948" w14:textId="123E1B36" w:rsidR="00AB10B5" w:rsidRDefault="00AB10B5" w:rsidP="00AB10B5">
      <w:pPr>
        <w:spacing w:after="0pt" w:line="15pt" w:lineRule="exact"/>
        <w:jc w:val="both"/>
        <w:rPr>
          <w:rFonts w:cs="Arial"/>
        </w:rPr>
      </w:pPr>
      <w:r w:rsidRPr="00D9617D">
        <w:rPr>
          <w:rFonts w:cs="Arial"/>
        </w:rPr>
        <w:t xml:space="preserve">Merilo, ki bo uporabljeno pri izbiri najugodnejšega ponudnika: najnižja končna </w:t>
      </w:r>
      <w:r>
        <w:rPr>
          <w:rFonts w:cs="Arial"/>
        </w:rPr>
        <w:t>vrednost ponudbe za posamezni sklop v EUR brez DDV</w:t>
      </w:r>
      <w:r w:rsidR="00297FB2">
        <w:rPr>
          <w:rFonts w:cs="Arial"/>
        </w:rPr>
        <w:t xml:space="preserve"> za dve leti</w:t>
      </w:r>
      <w:r>
        <w:rPr>
          <w:rFonts w:cs="Arial"/>
        </w:rPr>
        <w:t xml:space="preserve">. </w:t>
      </w:r>
    </w:p>
    <w:p w14:paraId="4013FBC8" w14:textId="12666EFA" w:rsidR="006D3A29" w:rsidRDefault="006D3A29" w:rsidP="00AB10B5">
      <w:pPr>
        <w:spacing w:after="0pt" w:line="15pt" w:lineRule="exact"/>
        <w:jc w:val="both"/>
        <w:rPr>
          <w:rFonts w:cs="Arial"/>
        </w:rPr>
      </w:pPr>
    </w:p>
    <w:p w14:paraId="7EBC20E4" w14:textId="418E7361" w:rsidR="006D3A29" w:rsidRDefault="006D3A29" w:rsidP="00AB10B5">
      <w:pPr>
        <w:spacing w:after="0pt" w:line="15pt" w:lineRule="exact"/>
        <w:jc w:val="both"/>
        <w:rPr>
          <w:rFonts w:cs="Arial"/>
        </w:rPr>
      </w:pPr>
      <w:r>
        <w:rPr>
          <w:rFonts w:cs="Arial"/>
        </w:rPr>
        <w:t xml:space="preserve">V primeru, da po analizi ponudb ostaneta dve </w:t>
      </w:r>
      <w:r w:rsidR="00524232">
        <w:rPr>
          <w:rFonts w:cs="Arial"/>
        </w:rPr>
        <w:t xml:space="preserve">najugodnejši </w:t>
      </w:r>
      <w:r>
        <w:rPr>
          <w:rFonts w:cs="Arial"/>
        </w:rPr>
        <w:t>dopustni ponudbi z enako vrednostjo, bo naročnik med njima izbral ponudbo z javnim žrebom.</w:t>
      </w:r>
      <w:r w:rsidR="000C6DC8">
        <w:rPr>
          <w:rFonts w:cs="Arial"/>
        </w:rPr>
        <w:t xml:space="preserve">  </w:t>
      </w:r>
    </w:p>
    <w:p w14:paraId="2321B17C" w14:textId="77777777" w:rsidR="00AB10B5" w:rsidRPr="00092F9C" w:rsidRDefault="00AB10B5" w:rsidP="006943C8">
      <w:pPr>
        <w:pStyle w:val="ASB2"/>
        <w:spacing w:line="13.80pt" w:lineRule="auto"/>
        <w:jc w:val="both"/>
        <w:rPr>
          <w:rFonts w:ascii="Arial" w:hAnsi="Arial" w:cs="Arial"/>
          <w:b/>
          <w:sz w:val="22"/>
          <w:szCs w:val="22"/>
          <w:lang w:val="sl-SI"/>
        </w:rPr>
      </w:pPr>
    </w:p>
    <w:p w14:paraId="19BCDD48" w14:textId="1C9BE15F" w:rsidR="003977FE" w:rsidRPr="00655DF6" w:rsidRDefault="003977FE" w:rsidP="006943C8">
      <w:pPr>
        <w:pStyle w:val="ASB2"/>
        <w:spacing w:line="13.80pt"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774AF563" w14:textId="0576FB36" w:rsidR="00A81CE3" w:rsidRPr="001855C7" w:rsidRDefault="00A81CE3" w:rsidP="00A81CE3">
      <w:pPr>
        <w:pStyle w:val="ASB2"/>
        <w:spacing w:line="13.80pt" w:lineRule="auto"/>
        <w:jc w:val="both"/>
        <w:rPr>
          <w:rFonts w:ascii="Arial" w:hAnsi="Arial" w:cs="Arial"/>
          <w:b/>
          <w:sz w:val="22"/>
          <w:szCs w:val="22"/>
          <w:lang w:val="sl-SI"/>
        </w:rPr>
      </w:pPr>
      <w:r w:rsidRPr="00655DF6">
        <w:rPr>
          <w:rFonts w:ascii="Arial" w:hAnsi="Arial" w:cs="Arial"/>
          <w:sz w:val="22"/>
          <w:szCs w:val="22"/>
          <w:lang w:val="sl-SI"/>
        </w:rPr>
        <w:t>Naročnik si</w:t>
      </w:r>
      <w:r w:rsidR="00AB10B5">
        <w:rPr>
          <w:rFonts w:ascii="Arial" w:hAnsi="Arial" w:cs="Arial"/>
          <w:sz w:val="22"/>
          <w:szCs w:val="22"/>
          <w:lang w:val="sl-SI"/>
        </w:rPr>
        <w:t xml:space="preserve"> za sklop </w:t>
      </w:r>
      <w:r w:rsidR="000C6DC8">
        <w:rPr>
          <w:rFonts w:ascii="Arial" w:hAnsi="Arial" w:cs="Arial"/>
          <w:sz w:val="22"/>
          <w:szCs w:val="22"/>
          <w:lang w:val="sl-SI"/>
        </w:rPr>
        <w:t>10</w:t>
      </w:r>
      <w:r w:rsidR="00AB10B5">
        <w:rPr>
          <w:rFonts w:ascii="Arial" w:hAnsi="Arial" w:cs="Arial"/>
          <w:sz w:val="22"/>
          <w:szCs w:val="22"/>
          <w:lang w:val="sl-SI"/>
        </w:rPr>
        <w:t>- Zabojniki za odpadke</w:t>
      </w:r>
      <w:r w:rsidR="009F6BF0">
        <w:rPr>
          <w:rFonts w:ascii="Arial" w:hAnsi="Arial" w:cs="Arial"/>
          <w:sz w:val="22"/>
          <w:szCs w:val="22"/>
          <w:lang w:val="sl-SI"/>
        </w:rPr>
        <w:t>,</w:t>
      </w:r>
      <w:r w:rsidRPr="00655DF6">
        <w:rPr>
          <w:rFonts w:ascii="Arial" w:hAnsi="Arial" w:cs="Arial"/>
          <w:sz w:val="22"/>
          <w:szCs w:val="22"/>
          <w:lang w:val="sl-SI"/>
        </w:rPr>
        <w:t xml:space="preserve"> pridružuje pravico ponudnika pozvati k predstavitvi ponujenega blaga ali dostavi zahtevanih vzorcev ponujenega blaga. V primeru, da bo naročnik od ponudnika zahteval predstavitev ponujenega blaga ali dostavo ponujenih vzorcev za klinično preizkušnjo, bo moral ponudnik le te dostaviti v </w:t>
      </w:r>
      <w:r w:rsidR="009F6BF0">
        <w:rPr>
          <w:rFonts w:ascii="Arial" w:hAnsi="Arial" w:cs="Arial"/>
          <w:b/>
          <w:bCs/>
          <w:sz w:val="22"/>
          <w:szCs w:val="22"/>
          <w:lang w:val="sl-SI"/>
        </w:rPr>
        <w:t>6</w:t>
      </w:r>
      <w:r w:rsidRPr="00A43F8D">
        <w:rPr>
          <w:rFonts w:ascii="Arial" w:hAnsi="Arial" w:cs="Arial"/>
          <w:b/>
          <w:bCs/>
          <w:sz w:val="22"/>
          <w:szCs w:val="22"/>
          <w:lang w:val="sl-SI"/>
        </w:rPr>
        <w:t>-tih dne</w:t>
      </w:r>
      <w:r w:rsidR="009F6BF0">
        <w:rPr>
          <w:rFonts w:ascii="Arial" w:hAnsi="Arial" w:cs="Arial"/>
          <w:b/>
          <w:bCs/>
          <w:sz w:val="22"/>
          <w:szCs w:val="22"/>
          <w:lang w:val="sl-SI"/>
        </w:rPr>
        <w:t>vih</w:t>
      </w:r>
      <w:r w:rsidRPr="00655DF6">
        <w:rPr>
          <w:rFonts w:ascii="Arial" w:hAnsi="Arial" w:cs="Arial"/>
          <w:sz w:val="22"/>
          <w:szCs w:val="22"/>
          <w:lang w:val="sl-SI"/>
        </w:rPr>
        <w:t xml:space="preserve"> od prejema poziva naročnika preko e</w:t>
      </w:r>
      <w:r w:rsidR="00D96AF1">
        <w:rPr>
          <w:rFonts w:ascii="Arial" w:hAnsi="Arial" w:cs="Arial"/>
          <w:sz w:val="22"/>
          <w:szCs w:val="22"/>
          <w:lang w:val="sl-SI"/>
        </w:rPr>
        <w:t>-</w:t>
      </w:r>
      <w:r w:rsidRPr="00655DF6">
        <w:rPr>
          <w:rFonts w:ascii="Arial" w:hAnsi="Arial" w:cs="Arial"/>
          <w:sz w:val="22"/>
          <w:szCs w:val="22"/>
          <w:lang w:val="sl-SI"/>
        </w:rPr>
        <w:t xml:space="preserve">JN sistema. </w:t>
      </w:r>
    </w:p>
    <w:p w14:paraId="11B4D752" w14:textId="77777777" w:rsidR="00A81CE3" w:rsidRPr="00655DF6" w:rsidRDefault="00A81CE3" w:rsidP="00A81CE3">
      <w:pPr>
        <w:pStyle w:val="ASB2"/>
        <w:spacing w:line="13.80pt" w:lineRule="auto"/>
        <w:jc w:val="both"/>
        <w:rPr>
          <w:rFonts w:ascii="Arial" w:hAnsi="Arial" w:cs="Arial"/>
          <w:sz w:val="22"/>
          <w:szCs w:val="22"/>
          <w:lang w:val="sl-SI"/>
        </w:rPr>
      </w:pPr>
    </w:p>
    <w:p w14:paraId="61B51E1C" w14:textId="77777777" w:rsidR="00A81CE3" w:rsidRPr="00655DF6" w:rsidRDefault="00A81CE3" w:rsidP="00A81CE3">
      <w:pPr>
        <w:pStyle w:val="ASB2"/>
        <w:spacing w:line="13.80pt"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7C50F049" w14:textId="77777777" w:rsidR="00A81CE3" w:rsidRPr="00655DF6" w:rsidRDefault="00A81CE3" w:rsidP="00A81CE3">
      <w:pPr>
        <w:pStyle w:val="ASB2"/>
        <w:spacing w:line="13.80pt" w:lineRule="auto"/>
        <w:jc w:val="both"/>
        <w:rPr>
          <w:rFonts w:ascii="Arial" w:hAnsi="Arial" w:cs="Arial"/>
          <w:sz w:val="22"/>
          <w:szCs w:val="22"/>
          <w:lang w:val="sl-SI"/>
        </w:rPr>
      </w:pPr>
    </w:p>
    <w:p w14:paraId="481F11BC" w14:textId="792D1D76" w:rsidR="00A81CE3" w:rsidRPr="00092F9C" w:rsidRDefault="00A81CE3" w:rsidP="00A81CE3">
      <w:pPr>
        <w:pStyle w:val="ASB2"/>
        <w:spacing w:line="13.80pt" w:lineRule="auto"/>
        <w:jc w:val="both"/>
        <w:rPr>
          <w:rFonts w:ascii="Arial" w:hAnsi="Arial" w:cs="Arial"/>
          <w:sz w:val="22"/>
          <w:szCs w:val="22"/>
          <w:lang w:val="sl-SI"/>
        </w:rPr>
      </w:pPr>
      <w:r w:rsidRPr="00655DF6">
        <w:rPr>
          <w:rFonts w:ascii="Arial" w:hAnsi="Arial" w:cs="Arial"/>
          <w:sz w:val="22"/>
          <w:szCs w:val="22"/>
          <w:lang w:val="sl-SI"/>
        </w:rPr>
        <w:t>Ponudnik mora v ponudbi predložiti kataloge in prospekte ponujenega materiala, iz katerih bo razvidno, da pon</w:t>
      </w:r>
      <w:r w:rsidRPr="00675AC8">
        <w:rPr>
          <w:rFonts w:ascii="Arial" w:hAnsi="Arial" w:cs="Arial"/>
          <w:sz w:val="22"/>
          <w:szCs w:val="22"/>
          <w:lang w:val="sl-SI"/>
        </w:rPr>
        <w:t xml:space="preserve">ujeni material ustreza naročnikovim zahtevam </w:t>
      </w:r>
      <w:r w:rsidRPr="00092F9C">
        <w:rPr>
          <w:rFonts w:ascii="Arial" w:hAnsi="Arial" w:cs="Arial"/>
          <w:sz w:val="22"/>
          <w:szCs w:val="22"/>
          <w:lang w:val="sl-SI"/>
        </w:rPr>
        <w:t>in v predloženi dokumentaciji označiti ustrezanje naročnikovim zahtevam, navedenim v tehničnem opisu</w:t>
      </w:r>
      <w:r w:rsidR="00BD6278" w:rsidRPr="00092F9C">
        <w:rPr>
          <w:rFonts w:ascii="Arial" w:hAnsi="Arial" w:cs="Arial"/>
          <w:sz w:val="22"/>
          <w:szCs w:val="22"/>
          <w:lang w:val="sl-SI"/>
        </w:rPr>
        <w:t>.</w:t>
      </w:r>
    </w:p>
    <w:p w14:paraId="6AF844D1" w14:textId="77777777" w:rsidR="00A81CE3" w:rsidRPr="00092F9C" w:rsidRDefault="00A81CE3" w:rsidP="00A81CE3">
      <w:pPr>
        <w:pStyle w:val="ASB2"/>
        <w:spacing w:line="13.80pt" w:lineRule="auto"/>
        <w:jc w:val="both"/>
        <w:rPr>
          <w:rFonts w:ascii="Arial" w:hAnsi="Arial" w:cs="Arial"/>
          <w:sz w:val="22"/>
          <w:szCs w:val="22"/>
          <w:lang w:val="sl-SI"/>
        </w:rPr>
      </w:pPr>
    </w:p>
    <w:p w14:paraId="5174F8DD" w14:textId="77777777" w:rsidR="00A81CE3" w:rsidRPr="00674AB1" w:rsidRDefault="00A81CE3" w:rsidP="00A81CE3">
      <w:pPr>
        <w:spacing w:after="0pt"/>
        <w:jc w:val="both"/>
        <w:rPr>
          <w:rFonts w:cs="Arial"/>
        </w:rPr>
      </w:pPr>
      <w:r w:rsidRPr="00674AB1">
        <w:rPr>
          <w:rFonts w:cs="Arial"/>
        </w:rPr>
        <w:t>Ponudnik mora v času preverjanja ponudb zagotoviti vzorce in sicer na sledeč način:</w:t>
      </w:r>
    </w:p>
    <w:p w14:paraId="0F7C28B4" w14:textId="3840BDF2"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dni od prejema poziva.</w:t>
      </w:r>
    </w:p>
    <w:p w14:paraId="293242E1"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vzorci so za naročnika brezplačni.</w:t>
      </w:r>
    </w:p>
    <w:p w14:paraId="083C8224"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 xml:space="preserve">Vsi vzorci bodo predloženi v originalni embalaži in s priloženo dokumentacijo proizvajalca, iz katere bo razvidna kvalitetna ustreznost glede na zahteve naročnika. </w:t>
      </w:r>
      <w:r w:rsidRPr="00674AB1">
        <w:rPr>
          <w:rFonts w:eastAsia="Times New Roman" w:cs="Arial"/>
        </w:rPr>
        <w:lastRenderedPageBreak/>
        <w:t>Dokumentacija proizvajalca mora biti BERLJIVA in predložena v jeziku proizvajalca. Na zahtevo naročnika bo ponudnik zagotovil laični slovenski prevod.</w:t>
      </w:r>
    </w:p>
    <w:p w14:paraId="14594EBC"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ponujeni artikli morajo imeti CE certifikat in ustrezna dovoljenja za promet v EU.</w:t>
      </w:r>
    </w:p>
    <w:p w14:paraId="412E49DB" w14:textId="77777777" w:rsidR="00A81CE3" w:rsidRDefault="00A81CE3" w:rsidP="00F84DAF">
      <w:pPr>
        <w:numPr>
          <w:ilvl w:val="0"/>
          <w:numId w:val="13"/>
        </w:numPr>
        <w:suppressAutoHyphens w:val="0"/>
        <w:spacing w:after="0pt"/>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11831ADD" w14:textId="77777777" w:rsidR="0025666D" w:rsidRPr="00655DF6" w:rsidRDefault="0025666D" w:rsidP="006943C8">
      <w:pPr>
        <w:pStyle w:val="ASB2"/>
        <w:spacing w:line="13.80pt" w:lineRule="auto"/>
        <w:jc w:val="both"/>
        <w:rPr>
          <w:rFonts w:ascii="Arial" w:hAnsi="Arial" w:cs="Arial"/>
          <w:sz w:val="22"/>
          <w:szCs w:val="22"/>
          <w:lang w:val="sl-SI"/>
        </w:rPr>
      </w:pPr>
    </w:p>
    <w:p w14:paraId="6DAA5B70" w14:textId="77777777" w:rsidR="004B3F58" w:rsidRPr="00F82D56" w:rsidRDefault="004B3F58" w:rsidP="006943C8">
      <w:pPr>
        <w:spacing w:after="0pt"/>
        <w:contextualSpacing/>
        <w:jc w:val="both"/>
        <w:rPr>
          <w:rFonts w:cs="Arial"/>
          <w:b/>
        </w:rPr>
      </w:pPr>
      <w:r w:rsidRPr="00F82D56">
        <w:rPr>
          <w:rFonts w:cs="Arial"/>
          <w:b/>
        </w:rPr>
        <w:t>2.1</w:t>
      </w:r>
      <w:r w:rsidR="0020359A">
        <w:rPr>
          <w:rFonts w:cs="Arial"/>
          <w:b/>
        </w:rPr>
        <w:t>6</w:t>
      </w:r>
      <w:r w:rsidR="0021562A">
        <w:rPr>
          <w:rFonts w:cs="Arial"/>
          <w:b/>
        </w:rPr>
        <w:t>.</w:t>
      </w:r>
      <w:r w:rsidRPr="00F82D56">
        <w:rPr>
          <w:rFonts w:cs="Arial"/>
          <w:b/>
        </w:rPr>
        <w:t xml:space="preserve"> Neobičajno nizka cena </w:t>
      </w:r>
    </w:p>
    <w:p w14:paraId="20F26D95" w14:textId="77777777" w:rsidR="004B3F58" w:rsidRPr="005F6D10" w:rsidRDefault="004B3F58" w:rsidP="006943C8">
      <w:pPr>
        <w:spacing w:after="0pt"/>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62A63A" w14:textId="77777777" w:rsidR="004B3F58" w:rsidRPr="005F6D10" w:rsidRDefault="004B3F58" w:rsidP="006943C8">
      <w:pPr>
        <w:spacing w:after="0pt"/>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568FC248" w14:textId="77777777" w:rsidR="004B3F58" w:rsidRPr="005F6D10" w:rsidRDefault="004B3F58" w:rsidP="006943C8">
      <w:pPr>
        <w:spacing w:after="0pt"/>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14:paraId="641D1B5F" w14:textId="77777777" w:rsidR="004B3F58" w:rsidRPr="005F6D10" w:rsidRDefault="004B3F58" w:rsidP="006943C8">
      <w:pPr>
        <w:spacing w:after="0pt"/>
        <w:contextualSpacing/>
        <w:jc w:val="both"/>
        <w:rPr>
          <w:rFonts w:cs="Arial"/>
        </w:rPr>
      </w:pPr>
    </w:p>
    <w:p w14:paraId="4BAFF5D6" w14:textId="77777777" w:rsidR="004B3F58" w:rsidRPr="005F6D10" w:rsidRDefault="004B3F58" w:rsidP="006943C8">
      <w:pPr>
        <w:spacing w:after="0pt"/>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3876E2EB" w14:textId="77777777" w:rsidR="004B3F58" w:rsidRPr="005F6D10" w:rsidRDefault="004B3F58" w:rsidP="006943C8">
      <w:pPr>
        <w:spacing w:after="0pt"/>
        <w:contextualSpacing/>
        <w:jc w:val="both"/>
        <w:rPr>
          <w:rFonts w:cs="Arial"/>
        </w:rPr>
      </w:pPr>
      <w:r w:rsidRPr="005F6D10">
        <w:rPr>
          <w:rFonts w:cs="Arial"/>
        </w:rPr>
        <w:t xml:space="preserve">Če bo naročnik ugotovil, da je ponudba neobičajno nizka, ker ni skladna z veljavnimi obveznostmi iz drugega odstavka 3. člena ZJN-3, jo bo naročnik zavrnil. </w:t>
      </w:r>
    </w:p>
    <w:p w14:paraId="43EC127C" w14:textId="77777777" w:rsidR="004B3F58" w:rsidRDefault="004B3F58" w:rsidP="006943C8">
      <w:pPr>
        <w:spacing w:after="0pt"/>
        <w:jc w:val="both"/>
        <w:rPr>
          <w:rFonts w:cs="Arial"/>
        </w:rPr>
      </w:pPr>
      <w:r w:rsidRPr="00D9617D">
        <w:rPr>
          <w:rFonts w:cs="Arial"/>
        </w:rPr>
        <w:t xml:space="preserve">  </w:t>
      </w:r>
    </w:p>
    <w:p w14:paraId="528DF2F7" w14:textId="77777777" w:rsidR="004B3F58" w:rsidRPr="00801CC1" w:rsidRDefault="004B3F58" w:rsidP="006943C8">
      <w:pPr>
        <w:spacing w:after="0pt"/>
        <w:jc w:val="both"/>
        <w:rPr>
          <w:rFonts w:cs="Arial"/>
          <w:b/>
        </w:rPr>
      </w:pPr>
      <w:r w:rsidRPr="00801CC1">
        <w:rPr>
          <w:rFonts w:cs="Arial"/>
          <w:b/>
        </w:rPr>
        <w:t>2.1</w:t>
      </w:r>
      <w:r w:rsidR="0020359A">
        <w:rPr>
          <w:rFonts w:cs="Arial"/>
          <w:b/>
        </w:rPr>
        <w:t>7</w:t>
      </w:r>
      <w:r w:rsidR="0021562A">
        <w:rPr>
          <w:rFonts w:cs="Arial"/>
          <w:b/>
        </w:rPr>
        <w:t>.</w:t>
      </w:r>
      <w:r w:rsidRPr="00801CC1">
        <w:rPr>
          <w:rFonts w:cs="Arial"/>
          <w:b/>
        </w:rPr>
        <w:t xml:space="preserve">  Veljavnost ponudbe </w:t>
      </w:r>
    </w:p>
    <w:p w14:paraId="10AEE0BF" w14:textId="0F614242" w:rsidR="004B3F58" w:rsidRDefault="004B3F58" w:rsidP="006943C8">
      <w:pPr>
        <w:spacing w:after="0pt"/>
        <w:jc w:val="both"/>
        <w:rPr>
          <w:rFonts w:cs="Arial"/>
        </w:rPr>
      </w:pPr>
      <w:r>
        <w:rPr>
          <w:rFonts w:cs="Arial"/>
        </w:rPr>
        <w:t xml:space="preserve">Ponudba mora veljati vsaj </w:t>
      </w:r>
      <w:r w:rsidR="0021562A">
        <w:rPr>
          <w:rFonts w:cs="Arial"/>
        </w:rPr>
        <w:t xml:space="preserve">do </w:t>
      </w:r>
      <w:r w:rsidR="006835F8" w:rsidRPr="006835F8">
        <w:rPr>
          <w:rFonts w:cs="Arial"/>
          <w:b/>
        </w:rPr>
        <w:t>3</w:t>
      </w:r>
      <w:r w:rsidR="00AB10B5">
        <w:rPr>
          <w:rFonts w:cs="Arial"/>
          <w:b/>
        </w:rPr>
        <w:t>1</w:t>
      </w:r>
      <w:r w:rsidR="006835F8" w:rsidRPr="006835F8">
        <w:rPr>
          <w:rFonts w:cs="Arial"/>
          <w:b/>
        </w:rPr>
        <w:t xml:space="preserve">. </w:t>
      </w:r>
      <w:r w:rsidR="00AB10B5">
        <w:rPr>
          <w:rFonts w:cs="Arial"/>
          <w:b/>
        </w:rPr>
        <w:t>10</w:t>
      </w:r>
      <w:r w:rsidR="006835F8" w:rsidRPr="006835F8">
        <w:rPr>
          <w:rFonts w:cs="Arial"/>
          <w:b/>
        </w:rPr>
        <w:t xml:space="preserve">. </w:t>
      </w:r>
      <w:r w:rsidR="000C6DC8" w:rsidRPr="006835F8">
        <w:rPr>
          <w:rFonts w:cs="Arial"/>
          <w:b/>
        </w:rPr>
        <w:t>20</w:t>
      </w:r>
      <w:r w:rsidR="000C6DC8">
        <w:rPr>
          <w:rFonts w:cs="Arial"/>
          <w:b/>
        </w:rPr>
        <w:t>23</w:t>
      </w:r>
      <w:r w:rsidRPr="006835F8">
        <w:rPr>
          <w:rFonts w:cs="Arial"/>
          <w:b/>
        </w:rPr>
        <w:t>.</w:t>
      </w:r>
      <w:r>
        <w:rPr>
          <w:rFonts w:cs="Arial"/>
        </w:rPr>
        <w:t xml:space="preserve"> </w:t>
      </w:r>
    </w:p>
    <w:p w14:paraId="1FF0B004" w14:textId="77777777" w:rsidR="004B3F58" w:rsidRDefault="004B3F58" w:rsidP="006943C8">
      <w:pPr>
        <w:spacing w:after="0pt"/>
        <w:jc w:val="both"/>
        <w:rPr>
          <w:rFonts w:cs="Arial"/>
        </w:rPr>
      </w:pPr>
      <w:r w:rsidRPr="00D9617D">
        <w:rPr>
          <w:rFonts w:cs="Arial"/>
        </w:rPr>
        <w:t xml:space="preserve">  </w:t>
      </w:r>
    </w:p>
    <w:p w14:paraId="6F9D5EDE" w14:textId="77777777" w:rsidR="004B3F58" w:rsidRPr="005F6D10" w:rsidRDefault="004B3F58" w:rsidP="006943C8">
      <w:pPr>
        <w:spacing w:after="0pt"/>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34D6D8D" w14:textId="77777777" w:rsidR="004B3F58" w:rsidRPr="00D9617D" w:rsidRDefault="004B3F58" w:rsidP="006943C8">
      <w:pPr>
        <w:spacing w:after="0pt"/>
        <w:jc w:val="both"/>
        <w:rPr>
          <w:rFonts w:cs="Arial"/>
        </w:rPr>
      </w:pPr>
    </w:p>
    <w:p w14:paraId="4C707A49" w14:textId="77777777" w:rsidR="004B3F58" w:rsidRDefault="004B3F58" w:rsidP="006943C8">
      <w:pPr>
        <w:spacing w:after="0pt"/>
        <w:jc w:val="both"/>
        <w:rPr>
          <w:rFonts w:cs="Arial"/>
          <w:b/>
        </w:rPr>
      </w:pPr>
      <w:r w:rsidRPr="00801CC1">
        <w:rPr>
          <w:rFonts w:cs="Arial"/>
          <w:b/>
        </w:rPr>
        <w:t>2.1</w:t>
      </w:r>
      <w:r w:rsidR="0020359A">
        <w:rPr>
          <w:rFonts w:cs="Arial"/>
          <w:b/>
        </w:rPr>
        <w:t>8</w:t>
      </w:r>
      <w:r w:rsidR="0021562A">
        <w:rPr>
          <w:rFonts w:cs="Arial"/>
          <w:b/>
        </w:rPr>
        <w:t xml:space="preserve">. </w:t>
      </w:r>
      <w:r w:rsidRPr="00801CC1">
        <w:rPr>
          <w:rFonts w:cs="Arial"/>
          <w:b/>
        </w:rPr>
        <w:t xml:space="preserve">  Variantne ponudbe </w:t>
      </w:r>
    </w:p>
    <w:p w14:paraId="10DA6A0E" w14:textId="77777777" w:rsidR="004B3F58" w:rsidRDefault="004B3F58" w:rsidP="006943C8">
      <w:pPr>
        <w:spacing w:after="0pt"/>
        <w:jc w:val="both"/>
        <w:rPr>
          <w:rFonts w:cs="Arial"/>
        </w:rPr>
      </w:pPr>
      <w:r w:rsidRPr="00D9617D">
        <w:rPr>
          <w:rFonts w:cs="Arial"/>
        </w:rPr>
        <w:t xml:space="preserve">Variantne ponudbe niso dovoljene.  </w:t>
      </w:r>
    </w:p>
    <w:p w14:paraId="26235276" w14:textId="77777777" w:rsidR="004B3F58" w:rsidRDefault="004B3F58" w:rsidP="006943C8">
      <w:pPr>
        <w:spacing w:after="0pt"/>
        <w:jc w:val="both"/>
        <w:rPr>
          <w:rFonts w:cs="Arial"/>
          <w:b/>
        </w:rPr>
      </w:pPr>
    </w:p>
    <w:p w14:paraId="341F3543" w14:textId="56702C30" w:rsidR="004B3F58" w:rsidRDefault="004B3F58" w:rsidP="006943C8">
      <w:pPr>
        <w:spacing w:after="0pt"/>
        <w:jc w:val="both"/>
        <w:rPr>
          <w:rFonts w:cs="Arial"/>
          <w:b/>
          <w:bCs/>
        </w:rPr>
      </w:pPr>
      <w:r>
        <w:rPr>
          <w:rFonts w:cs="Arial"/>
          <w:b/>
          <w:bCs/>
        </w:rPr>
        <w:t>2.1</w:t>
      </w:r>
      <w:r w:rsidR="0020359A">
        <w:rPr>
          <w:rFonts w:cs="Arial"/>
          <w:b/>
          <w:bCs/>
        </w:rPr>
        <w:t>9</w:t>
      </w:r>
      <w:r>
        <w:rPr>
          <w:rFonts w:cs="Arial"/>
          <w:b/>
          <w:bCs/>
        </w:rPr>
        <w:t>. Finančna zavarovanja</w:t>
      </w:r>
      <w:r w:rsidRPr="00723491">
        <w:rPr>
          <w:rFonts w:cs="Arial"/>
          <w:b/>
          <w:bCs/>
        </w:rPr>
        <w:t xml:space="preserve"> </w:t>
      </w:r>
    </w:p>
    <w:p w14:paraId="4DFE13B3" w14:textId="77777777" w:rsidR="00A43F8D" w:rsidRDefault="00A43F8D" w:rsidP="00A43F8D">
      <w:pPr>
        <w:spacing w:after="0pt"/>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274696CB" w14:textId="77777777" w:rsidR="00A43F8D" w:rsidRPr="00695A13" w:rsidRDefault="00A43F8D" w:rsidP="00A43F8D">
      <w:pPr>
        <w:spacing w:before="11.25pt" w:after="11.25pt"/>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5A13AF47" w14:textId="77777777" w:rsidR="00A43F8D" w:rsidRPr="00723491" w:rsidRDefault="00A43F8D" w:rsidP="00A43F8D">
      <w:pPr>
        <w:autoSpaceDE w:val="0"/>
        <w:autoSpaceDN w:val="0"/>
        <w:adjustRightInd w:val="0"/>
        <w:spacing w:after="0pt"/>
        <w:jc w:val="both"/>
        <w:rPr>
          <w:rFonts w:cs="Arial"/>
        </w:rPr>
      </w:pPr>
      <w:r w:rsidRPr="00723491">
        <w:rPr>
          <w:rFonts w:cs="Arial"/>
        </w:rPr>
        <w:t xml:space="preserve">Naročnik bo unovčil finančno zavarovanje za dobro izvedbo pogodbenih obveznosti v primeru: </w:t>
      </w:r>
    </w:p>
    <w:p w14:paraId="40382636" w14:textId="77777777" w:rsidR="00A43F8D" w:rsidRPr="00723491" w:rsidRDefault="00A43F8D" w:rsidP="00A43F8D">
      <w:pPr>
        <w:autoSpaceDE w:val="0"/>
        <w:autoSpaceDN w:val="0"/>
        <w:adjustRightInd w:val="0"/>
        <w:spacing w:before="5pt" w:beforeAutospacing="1" w:after="0pt"/>
        <w:ind w:start="35.40pt"/>
        <w:contextualSpacing/>
        <w:jc w:val="both"/>
        <w:rPr>
          <w:rFonts w:cs="Arial"/>
          <w:color w:val="000000"/>
        </w:rPr>
      </w:pPr>
      <w:r w:rsidRPr="00723491">
        <w:rPr>
          <w:rFonts w:cs="Arial"/>
          <w:color w:val="000000"/>
        </w:rPr>
        <w:lastRenderedPageBreak/>
        <w:t>- če dobavitelj ne bo dobavljal blaga  v skladu z zahtevami dokumentacije v zvezi z oddajo javnega naročila;</w:t>
      </w:r>
    </w:p>
    <w:p w14:paraId="451EC347" w14:textId="77777777" w:rsidR="00A43F8D" w:rsidRDefault="00A43F8D" w:rsidP="00A43F8D">
      <w:pPr>
        <w:autoSpaceDE w:val="0"/>
        <w:autoSpaceDN w:val="0"/>
        <w:adjustRightInd w:val="0"/>
        <w:spacing w:after="0pt"/>
        <w:ind w:start="35.40pt"/>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48365694" w14:textId="77777777" w:rsidR="00A43F8D" w:rsidRDefault="00A43F8D" w:rsidP="00A43F8D">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68D6B9C8" w14:textId="77777777" w:rsidR="00BA0680" w:rsidRDefault="00BA0680" w:rsidP="00A43F8D">
      <w:pPr>
        <w:autoSpaceDE w:val="0"/>
        <w:autoSpaceDN w:val="0"/>
        <w:adjustRightInd w:val="0"/>
        <w:spacing w:after="0pt"/>
        <w:jc w:val="both"/>
        <w:rPr>
          <w:rFonts w:ascii="Arial" w:hAnsi="Arial" w:cs="Arial"/>
          <w:b/>
        </w:rPr>
      </w:pPr>
      <w:r w:rsidRPr="00BA0680">
        <w:rPr>
          <w:rFonts w:ascii="Arial" w:hAnsi="Arial" w:cs="Arial"/>
          <w:b/>
        </w:rPr>
        <w:t>2.20. Reference</w:t>
      </w:r>
    </w:p>
    <w:p w14:paraId="65BB4828" w14:textId="238F4CDE" w:rsidR="00671C22" w:rsidRPr="00BA0680" w:rsidRDefault="000C6DC8" w:rsidP="00671C22">
      <w:pPr>
        <w:autoSpaceDE w:val="0"/>
        <w:autoSpaceDN w:val="0"/>
        <w:adjustRightInd w:val="0"/>
        <w:spacing w:after="0pt"/>
        <w:jc w:val="both"/>
        <w:rPr>
          <w:rFonts w:ascii="Arial" w:hAnsi="Arial" w:cs="Arial"/>
        </w:rPr>
      </w:pPr>
      <w:r>
        <w:rPr>
          <w:rFonts w:ascii="Arial" w:hAnsi="Arial" w:cs="Arial"/>
        </w:rPr>
        <w:t xml:space="preserve">Ponudnik mora predložiti </w:t>
      </w:r>
      <w:r w:rsidR="00524232">
        <w:rPr>
          <w:rFonts w:ascii="Arial" w:hAnsi="Arial" w:cs="Arial"/>
        </w:rPr>
        <w:t xml:space="preserve">reference za vsak sklop posebej na katerega se prijavlja in sicer vsaj </w:t>
      </w:r>
      <w:r w:rsidR="00297FB2" w:rsidRPr="0052289F">
        <w:rPr>
          <w:rFonts w:ascii="Arial" w:hAnsi="Arial" w:cs="Arial"/>
        </w:rPr>
        <w:t xml:space="preserve">eno </w:t>
      </w:r>
      <w:r w:rsidRPr="0052289F">
        <w:rPr>
          <w:rFonts w:ascii="Arial" w:hAnsi="Arial" w:cs="Arial"/>
        </w:rPr>
        <w:t>potrjen</w:t>
      </w:r>
      <w:r w:rsidR="00297FB2" w:rsidRPr="0052289F">
        <w:rPr>
          <w:rFonts w:ascii="Arial" w:hAnsi="Arial" w:cs="Arial"/>
        </w:rPr>
        <w:t>o</w:t>
      </w:r>
      <w:r w:rsidR="00671C22" w:rsidRPr="0052289F">
        <w:rPr>
          <w:rFonts w:ascii="Arial" w:hAnsi="Arial" w:cs="Arial"/>
        </w:rPr>
        <w:t xml:space="preserve"> referenc</w:t>
      </w:r>
      <w:r w:rsidR="00297FB2" w:rsidRPr="0052289F">
        <w:rPr>
          <w:rFonts w:ascii="Arial" w:hAnsi="Arial" w:cs="Arial"/>
        </w:rPr>
        <w:t>o</w:t>
      </w:r>
      <w:r w:rsidR="00524232" w:rsidRPr="0052289F">
        <w:rPr>
          <w:rFonts w:ascii="Arial" w:hAnsi="Arial" w:cs="Arial"/>
        </w:rPr>
        <w:t xml:space="preserve">, da je v obdobju zadnjih treh let vsaj eno leto </w:t>
      </w:r>
      <w:r w:rsidR="00671C22" w:rsidRPr="0052289F">
        <w:rPr>
          <w:rFonts w:ascii="Arial" w:hAnsi="Arial" w:cs="Arial"/>
        </w:rPr>
        <w:t xml:space="preserve">izvajal </w:t>
      </w:r>
      <w:r w:rsidR="00671C22">
        <w:rPr>
          <w:rFonts w:ascii="Arial" w:hAnsi="Arial" w:cs="Arial"/>
        </w:rPr>
        <w:t>istovrstno storitev</w:t>
      </w:r>
      <w:r w:rsidR="00671C22" w:rsidRPr="00BA0680">
        <w:rPr>
          <w:rFonts w:ascii="Arial" w:hAnsi="Arial" w:cs="Arial"/>
        </w:rPr>
        <w:t xml:space="preserve"> </w:t>
      </w:r>
      <w:r w:rsidR="00524232">
        <w:rPr>
          <w:rFonts w:ascii="Arial" w:hAnsi="Arial" w:cs="Arial"/>
        </w:rPr>
        <w:t xml:space="preserve">oziroma </w:t>
      </w:r>
      <w:r w:rsidR="00524232" w:rsidRPr="00BA0680">
        <w:rPr>
          <w:rFonts w:ascii="Arial" w:hAnsi="Arial" w:cs="Arial"/>
        </w:rPr>
        <w:t>dobavljal istovrstno blago</w:t>
      </w:r>
      <w:r w:rsidR="00524232">
        <w:rPr>
          <w:rFonts w:ascii="Arial" w:hAnsi="Arial" w:cs="Arial"/>
        </w:rPr>
        <w:t xml:space="preserve"> </w:t>
      </w:r>
      <w:r w:rsidR="0052289F">
        <w:rPr>
          <w:rFonts w:ascii="Arial" w:hAnsi="Arial" w:cs="Arial"/>
        </w:rPr>
        <w:t>bolnišnici</w:t>
      </w:r>
      <w:r w:rsidR="00671C22" w:rsidRPr="00BA0680">
        <w:rPr>
          <w:rFonts w:ascii="Arial" w:hAnsi="Arial" w:cs="Arial"/>
        </w:rPr>
        <w:t xml:space="preserve">, ki </w:t>
      </w:r>
      <w:r w:rsidR="0052289F">
        <w:rPr>
          <w:rFonts w:ascii="Arial" w:hAnsi="Arial" w:cs="Arial"/>
        </w:rPr>
        <w:t>je</w:t>
      </w:r>
      <w:r w:rsidR="00671C22" w:rsidRPr="00BA0680">
        <w:rPr>
          <w:rFonts w:ascii="Arial" w:hAnsi="Arial" w:cs="Arial"/>
        </w:rPr>
        <w:t xml:space="preserve"> po velikosti primerljiv</w:t>
      </w:r>
      <w:r w:rsidR="0052289F">
        <w:rPr>
          <w:rFonts w:ascii="Arial" w:hAnsi="Arial" w:cs="Arial"/>
        </w:rPr>
        <w:t>a</w:t>
      </w:r>
      <w:r w:rsidR="00671C22" w:rsidRPr="00BA0680">
        <w:rPr>
          <w:rFonts w:ascii="Arial" w:hAnsi="Arial" w:cs="Arial"/>
        </w:rPr>
        <w:t xml:space="preserve"> z naročnikom.</w:t>
      </w:r>
    </w:p>
    <w:p w14:paraId="5CCC0AEF" w14:textId="31D5A8B5" w:rsidR="00671C22" w:rsidRDefault="00671C22" w:rsidP="00671C22">
      <w:pPr>
        <w:autoSpaceDE w:val="0"/>
        <w:autoSpaceDN w:val="0"/>
        <w:adjustRightInd w:val="0"/>
        <w:jc w:val="both"/>
        <w:rPr>
          <w:rFonts w:ascii="Arial" w:hAnsi="Arial" w:cs="Arial"/>
        </w:rPr>
      </w:pPr>
      <w:r w:rsidRPr="00BA0680">
        <w:rPr>
          <w:rFonts w:ascii="Arial" w:hAnsi="Arial" w:cs="Arial"/>
        </w:rPr>
        <w:t xml:space="preserve">Reference </w:t>
      </w:r>
      <w:r w:rsidR="000C6DC8">
        <w:rPr>
          <w:rFonts w:ascii="Arial" w:hAnsi="Arial" w:cs="Arial"/>
        </w:rPr>
        <w:t>morajo</w:t>
      </w:r>
      <w:r w:rsidRPr="00BA0680">
        <w:rPr>
          <w:rFonts w:ascii="Arial" w:hAnsi="Arial" w:cs="Arial"/>
        </w:rPr>
        <w:t xml:space="preserve"> biti potrjene od ustanove, v kateri se</w:t>
      </w:r>
      <w:r w:rsidR="00524232">
        <w:rPr>
          <w:rFonts w:ascii="Arial" w:hAnsi="Arial" w:cs="Arial"/>
        </w:rPr>
        <w:t xml:space="preserve"> s</w:t>
      </w:r>
      <w:r w:rsidR="000C6DC8">
        <w:rPr>
          <w:rFonts w:ascii="Arial" w:hAnsi="Arial" w:cs="Arial"/>
        </w:rPr>
        <w:t>toritve in dobava opravljajo.</w:t>
      </w:r>
    </w:p>
    <w:p w14:paraId="7B8BE148" w14:textId="5D2F7CF4" w:rsidR="004B3F58" w:rsidRDefault="004B3F58" w:rsidP="006943C8">
      <w:pPr>
        <w:spacing w:after="0pt"/>
        <w:jc w:val="both"/>
        <w:rPr>
          <w:rFonts w:cs="Arial"/>
          <w:b/>
        </w:rPr>
      </w:pPr>
      <w:r>
        <w:rPr>
          <w:rFonts w:cs="Arial"/>
          <w:b/>
        </w:rPr>
        <w:t>3.</w:t>
      </w:r>
      <w:r w:rsidRPr="00801CC1">
        <w:rPr>
          <w:rFonts w:cs="Arial"/>
          <w:b/>
        </w:rPr>
        <w:t xml:space="preserve"> </w:t>
      </w:r>
      <w:r w:rsidR="00A43F8D">
        <w:rPr>
          <w:rFonts w:cs="Arial"/>
          <w:b/>
        </w:rPr>
        <w:t>O</w:t>
      </w:r>
      <w:r>
        <w:rPr>
          <w:rFonts w:cs="Arial"/>
          <w:b/>
        </w:rPr>
        <w:t>dpiranje ponudb</w:t>
      </w:r>
      <w:r w:rsidRPr="00801CC1">
        <w:rPr>
          <w:rFonts w:cs="Arial"/>
          <w:b/>
        </w:rPr>
        <w:t xml:space="preserve"> </w:t>
      </w:r>
    </w:p>
    <w:p w14:paraId="1DF6B9D4" w14:textId="350119B6" w:rsidR="004B3F58" w:rsidRDefault="004B3F58" w:rsidP="006943C8">
      <w:pPr>
        <w:spacing w:after="0pt"/>
        <w:jc w:val="both"/>
        <w:rPr>
          <w:rFonts w:cs="Arial"/>
        </w:rPr>
      </w:pPr>
      <w:r w:rsidRPr="00110638">
        <w:rPr>
          <w:rFonts w:cs="Arial"/>
        </w:rPr>
        <w:t xml:space="preserve">Odpiranje ponudb bo potekalo avtomatično v informacijskem sistemu e-JN dne </w:t>
      </w:r>
      <w:r w:rsidR="00AB10B5">
        <w:rPr>
          <w:rFonts w:cs="Arial"/>
          <w:b/>
          <w:bCs/>
        </w:rPr>
        <w:t>1</w:t>
      </w:r>
      <w:r w:rsidR="00145C37">
        <w:rPr>
          <w:rFonts w:cs="Arial"/>
          <w:b/>
          <w:bCs/>
        </w:rPr>
        <w:t>7</w:t>
      </w:r>
      <w:r w:rsidR="006835F8" w:rsidRPr="00A43F8D">
        <w:rPr>
          <w:rFonts w:cs="Arial"/>
          <w:b/>
          <w:bCs/>
        </w:rPr>
        <w:t>.</w:t>
      </w:r>
      <w:r w:rsidR="006835F8">
        <w:rPr>
          <w:rFonts w:cs="Arial"/>
          <w:b/>
        </w:rPr>
        <w:t xml:space="preserve"> </w:t>
      </w:r>
      <w:r w:rsidR="00AB10B5">
        <w:rPr>
          <w:rFonts w:cs="Arial"/>
          <w:b/>
        </w:rPr>
        <w:t>2</w:t>
      </w:r>
      <w:r w:rsidR="00186DD1">
        <w:rPr>
          <w:rFonts w:cs="Arial"/>
          <w:b/>
        </w:rPr>
        <w:t>. 20</w:t>
      </w:r>
      <w:r w:rsidR="00A43F8D">
        <w:rPr>
          <w:rFonts w:cs="Arial"/>
          <w:b/>
        </w:rPr>
        <w:t>2</w:t>
      </w:r>
      <w:r w:rsidR="000C6DC8">
        <w:rPr>
          <w:rFonts w:cs="Arial"/>
          <w:b/>
        </w:rPr>
        <w:t>3</w:t>
      </w:r>
      <w:r w:rsidRPr="00110638">
        <w:rPr>
          <w:rFonts w:cs="Arial"/>
        </w:rPr>
        <w:t xml:space="preserve"> in se bo začelo ob </w:t>
      </w:r>
      <w:r w:rsidRPr="00110638">
        <w:rPr>
          <w:rFonts w:cs="Arial"/>
          <w:b/>
        </w:rPr>
        <w:t>1</w:t>
      </w:r>
      <w:r w:rsidR="003E2C54">
        <w:rPr>
          <w:rFonts w:cs="Arial"/>
          <w:b/>
        </w:rPr>
        <w:t>1</w:t>
      </w:r>
      <w:r w:rsidRPr="00110638">
        <w:rPr>
          <w:rFonts w:cs="Arial"/>
          <w:b/>
        </w:rPr>
        <w:t xml:space="preserve">. </w:t>
      </w:r>
      <w:r>
        <w:rPr>
          <w:rFonts w:cs="Arial"/>
          <w:b/>
        </w:rPr>
        <w:t>0</w:t>
      </w:r>
      <w:r w:rsidR="003E2C54">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22" w:history="1">
        <w:r w:rsidRPr="00110638">
          <w:rPr>
            <w:rStyle w:val="Hiperpovezava"/>
            <w:rFonts w:cs="Arial"/>
          </w:rPr>
          <w:t>https://ejn.gov.si/eJN2</w:t>
        </w:r>
      </w:hyperlink>
      <w:r w:rsidRPr="00110638">
        <w:rPr>
          <w:rFonts w:cs="Arial"/>
        </w:rPr>
        <w:t xml:space="preserve">. </w:t>
      </w:r>
    </w:p>
    <w:p w14:paraId="1D43C09A" w14:textId="77777777" w:rsidR="004B3F58" w:rsidRPr="00110638" w:rsidRDefault="004B3F58" w:rsidP="006943C8">
      <w:pPr>
        <w:spacing w:after="0pt"/>
        <w:jc w:val="both"/>
        <w:rPr>
          <w:rFonts w:cs="Arial"/>
        </w:rPr>
      </w:pPr>
    </w:p>
    <w:p w14:paraId="4B408B78" w14:textId="77777777" w:rsidR="004B3F58" w:rsidRDefault="004B3F58" w:rsidP="006943C8">
      <w:pPr>
        <w:spacing w:after="0pt"/>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javno odpiranje ponudb, prikaže podatke o ponudniku, o variantah, če so bile zahtevane oziroma dovoljene, ter omogoči dostop do pdf dokumenta, ki ga ponudnik naloži v sistem e-JN pod razdelek »Predračun«. </w:t>
      </w:r>
    </w:p>
    <w:p w14:paraId="3CD11FF9" w14:textId="77777777" w:rsidR="00EF4012" w:rsidRDefault="00EF4012" w:rsidP="006943C8">
      <w:pPr>
        <w:spacing w:after="0pt"/>
        <w:jc w:val="both"/>
        <w:rPr>
          <w:rFonts w:ascii="Arial" w:hAnsi="Arial" w:cs="Arial"/>
          <w:b/>
        </w:rPr>
      </w:pPr>
    </w:p>
    <w:p w14:paraId="77E7F2C3" w14:textId="4C3DE790" w:rsidR="004B3F58" w:rsidRPr="00BD589A" w:rsidRDefault="004B3F58" w:rsidP="006943C8">
      <w:pPr>
        <w:spacing w:after="0pt"/>
        <w:jc w:val="both"/>
        <w:rPr>
          <w:rFonts w:ascii="Arial" w:hAnsi="Arial" w:cs="Arial"/>
          <w:b/>
        </w:rPr>
      </w:pPr>
      <w:r w:rsidRPr="00BD589A">
        <w:rPr>
          <w:rFonts w:ascii="Arial" w:hAnsi="Arial" w:cs="Arial"/>
          <w:b/>
        </w:rPr>
        <w:t>4.   SKLENITEV POGODB</w:t>
      </w:r>
    </w:p>
    <w:p w14:paraId="2FECBFF2" w14:textId="77777777" w:rsidR="004B3F58" w:rsidRPr="00BD589A" w:rsidRDefault="004B3F58" w:rsidP="006943C8">
      <w:pPr>
        <w:spacing w:after="0pt"/>
        <w:jc w:val="both"/>
        <w:rPr>
          <w:rFonts w:ascii="Arial" w:hAnsi="Arial" w:cs="Arial"/>
          <w:b/>
        </w:rPr>
      </w:pPr>
      <w:r w:rsidRPr="00BD589A">
        <w:rPr>
          <w:rFonts w:ascii="Arial" w:hAnsi="Arial" w:cs="Arial"/>
          <w:b/>
        </w:rPr>
        <w:t xml:space="preserve">4.1 Sklenitev kupoprodajne pogodbe </w:t>
      </w:r>
    </w:p>
    <w:p w14:paraId="680E41BF" w14:textId="5D8DF270" w:rsidR="00AB10B5" w:rsidRDefault="00AB10B5" w:rsidP="00AB10B5">
      <w:pPr>
        <w:spacing w:after="0pt" w:line="15pt" w:lineRule="exact"/>
        <w:jc w:val="both"/>
        <w:rPr>
          <w:rFonts w:cs="Arial"/>
        </w:rPr>
      </w:pPr>
      <w:r w:rsidRPr="00D9617D">
        <w:rPr>
          <w:rFonts w:cs="Arial"/>
        </w:rPr>
        <w:t>Naročnik in izbrani ponudnik bosta sklenila</w:t>
      </w:r>
      <w:r>
        <w:rPr>
          <w:rFonts w:cs="Arial"/>
        </w:rPr>
        <w:t xml:space="preserve"> pogodbo o opravljanju storitve po </w:t>
      </w:r>
      <w:r w:rsidRPr="00D9617D">
        <w:rPr>
          <w:rFonts w:cs="Arial"/>
        </w:rPr>
        <w:t>določi</w:t>
      </w:r>
      <w:r>
        <w:rPr>
          <w:rFonts w:cs="Arial"/>
        </w:rPr>
        <w:t>lih vzorca pogodbe (OBR-7), katero mora ponudnik v ponudbi parafirati ter ožigosati, in s tem potrdi, da sprejema besedilo osnutka pogodbe.</w:t>
      </w:r>
    </w:p>
    <w:p w14:paraId="05FD340D" w14:textId="77777777" w:rsidR="00AB10B5" w:rsidRDefault="00AB10B5" w:rsidP="00AB10B5">
      <w:pPr>
        <w:spacing w:after="0pt" w:line="15pt" w:lineRule="exact"/>
        <w:jc w:val="both"/>
        <w:rPr>
          <w:rFonts w:cs="Arial"/>
        </w:rPr>
      </w:pPr>
    </w:p>
    <w:p w14:paraId="5DC28D45" w14:textId="06ECE943" w:rsidR="00AB10B5" w:rsidRDefault="00AB10B5" w:rsidP="00AB10B5">
      <w:pPr>
        <w:spacing w:after="0pt" w:line="15pt" w:lineRule="exact"/>
        <w:jc w:val="both"/>
        <w:rPr>
          <w:rFonts w:cs="Arial"/>
        </w:rPr>
      </w:pPr>
      <w:r w:rsidRPr="00AB10B5">
        <w:rPr>
          <w:rFonts w:cs="Arial"/>
          <w:b/>
          <w:bCs/>
        </w:rPr>
        <w:t>Pogodba</w:t>
      </w:r>
      <w:r>
        <w:rPr>
          <w:rFonts w:cs="Arial"/>
        </w:rPr>
        <w:t xml:space="preserve"> se sklene za obdobje </w:t>
      </w:r>
      <w:r w:rsidR="00524232">
        <w:rPr>
          <w:rFonts w:cs="Arial"/>
        </w:rPr>
        <w:t>24</w:t>
      </w:r>
      <w:r>
        <w:rPr>
          <w:rFonts w:cs="Arial"/>
        </w:rPr>
        <w:t xml:space="preserve"> mesecev od oddaje naročila in sicer od predvidoma </w:t>
      </w:r>
      <w:r w:rsidRPr="00AB10B5">
        <w:rPr>
          <w:rFonts w:cs="Arial"/>
          <w:b/>
          <w:bCs/>
        </w:rPr>
        <w:t>1. 3. 202</w:t>
      </w:r>
      <w:r w:rsidR="000C6DC8">
        <w:rPr>
          <w:rFonts w:cs="Arial"/>
          <w:b/>
          <w:bCs/>
        </w:rPr>
        <w:t>3</w:t>
      </w:r>
      <w:r w:rsidRPr="00AB10B5">
        <w:rPr>
          <w:rFonts w:cs="Arial"/>
          <w:b/>
          <w:bCs/>
        </w:rPr>
        <w:t xml:space="preserve"> do 28. 2. 202</w:t>
      </w:r>
      <w:r w:rsidR="00524232">
        <w:rPr>
          <w:rFonts w:cs="Arial"/>
          <w:b/>
          <w:bCs/>
        </w:rPr>
        <w:t>5</w:t>
      </w:r>
      <w:r w:rsidRPr="00AB10B5">
        <w:rPr>
          <w:rFonts w:cs="Arial"/>
          <w:b/>
          <w:bCs/>
        </w:rPr>
        <w:t xml:space="preserve">. </w:t>
      </w:r>
    </w:p>
    <w:p w14:paraId="0BB272E6" w14:textId="77777777" w:rsidR="00AB10B5" w:rsidRPr="00F06B45" w:rsidRDefault="00AB10B5" w:rsidP="00AB10B5">
      <w:pPr>
        <w:spacing w:after="0pt" w:line="15pt" w:lineRule="exact"/>
        <w:jc w:val="both"/>
        <w:rPr>
          <w:rFonts w:cs="Arial"/>
          <w:b/>
        </w:rPr>
      </w:pPr>
    </w:p>
    <w:p w14:paraId="57EEAB6F" w14:textId="77777777" w:rsidR="00AB10B5" w:rsidRDefault="00AB10B5" w:rsidP="00AB10B5">
      <w:pPr>
        <w:spacing w:after="0pt" w:line="15pt" w:lineRule="exact"/>
        <w:jc w:val="both"/>
        <w:rPr>
          <w:rFonts w:cs="Arial"/>
        </w:rPr>
      </w:pPr>
      <w:r w:rsidRPr="00D9617D">
        <w:rPr>
          <w:rFonts w:cs="Arial"/>
        </w:rPr>
        <w:t xml:space="preserve">Ponudnik je dolžan podpisati </w:t>
      </w:r>
      <w:r>
        <w:rPr>
          <w:rFonts w:cs="Arial"/>
        </w:rPr>
        <w:t>pogodbo o opravljanju storitve</w:t>
      </w:r>
      <w:r w:rsidRPr="00D9617D">
        <w:rPr>
          <w:rFonts w:cs="Arial"/>
        </w:rPr>
        <w:t xml:space="preserve"> najkasneje v roku 10 dni od naročnikov</w:t>
      </w:r>
      <w:r>
        <w:rPr>
          <w:rFonts w:cs="Arial"/>
        </w:rPr>
        <w:t>ega poziva k podpisu</w:t>
      </w:r>
      <w:r w:rsidRPr="00D9617D">
        <w:rPr>
          <w:rFonts w:cs="Arial"/>
        </w:rPr>
        <w:t xml:space="preserve">, sicer bo naročnik smatral, da z naročnikom posla ne želi skleniti. </w:t>
      </w:r>
    </w:p>
    <w:p w14:paraId="4CD63BE5" w14:textId="77777777" w:rsidR="00136085" w:rsidRDefault="00136085" w:rsidP="00136085">
      <w:pPr>
        <w:pStyle w:val="Noga"/>
        <w:spacing w:line="13.80pt" w:lineRule="auto"/>
        <w:rPr>
          <w:rFonts w:ascii="Arial" w:hAnsi="Arial" w:cs="Arial"/>
        </w:rPr>
      </w:pPr>
    </w:p>
    <w:p w14:paraId="51C4A0C6" w14:textId="77777777" w:rsidR="004B3F58" w:rsidRPr="00BD589A" w:rsidRDefault="004B3F58" w:rsidP="00136085">
      <w:pPr>
        <w:pStyle w:val="Noga"/>
        <w:spacing w:line="13.80pt" w:lineRule="auto"/>
        <w:jc w:val="both"/>
        <w:rPr>
          <w:rFonts w:ascii="Arial" w:hAnsi="Arial" w:cs="Arial"/>
          <w:b/>
        </w:rPr>
      </w:pPr>
      <w:r w:rsidRPr="00BD589A">
        <w:rPr>
          <w:rFonts w:ascii="Arial" w:hAnsi="Arial" w:cs="Arial"/>
          <w:b/>
        </w:rPr>
        <w:t xml:space="preserve">5.  KONČNA DOLOČILA </w:t>
      </w:r>
    </w:p>
    <w:p w14:paraId="07A29F52" w14:textId="1D5B8CF2" w:rsidR="004B3F58" w:rsidRDefault="004B3F58" w:rsidP="006943C8">
      <w:pPr>
        <w:spacing w:after="0pt"/>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5C3AE61F" w14:textId="49BD61EB" w:rsidR="002812E0" w:rsidRDefault="002812E0" w:rsidP="006943C8">
      <w:pPr>
        <w:spacing w:after="0pt"/>
        <w:jc w:val="both"/>
        <w:rPr>
          <w:rFonts w:ascii="Arial" w:hAnsi="Arial" w:cs="Arial"/>
        </w:rPr>
      </w:pPr>
    </w:p>
    <w:p w14:paraId="555DDE4F" w14:textId="77777777" w:rsidR="004B3F58" w:rsidRPr="00BD589A" w:rsidRDefault="004B3F58" w:rsidP="00AB10B5">
      <w:pPr>
        <w:spacing w:after="0pt"/>
        <w:jc w:val="both"/>
        <w:rPr>
          <w:rFonts w:ascii="Arial" w:hAnsi="Arial" w:cs="Arial"/>
          <w:b/>
        </w:rPr>
      </w:pPr>
      <w:r w:rsidRPr="00BD589A">
        <w:rPr>
          <w:rFonts w:ascii="Arial" w:hAnsi="Arial" w:cs="Arial"/>
          <w:b/>
        </w:rPr>
        <w:t xml:space="preserve">6.  PRAVNO VARSTVO </w:t>
      </w:r>
    </w:p>
    <w:p w14:paraId="0D265DE2" w14:textId="77777777" w:rsidR="004B3F58" w:rsidRPr="00BD589A" w:rsidRDefault="004B3F58" w:rsidP="00AB10B5">
      <w:pPr>
        <w:spacing w:after="0pt"/>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13EC7122" w14:textId="77777777" w:rsidR="004B3F58" w:rsidRPr="00BD589A" w:rsidRDefault="004B3F58" w:rsidP="006943C8">
      <w:pPr>
        <w:spacing w:after="0pt"/>
        <w:jc w:val="both"/>
        <w:rPr>
          <w:rFonts w:ascii="Arial" w:hAnsi="Arial" w:cs="Arial"/>
        </w:rPr>
      </w:pPr>
    </w:p>
    <w:p w14:paraId="70BCEA82" w14:textId="77777777" w:rsidR="004B3F58" w:rsidRPr="00D9617D" w:rsidRDefault="004B3F58" w:rsidP="006943C8">
      <w:pPr>
        <w:spacing w:after="0pt"/>
        <w:jc w:val="both"/>
        <w:rPr>
          <w:rFonts w:cs="Arial"/>
        </w:rPr>
      </w:pPr>
      <w:r w:rsidRPr="00BD589A">
        <w:rPr>
          <w:rFonts w:ascii="Arial" w:hAnsi="Arial" w:cs="Arial"/>
        </w:rPr>
        <w:lastRenderedPageBreak/>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1A7D702B" w14:textId="77777777" w:rsidR="004B3F58" w:rsidRDefault="004B3F58" w:rsidP="006943C8">
      <w:pPr>
        <w:spacing w:after="0pt"/>
        <w:jc w:val="both"/>
        <w:rPr>
          <w:rFonts w:cs="Arial"/>
        </w:rPr>
      </w:pPr>
    </w:p>
    <w:p w14:paraId="5944EDAC" w14:textId="77777777" w:rsidR="004B3F58" w:rsidRDefault="004B3F58" w:rsidP="006943C8">
      <w:pPr>
        <w:spacing w:after="0pt"/>
        <w:jc w:val="both"/>
        <w:rPr>
          <w:rFonts w:cs="Arial"/>
        </w:rPr>
      </w:pPr>
      <w:r w:rsidRPr="00D9617D">
        <w:rPr>
          <w:rFonts w:cs="Arial"/>
        </w:rPr>
        <w:t xml:space="preserve">Zahtevek za revizijo mora vsebovati: </w:t>
      </w:r>
    </w:p>
    <w:p w14:paraId="445EC756" w14:textId="77777777" w:rsidR="004B3F58" w:rsidRDefault="004B3F58" w:rsidP="006943C8">
      <w:pPr>
        <w:spacing w:after="0pt"/>
        <w:jc w:val="both"/>
        <w:rPr>
          <w:rFonts w:cs="Arial"/>
        </w:rPr>
      </w:pPr>
      <w:r w:rsidRPr="00D9617D">
        <w:rPr>
          <w:rFonts w:cs="Arial"/>
        </w:rPr>
        <w:t xml:space="preserve">1. ime in naslov vlagatelja zahtevka (v nadaljnjem besedilu: vlagatelj) ter kontaktno osebo, </w:t>
      </w:r>
    </w:p>
    <w:p w14:paraId="0311FEA5" w14:textId="77777777" w:rsidR="004B3F58" w:rsidRDefault="004B3F58" w:rsidP="006943C8">
      <w:pPr>
        <w:spacing w:after="0pt"/>
        <w:jc w:val="both"/>
        <w:rPr>
          <w:rFonts w:cs="Arial"/>
        </w:rPr>
      </w:pPr>
      <w:r w:rsidRPr="00D9617D">
        <w:rPr>
          <w:rFonts w:cs="Arial"/>
        </w:rPr>
        <w:t xml:space="preserve">2. ime naročnika, </w:t>
      </w:r>
    </w:p>
    <w:p w14:paraId="6462AF98" w14:textId="77777777" w:rsidR="004B3F58" w:rsidRDefault="004B3F58" w:rsidP="006943C8">
      <w:pPr>
        <w:spacing w:after="0pt"/>
        <w:jc w:val="both"/>
        <w:rPr>
          <w:rFonts w:cs="Arial"/>
        </w:rPr>
      </w:pPr>
      <w:r w:rsidRPr="00D9617D">
        <w:rPr>
          <w:rFonts w:cs="Arial"/>
        </w:rPr>
        <w:t xml:space="preserve">3. oznako javnega naročila, </w:t>
      </w:r>
    </w:p>
    <w:p w14:paraId="38F74824" w14:textId="77777777" w:rsidR="004B3F58" w:rsidRDefault="004B3F58" w:rsidP="006943C8">
      <w:pPr>
        <w:spacing w:after="0pt"/>
        <w:jc w:val="both"/>
        <w:rPr>
          <w:rFonts w:cs="Arial"/>
        </w:rPr>
      </w:pPr>
      <w:r w:rsidRPr="00D9617D">
        <w:rPr>
          <w:rFonts w:cs="Arial"/>
        </w:rPr>
        <w:t xml:space="preserve">4. predmet javnega naročila, </w:t>
      </w:r>
    </w:p>
    <w:p w14:paraId="01976978" w14:textId="77777777" w:rsidR="004B3F58" w:rsidRDefault="004B3F58" w:rsidP="006943C8">
      <w:pPr>
        <w:spacing w:after="0pt"/>
        <w:jc w:val="both"/>
        <w:rPr>
          <w:rFonts w:cs="Arial"/>
        </w:rPr>
      </w:pPr>
      <w:r w:rsidRPr="00D9617D">
        <w:rPr>
          <w:rFonts w:cs="Arial"/>
        </w:rPr>
        <w:t xml:space="preserve">5. očitane kršitve, </w:t>
      </w:r>
    </w:p>
    <w:p w14:paraId="28B5D2A6" w14:textId="77777777" w:rsidR="004B3F58" w:rsidRDefault="004B3F58" w:rsidP="006943C8">
      <w:pPr>
        <w:spacing w:after="0pt"/>
        <w:jc w:val="both"/>
        <w:rPr>
          <w:rFonts w:cs="Arial"/>
        </w:rPr>
      </w:pPr>
      <w:r w:rsidRPr="00D9617D">
        <w:rPr>
          <w:rFonts w:cs="Arial"/>
        </w:rPr>
        <w:t xml:space="preserve">6. dejstva in dokaze, s katerimi se kršitve dokazujejo, </w:t>
      </w:r>
    </w:p>
    <w:p w14:paraId="625EEAAB" w14:textId="77777777" w:rsidR="004B3F58" w:rsidRDefault="004B3F58" w:rsidP="006943C8">
      <w:pPr>
        <w:spacing w:after="0pt"/>
        <w:jc w:val="both"/>
        <w:rPr>
          <w:rFonts w:cs="Arial"/>
        </w:rPr>
      </w:pPr>
      <w:r w:rsidRPr="00D9617D">
        <w:rPr>
          <w:rFonts w:cs="Arial"/>
        </w:rPr>
        <w:t>7. pooblastilo za zastopanje v predrevizijskem in revizijskem postopku, če vlagatelj nastopa s pooblaščencem,</w:t>
      </w:r>
    </w:p>
    <w:p w14:paraId="6E5D8895" w14:textId="77777777" w:rsidR="004B3F58" w:rsidRDefault="004B3F58" w:rsidP="006943C8">
      <w:pPr>
        <w:spacing w:after="0pt"/>
        <w:jc w:val="both"/>
        <w:rPr>
          <w:rFonts w:cs="Arial"/>
        </w:rPr>
      </w:pPr>
      <w:r w:rsidRPr="00D9617D">
        <w:rPr>
          <w:rFonts w:cs="Arial"/>
        </w:rPr>
        <w:t xml:space="preserve">8. navedbo, ali gre v konkretnem postopku javnega naročila za sofinanciranje iz evropskih sredstev in iz katerega sklada. </w:t>
      </w:r>
    </w:p>
    <w:p w14:paraId="154DB837" w14:textId="77777777" w:rsidR="004B3F58" w:rsidRPr="00D9617D" w:rsidRDefault="004B3F58" w:rsidP="006943C8">
      <w:pPr>
        <w:spacing w:after="0pt"/>
        <w:jc w:val="both"/>
        <w:rPr>
          <w:rFonts w:cs="Arial"/>
        </w:rPr>
      </w:pPr>
    </w:p>
    <w:p w14:paraId="61A0C1A9" w14:textId="77777777" w:rsidR="004B3F58" w:rsidRDefault="004B3F58" w:rsidP="006943C8">
      <w:pPr>
        <w:spacing w:after="0pt"/>
        <w:jc w:val="both"/>
        <w:rPr>
          <w:rFonts w:cs="Arial"/>
        </w:rPr>
      </w:pPr>
      <w:r w:rsidRPr="00D9617D">
        <w:rPr>
          <w:rFonts w:cs="Arial"/>
        </w:rPr>
        <w:t>Vlagatelj mora zahtevku za revizijo priložiti pot</w:t>
      </w:r>
      <w:r>
        <w:rPr>
          <w:rFonts w:cs="Arial"/>
        </w:rPr>
        <w:t>rdilo o plačilu takse</w:t>
      </w:r>
      <w:r w:rsidR="00136085">
        <w:rPr>
          <w:rFonts w:cs="Arial"/>
        </w:rPr>
        <w:t xml:space="preserve"> v višini </w:t>
      </w:r>
      <w:r w:rsidR="00E224B0">
        <w:rPr>
          <w:rFonts w:cs="Arial"/>
        </w:rPr>
        <w:t>4.000,00 EUR</w:t>
      </w:r>
      <w:r>
        <w:rPr>
          <w:rFonts w:cs="Arial"/>
        </w:rPr>
        <w:t>.</w:t>
      </w:r>
    </w:p>
    <w:p w14:paraId="7C7E161B" w14:textId="0A74C30F" w:rsidR="004B3F58" w:rsidRPr="00D9617D" w:rsidRDefault="004B3F58" w:rsidP="006943C8">
      <w:pPr>
        <w:spacing w:after="0pt"/>
        <w:jc w:val="both"/>
        <w:rPr>
          <w:rFonts w:cs="Arial"/>
        </w:rPr>
      </w:pPr>
      <w:r w:rsidRPr="00D9617D">
        <w:rPr>
          <w:rFonts w:cs="Arial"/>
        </w:rPr>
        <w:t>Takso je potrebno vplačati na podračun, odprt pri Banki Slovenije za namen plačila taks za predrevizijski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0C22FDE0" w14:textId="77777777" w:rsidR="004B3F58" w:rsidRDefault="004B3F58" w:rsidP="006943C8">
      <w:pPr>
        <w:spacing w:after="0pt"/>
        <w:jc w:val="both"/>
        <w:rPr>
          <w:rFonts w:cs="Arial"/>
        </w:rPr>
      </w:pPr>
    </w:p>
    <w:p w14:paraId="0F4DA026" w14:textId="77777777" w:rsidR="003C76F4" w:rsidRPr="00C724D1" w:rsidRDefault="003C76F4" w:rsidP="003C76F4">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preko informacijskega sistema eRevizija.</w:t>
      </w:r>
    </w:p>
    <w:p w14:paraId="2F236EB4" w14:textId="77777777" w:rsidR="004B3F58" w:rsidRDefault="004B3F58" w:rsidP="006943C8">
      <w:pPr>
        <w:spacing w:after="0pt"/>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sidR="008E12BF">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1C1DCE2E" w14:textId="77777777" w:rsidR="004B3F58"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objave obvestila o javnem naročilu ali </w:t>
      </w:r>
    </w:p>
    <w:p w14:paraId="3E7B8677" w14:textId="77777777" w:rsidR="004B3F58" w:rsidRPr="006C7BF2"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3C058523" w14:textId="290EE711" w:rsidR="004B3F58" w:rsidRDefault="004B3F58" w:rsidP="006943C8">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sidR="008E12BF">
        <w:rPr>
          <w:rFonts w:cs="Arial"/>
        </w:rPr>
        <w:t>-B</w:t>
      </w:r>
      <w:r w:rsidRPr="006C7BF2">
        <w:rPr>
          <w:rFonts w:cs="Arial"/>
        </w:rPr>
        <w:t xml:space="preserve"> ni predložil potrdila o plačilu takse ali da ni bila plačana ustrezna taksa, ga najpozneje v treh delovnih dneh od prejema s sklepom zavrže. </w:t>
      </w:r>
    </w:p>
    <w:p w14:paraId="3BC337FD" w14:textId="4B47C352" w:rsidR="003A5417" w:rsidRDefault="003A5417" w:rsidP="006943C8">
      <w:pPr>
        <w:jc w:val="both"/>
        <w:rPr>
          <w:rFonts w:cs="Arial"/>
        </w:rPr>
      </w:pPr>
    </w:p>
    <w:p w14:paraId="1B1CF589" w14:textId="41044CF4" w:rsidR="003A5417" w:rsidRDefault="003A5417" w:rsidP="006943C8">
      <w:pPr>
        <w:jc w:val="both"/>
        <w:rPr>
          <w:rFonts w:cs="Arial"/>
        </w:rPr>
      </w:pPr>
    </w:p>
    <w:p w14:paraId="5D0911B8" w14:textId="3FF99AF5" w:rsidR="003A5417" w:rsidRDefault="003A5417" w:rsidP="006943C8">
      <w:pPr>
        <w:jc w:val="both"/>
        <w:rPr>
          <w:rFonts w:cs="Arial"/>
        </w:rPr>
      </w:pPr>
    </w:p>
    <w:p w14:paraId="3F683B29" w14:textId="7D592E66" w:rsidR="006C5452" w:rsidRDefault="006C5452" w:rsidP="00EF4012">
      <w:pPr>
        <w:pStyle w:val="Naslov1"/>
        <w:pBdr>
          <w:top w:val="single" w:sz="24" w:space="1" w:color="548DD4"/>
          <w:left w:val="single" w:sz="24" w:space="4" w:color="548DD4"/>
          <w:bottom w:val="single" w:sz="24" w:space="1" w:color="548DD4"/>
          <w:right w:val="single" w:sz="24" w:space="4" w:color="548DD4"/>
        </w:pBdr>
        <w:shd w:val="clear" w:color="auto" w:fill="548DD4"/>
        <w:spacing w:before="0pt" w:after="6pt"/>
      </w:pPr>
      <w:r>
        <w:rPr>
          <w:rFonts w:ascii="Arial" w:hAnsi="Arial" w:cs="Arial"/>
          <w:color w:val="FFFFFF"/>
          <w:sz w:val="22"/>
          <w:szCs w:val="22"/>
        </w:rPr>
        <w:lastRenderedPageBreak/>
        <w:t>Tehnične sp</w:t>
      </w:r>
      <w:r w:rsidRPr="00EF4012">
        <w:rPr>
          <w:rFonts w:ascii="Arial" w:hAnsi="Arial" w:cs="Arial"/>
          <w:color w:val="FFFFFF"/>
          <w:sz w:val="22"/>
          <w:szCs w:val="22"/>
        </w:rPr>
        <w:t>ecifikacije</w:t>
      </w:r>
    </w:p>
    <w:p w14:paraId="2410E9F4" w14:textId="38AFD133" w:rsidR="00AB10B5" w:rsidRDefault="00AB10B5" w:rsidP="00AB10B5">
      <w:pPr>
        <w:spacing w:line="15pt" w:lineRule="exact"/>
        <w:rPr>
          <w:rFonts w:cs="Arial"/>
          <w:b/>
        </w:rPr>
      </w:pPr>
      <w:r>
        <w:rPr>
          <w:rFonts w:cs="Arial"/>
          <w:b/>
        </w:rPr>
        <w:t>SPECIFIKACIJA ZAHTEV NAROČNIKA IN STROKOVNE ZAHTEVE</w:t>
      </w:r>
    </w:p>
    <w:p w14:paraId="37EBF807" w14:textId="77777777" w:rsidR="00AB10B5" w:rsidRPr="00F3204D" w:rsidRDefault="00AB10B5" w:rsidP="00AB10B5">
      <w:pPr>
        <w:spacing w:line="15pt" w:lineRule="exact"/>
        <w:jc w:val="both"/>
        <w:rPr>
          <w:rFonts w:cs="Arial"/>
          <w:b/>
          <w:bCs/>
        </w:rPr>
      </w:pPr>
      <w:r w:rsidRPr="00F3204D">
        <w:rPr>
          <w:rFonts w:cs="Arial"/>
        </w:rPr>
        <w:t xml:space="preserve">Predmet javnega naročila: </w:t>
      </w:r>
      <w:r w:rsidRPr="00F3204D">
        <w:rPr>
          <w:rFonts w:cs="Arial"/>
          <w:b/>
          <w:bCs/>
        </w:rPr>
        <w:t>PREVZEM, TR</w:t>
      </w:r>
      <w:r>
        <w:rPr>
          <w:rFonts w:cs="Arial"/>
          <w:b/>
          <w:bCs/>
        </w:rPr>
        <w:t>ANSPORT, ZBIRANJE ODPADKOV IN DO</w:t>
      </w:r>
      <w:r w:rsidRPr="00F3204D">
        <w:rPr>
          <w:rFonts w:cs="Arial"/>
          <w:b/>
          <w:bCs/>
        </w:rPr>
        <w:t>BAVA ZABOJNIKOV ZA ODPADKE</w:t>
      </w:r>
    </w:p>
    <w:p w14:paraId="7296FBD5" w14:textId="77777777" w:rsidR="00AB10B5" w:rsidRDefault="00AB10B5" w:rsidP="00F84DAF">
      <w:pPr>
        <w:pStyle w:val="Telobesedila2"/>
        <w:numPr>
          <w:ilvl w:val="0"/>
          <w:numId w:val="30"/>
        </w:numPr>
        <w:suppressAutoHyphens w:val="0"/>
        <w:spacing w:after="0pt" w:line="15pt" w:lineRule="exact"/>
        <w:jc w:val="both"/>
        <w:rPr>
          <w:rFonts w:cs="Arial"/>
        </w:rPr>
      </w:pPr>
      <w:r w:rsidRPr="003E1516">
        <w:rPr>
          <w:rFonts w:cs="Arial"/>
          <w:b/>
          <w:bCs/>
        </w:rPr>
        <w:t>Sklop 1</w:t>
      </w:r>
      <w:r w:rsidRPr="00F3204D">
        <w:rPr>
          <w:rFonts w:cs="Arial"/>
        </w:rPr>
        <w:t>: PREVZEM, TRANSPORT I</w:t>
      </w:r>
      <w:r>
        <w:rPr>
          <w:rFonts w:cs="Arial"/>
        </w:rPr>
        <w:t xml:space="preserve">N ZBIRANJE ODPADKOV KLASIFIKACIJSKA ŠT. ODPADKA: </w:t>
      </w:r>
      <w:r w:rsidRPr="00EC55EE">
        <w:rPr>
          <w:rFonts w:cs="Arial"/>
          <w:b/>
          <w:bCs/>
        </w:rPr>
        <w:t>18 01 04</w:t>
      </w:r>
      <w:r w:rsidRPr="00F3204D">
        <w:rPr>
          <w:rFonts w:cs="Arial"/>
        </w:rPr>
        <w:t xml:space="preserve"> </w:t>
      </w:r>
    </w:p>
    <w:p w14:paraId="25480BAC" w14:textId="77777777" w:rsidR="00AB10B5" w:rsidRPr="00773AA0" w:rsidRDefault="00AB10B5" w:rsidP="00F84DAF">
      <w:pPr>
        <w:pStyle w:val="Telobesedila2"/>
        <w:numPr>
          <w:ilvl w:val="0"/>
          <w:numId w:val="30"/>
        </w:numPr>
        <w:suppressAutoHyphens w:val="0"/>
        <w:spacing w:after="0pt" w:line="15pt" w:lineRule="exact"/>
        <w:jc w:val="both"/>
        <w:rPr>
          <w:rFonts w:cs="Arial"/>
          <w:b/>
        </w:rPr>
      </w:pPr>
      <w:r w:rsidRPr="003E1516">
        <w:rPr>
          <w:rFonts w:cs="Arial"/>
          <w:b/>
          <w:bCs/>
        </w:rPr>
        <w:t xml:space="preserve">Sklop </w:t>
      </w:r>
      <w:r>
        <w:rPr>
          <w:rFonts w:cs="Arial"/>
          <w:b/>
          <w:bCs/>
        </w:rPr>
        <w:t>2</w:t>
      </w:r>
      <w:r w:rsidRPr="00F3204D">
        <w:rPr>
          <w:rFonts w:cs="Arial"/>
        </w:rPr>
        <w:t>: 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18 01 03</w:t>
      </w:r>
      <w:r>
        <w:rPr>
          <w:rFonts w:cs="Arial"/>
        </w:rPr>
        <w:t xml:space="preserve"> (odpadki, ki zahtevajo posebno ravnanje pri zbiranju in odstranitvi)</w:t>
      </w:r>
    </w:p>
    <w:p w14:paraId="57F49189" w14:textId="77777777" w:rsidR="00AB10B5" w:rsidRPr="00EC55EE" w:rsidRDefault="00AB10B5" w:rsidP="00F84DAF">
      <w:pPr>
        <w:pStyle w:val="Telobesedila2"/>
        <w:numPr>
          <w:ilvl w:val="0"/>
          <w:numId w:val="30"/>
        </w:numPr>
        <w:suppressAutoHyphens w:val="0"/>
        <w:spacing w:after="0pt" w:line="15pt" w:lineRule="exact"/>
        <w:jc w:val="both"/>
        <w:rPr>
          <w:rFonts w:cs="Arial"/>
          <w:b/>
        </w:rPr>
      </w:pPr>
      <w:r w:rsidRPr="006F74EE">
        <w:rPr>
          <w:rFonts w:cs="Arial"/>
          <w:b/>
        </w:rPr>
        <w:t xml:space="preserve">Sklop </w:t>
      </w:r>
      <w:r>
        <w:rPr>
          <w:rFonts w:cs="Arial"/>
          <w:b/>
        </w:rPr>
        <w:t>3</w:t>
      </w:r>
      <w:r w:rsidRPr="006F74EE">
        <w:rPr>
          <w:rFonts w:cs="Arial"/>
          <w:b/>
        </w:rPr>
        <w:t>:</w:t>
      </w:r>
      <w:r>
        <w:rPr>
          <w:rFonts w:cs="Arial"/>
          <w:b/>
        </w:rPr>
        <w:t xml:space="preserve"> </w:t>
      </w:r>
      <w:r w:rsidRPr="00F3204D">
        <w:rPr>
          <w:rFonts w:cs="Arial"/>
        </w:rPr>
        <w:t>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15 01 10</w:t>
      </w:r>
      <w:r>
        <w:rPr>
          <w:rFonts w:cs="Arial"/>
        </w:rPr>
        <w:t xml:space="preserve"> (odpadki, ki zahtevajo posebno ravnanje pri zbiranju in odstranitvi)</w:t>
      </w:r>
    </w:p>
    <w:p w14:paraId="5C801C9E" w14:textId="77777777" w:rsidR="00AB10B5" w:rsidRDefault="00AB10B5" w:rsidP="00F84DAF">
      <w:pPr>
        <w:pStyle w:val="Telobesedila2"/>
        <w:numPr>
          <w:ilvl w:val="0"/>
          <w:numId w:val="30"/>
        </w:numPr>
        <w:suppressAutoHyphens w:val="0"/>
        <w:spacing w:after="0pt" w:line="15pt" w:lineRule="exact"/>
        <w:jc w:val="both"/>
        <w:rPr>
          <w:rFonts w:cs="Arial"/>
        </w:rPr>
      </w:pPr>
      <w:r w:rsidRPr="003E1516">
        <w:rPr>
          <w:rFonts w:cs="Arial"/>
          <w:b/>
          <w:bCs/>
        </w:rPr>
        <w:t xml:space="preserve">Sklop </w:t>
      </w:r>
      <w:r>
        <w:rPr>
          <w:rFonts w:cs="Arial"/>
          <w:b/>
          <w:bCs/>
        </w:rPr>
        <w:t>4</w:t>
      </w:r>
      <w:r w:rsidRPr="00F3204D">
        <w:rPr>
          <w:rFonts w:cs="Arial"/>
        </w:rPr>
        <w:t>: PREVZEM, TRANSPORT IN ZBIRANJE</w:t>
      </w:r>
      <w:r>
        <w:rPr>
          <w:rFonts w:cs="Arial"/>
        </w:rPr>
        <w:t xml:space="preserve"> ODPADKOV</w:t>
      </w:r>
      <w:r w:rsidRPr="00F3204D">
        <w:rPr>
          <w:rFonts w:cs="Arial"/>
        </w:rPr>
        <w:t xml:space="preserve"> </w:t>
      </w:r>
      <w:r>
        <w:rPr>
          <w:rFonts w:cs="Arial"/>
        </w:rPr>
        <w:t xml:space="preserve">KLASIFIKACIJSKA ŠT. ODPADKA: </w:t>
      </w:r>
      <w:r w:rsidRPr="00EC55EE">
        <w:rPr>
          <w:rFonts w:cs="Arial"/>
          <w:b/>
          <w:bCs/>
        </w:rPr>
        <w:t>15 01 02</w:t>
      </w:r>
      <w:r>
        <w:rPr>
          <w:rFonts w:cs="Arial"/>
        </w:rPr>
        <w:t xml:space="preserve"> (plastična embalaža iz zdravstvene dejavnosti)</w:t>
      </w:r>
    </w:p>
    <w:p w14:paraId="39D6D029" w14:textId="77777777" w:rsidR="00AB10B5" w:rsidRDefault="00AB10B5" w:rsidP="00F84DAF">
      <w:pPr>
        <w:pStyle w:val="Telobesedila2"/>
        <w:numPr>
          <w:ilvl w:val="0"/>
          <w:numId w:val="30"/>
        </w:numPr>
        <w:suppressAutoHyphens w:val="0"/>
        <w:spacing w:after="0pt" w:line="15pt" w:lineRule="exact"/>
        <w:jc w:val="both"/>
        <w:rPr>
          <w:rFonts w:cs="Arial"/>
        </w:rPr>
      </w:pPr>
      <w:r w:rsidRPr="003E1516">
        <w:rPr>
          <w:rFonts w:cs="Arial"/>
          <w:b/>
          <w:bCs/>
        </w:rPr>
        <w:t xml:space="preserve">Sklop </w:t>
      </w:r>
      <w:r>
        <w:rPr>
          <w:rFonts w:cs="Arial"/>
          <w:b/>
          <w:bCs/>
        </w:rPr>
        <w:t>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EC55EE">
        <w:rPr>
          <w:rFonts w:cs="Arial"/>
          <w:b/>
          <w:bCs/>
        </w:rPr>
        <w:t>18 01 02</w:t>
      </w:r>
      <w:r>
        <w:rPr>
          <w:rFonts w:cs="Arial"/>
        </w:rPr>
        <w:t xml:space="preserve"> (deli teles in organov)</w:t>
      </w:r>
    </w:p>
    <w:p w14:paraId="00FC8AEB" w14:textId="77777777" w:rsidR="00AB10B5" w:rsidRDefault="00AB10B5" w:rsidP="00F84DAF">
      <w:pPr>
        <w:pStyle w:val="Telobesedila2"/>
        <w:numPr>
          <w:ilvl w:val="0"/>
          <w:numId w:val="30"/>
        </w:numPr>
        <w:suppressAutoHyphens w:val="0"/>
        <w:spacing w:after="0pt" w:line="15pt" w:lineRule="exact"/>
        <w:jc w:val="both"/>
        <w:rPr>
          <w:rFonts w:cs="Arial"/>
        </w:rPr>
      </w:pPr>
      <w:r w:rsidRPr="00EC55EE">
        <w:rPr>
          <w:rFonts w:cs="Arial"/>
          <w:b/>
          <w:bCs/>
        </w:rPr>
        <w:t xml:space="preserve">Sklop </w:t>
      </w:r>
      <w:r>
        <w:rPr>
          <w:rFonts w:cs="Arial"/>
          <w:b/>
          <w:bCs/>
        </w:rPr>
        <w:t>6</w:t>
      </w:r>
      <w:r w:rsidRPr="00EC55EE">
        <w:rPr>
          <w:rFonts w:cs="Arial"/>
        </w:rPr>
        <w:t xml:space="preserve">: PREVZEM, TRANSPORT IN ZBIRANJE ODPADKOV KLASIFIKACIJSKA ŠT. ODPADKA: </w:t>
      </w:r>
      <w:r w:rsidRPr="00EC55EE">
        <w:rPr>
          <w:rFonts w:cs="Arial"/>
          <w:b/>
          <w:bCs/>
        </w:rPr>
        <w:t xml:space="preserve">20 01 08 </w:t>
      </w:r>
      <w:r w:rsidRPr="00EC55EE">
        <w:rPr>
          <w:rFonts w:cs="Arial"/>
        </w:rPr>
        <w:t>(biorazgradljivi kuhinjski odpadki</w:t>
      </w:r>
      <w:r>
        <w:rPr>
          <w:rFonts w:cs="Arial"/>
        </w:rPr>
        <w:t xml:space="preserve">) </w:t>
      </w:r>
    </w:p>
    <w:p w14:paraId="7369FA90" w14:textId="77777777" w:rsidR="00AB10B5" w:rsidRDefault="00AB10B5" w:rsidP="00F84DAF">
      <w:pPr>
        <w:pStyle w:val="Telobesedila2"/>
        <w:numPr>
          <w:ilvl w:val="0"/>
          <w:numId w:val="30"/>
        </w:numPr>
        <w:suppressAutoHyphens w:val="0"/>
        <w:spacing w:after="0pt" w:line="15pt" w:lineRule="exact"/>
        <w:jc w:val="both"/>
        <w:rPr>
          <w:rFonts w:cs="Arial"/>
        </w:rPr>
      </w:pPr>
      <w:r w:rsidRPr="00EC55EE">
        <w:rPr>
          <w:rFonts w:cs="Arial"/>
          <w:b/>
          <w:bCs/>
        </w:rPr>
        <w:t xml:space="preserve">Sklop </w:t>
      </w:r>
      <w:r>
        <w:rPr>
          <w:rFonts w:cs="Arial"/>
          <w:b/>
          <w:bCs/>
        </w:rPr>
        <w:t>7</w:t>
      </w:r>
      <w:r w:rsidRPr="00EC55EE">
        <w:rPr>
          <w:rFonts w:cs="Arial"/>
        </w:rPr>
        <w:t xml:space="preserve">: PREVZEM, TRANSPORT IN ZBIRANJE ODPADKOV KLASIFIKACIJSKA ŠT. ODPADKA: </w:t>
      </w:r>
      <w:r w:rsidRPr="00EC55EE">
        <w:rPr>
          <w:rFonts w:cs="Arial"/>
          <w:b/>
          <w:bCs/>
        </w:rPr>
        <w:t>18 01 06, 15 02 02, 15 02 03,</w:t>
      </w:r>
      <w:r w:rsidRPr="00EC55EE">
        <w:rPr>
          <w:rFonts w:cs="Arial"/>
        </w:rPr>
        <w:t xml:space="preserve"> </w:t>
      </w:r>
    </w:p>
    <w:p w14:paraId="43BE5210" w14:textId="0D3091E1" w:rsidR="00AB10B5" w:rsidRPr="003E6633" w:rsidRDefault="00AB10B5" w:rsidP="00F84DAF">
      <w:pPr>
        <w:pStyle w:val="Telobesedila2"/>
        <w:numPr>
          <w:ilvl w:val="0"/>
          <w:numId w:val="30"/>
        </w:numPr>
        <w:suppressAutoHyphens w:val="0"/>
        <w:spacing w:after="0pt" w:line="15pt" w:lineRule="exact"/>
        <w:jc w:val="both"/>
        <w:rPr>
          <w:rFonts w:cs="Arial"/>
        </w:rPr>
      </w:pPr>
      <w:r w:rsidRPr="003B30F8">
        <w:rPr>
          <w:rFonts w:cs="Arial"/>
          <w:b/>
        </w:rPr>
        <w:t xml:space="preserve">Sklop </w:t>
      </w:r>
      <w:r>
        <w:rPr>
          <w:rFonts w:cs="Arial"/>
          <w:b/>
        </w:rPr>
        <w:t>8</w:t>
      </w:r>
      <w:r w:rsidRPr="003B30F8">
        <w:rPr>
          <w:rFonts w:cs="Arial"/>
          <w:b/>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KLASIFIKACIJSKA ŠT. ODPADKA:</w:t>
      </w:r>
      <w:r w:rsidRPr="00773AA0">
        <w:rPr>
          <w:rFonts w:cs="Arial"/>
          <w:b/>
          <w:bCs/>
        </w:rPr>
        <w:t xml:space="preserve"> 08 01 11</w:t>
      </w:r>
    </w:p>
    <w:p w14:paraId="237C8643" w14:textId="27D123DA" w:rsidR="00D80CA6" w:rsidRPr="00D80CA6" w:rsidRDefault="00D80CA6" w:rsidP="00D80CA6">
      <w:pPr>
        <w:pStyle w:val="Telobesedila2"/>
        <w:numPr>
          <w:ilvl w:val="0"/>
          <w:numId w:val="30"/>
        </w:numPr>
        <w:suppressAutoHyphens w:val="0"/>
        <w:spacing w:after="0pt" w:line="15pt" w:lineRule="exact"/>
        <w:jc w:val="both"/>
        <w:rPr>
          <w:rFonts w:cs="Arial"/>
        </w:rPr>
      </w:pPr>
      <w:r>
        <w:rPr>
          <w:rFonts w:cs="Arial"/>
          <w:b/>
          <w:bCs/>
        </w:rPr>
        <w:t xml:space="preserve">Sklop </w:t>
      </w:r>
      <w:r w:rsidR="0052289F">
        <w:rPr>
          <w:rFonts w:cs="Arial"/>
          <w:b/>
          <w:bCs/>
        </w:rPr>
        <w:t>9</w:t>
      </w:r>
      <w:r>
        <w:rPr>
          <w:rFonts w:cs="Arial"/>
          <w:b/>
          <w:bCs/>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80CA6">
        <w:rPr>
          <w:rFonts w:cs="Arial"/>
          <w:b/>
          <w:bCs/>
        </w:rPr>
        <w:t>18 01 08</w:t>
      </w:r>
      <w:r w:rsidR="00BD256D">
        <w:rPr>
          <w:rFonts w:cs="Arial"/>
          <w:b/>
          <w:bCs/>
        </w:rPr>
        <w:t>*</w:t>
      </w:r>
    </w:p>
    <w:p w14:paraId="775EF678" w14:textId="08341904" w:rsidR="00AB10B5" w:rsidRPr="003B30F8" w:rsidRDefault="00AB10B5" w:rsidP="00F84DAF">
      <w:pPr>
        <w:pStyle w:val="Telobesedila2"/>
        <w:numPr>
          <w:ilvl w:val="0"/>
          <w:numId w:val="30"/>
        </w:numPr>
        <w:suppressAutoHyphens w:val="0"/>
        <w:spacing w:after="0pt" w:line="15pt" w:lineRule="exact"/>
        <w:jc w:val="both"/>
        <w:rPr>
          <w:rFonts w:cs="Arial"/>
        </w:rPr>
      </w:pPr>
      <w:r w:rsidRPr="003B30F8">
        <w:rPr>
          <w:rFonts w:cs="Arial"/>
          <w:b/>
          <w:bCs/>
        </w:rPr>
        <w:t xml:space="preserve">Sklop </w:t>
      </w:r>
      <w:r w:rsidR="0052289F">
        <w:rPr>
          <w:rFonts w:cs="Arial"/>
          <w:b/>
          <w:bCs/>
        </w:rPr>
        <w:t>10</w:t>
      </w:r>
      <w:r w:rsidRPr="003B30F8">
        <w:rPr>
          <w:rFonts w:cs="Arial"/>
        </w:rPr>
        <w:t xml:space="preserve">: NABAVA ZABOJNIKOV ZA ZBIRANJE IN TRANSPORT ODPADKOV KLASIFIKACIJSKA ŠT. ODPADKA: </w:t>
      </w:r>
      <w:r w:rsidRPr="00EC55EE">
        <w:rPr>
          <w:rFonts w:cs="Arial"/>
          <w:b/>
          <w:bCs/>
        </w:rPr>
        <w:t>18 01 03, 15 01 10, 18 01 02</w:t>
      </w:r>
      <w:r w:rsidRPr="003B30F8">
        <w:rPr>
          <w:rFonts w:cs="Arial"/>
        </w:rPr>
        <w:t xml:space="preserve">  </w:t>
      </w:r>
    </w:p>
    <w:p w14:paraId="11223E73" w14:textId="77777777" w:rsidR="00AB10B5" w:rsidRPr="00F3204D" w:rsidRDefault="00AB10B5" w:rsidP="00AB10B5">
      <w:pPr>
        <w:pStyle w:val="Odstavekseznama"/>
        <w:spacing w:line="15pt" w:lineRule="exact"/>
        <w:ind w:start="0pt"/>
        <w:jc w:val="both"/>
        <w:rPr>
          <w:rFonts w:ascii="Arial" w:hAnsi="Arial" w:cs="Arial"/>
          <w:sz w:val="22"/>
          <w:szCs w:val="22"/>
        </w:rPr>
      </w:pPr>
    </w:p>
    <w:p w14:paraId="69C28822" w14:textId="77777777" w:rsidR="00AB10B5" w:rsidRPr="001E4C14" w:rsidRDefault="00AB10B5" w:rsidP="00AB10B5">
      <w:pPr>
        <w:spacing w:after="0pt" w:line="15pt" w:lineRule="exact"/>
        <w:rPr>
          <w:rFonts w:cs="Arial"/>
          <w:bCs/>
        </w:rPr>
      </w:pPr>
      <w:r w:rsidRPr="001E4C14">
        <w:rPr>
          <w:rFonts w:cs="Arial"/>
          <w:bCs/>
        </w:rPr>
        <w:t>Ponudba je lahko oddana za en sklop, več sklo</w:t>
      </w:r>
      <w:r>
        <w:rPr>
          <w:rFonts w:cs="Arial"/>
          <w:bCs/>
        </w:rPr>
        <w:t>p</w:t>
      </w:r>
      <w:r w:rsidRPr="001E4C14">
        <w:rPr>
          <w:rFonts w:cs="Arial"/>
          <w:bCs/>
        </w:rPr>
        <w:t xml:space="preserve">ov ali za vse sklope. </w:t>
      </w:r>
    </w:p>
    <w:p w14:paraId="66ED6FB1" w14:textId="562C480D" w:rsidR="00AB10B5" w:rsidRPr="001E4C14" w:rsidRDefault="00AB10B5" w:rsidP="00AB10B5">
      <w:pPr>
        <w:spacing w:after="0pt" w:line="15pt" w:lineRule="exact"/>
        <w:rPr>
          <w:rFonts w:cs="Arial"/>
          <w:bCs/>
        </w:rPr>
      </w:pPr>
      <w:r w:rsidRPr="001E4C14">
        <w:rPr>
          <w:rFonts w:cs="Arial"/>
          <w:bCs/>
        </w:rPr>
        <w:t xml:space="preserve">Trajanje naročila: </w:t>
      </w:r>
      <w:r w:rsidR="00D80CA6">
        <w:rPr>
          <w:rFonts w:cs="Arial"/>
          <w:bCs/>
        </w:rPr>
        <w:t xml:space="preserve">dve leti </w:t>
      </w:r>
      <w:r w:rsidRPr="001E4C14">
        <w:rPr>
          <w:rFonts w:cs="Arial"/>
          <w:bCs/>
        </w:rPr>
        <w:t xml:space="preserve">od podpisa pogodbe. </w:t>
      </w:r>
    </w:p>
    <w:p w14:paraId="3DE2D65B" w14:textId="77777777" w:rsidR="00AB10B5" w:rsidRDefault="00AB10B5" w:rsidP="00AB10B5">
      <w:pPr>
        <w:spacing w:after="0pt" w:line="15pt" w:lineRule="exact"/>
        <w:rPr>
          <w:rFonts w:cs="Arial"/>
          <w:b/>
          <w:bCs/>
          <w:u w:val="single"/>
        </w:rPr>
      </w:pPr>
    </w:p>
    <w:p w14:paraId="424640F8" w14:textId="77777777" w:rsidR="00AB10B5" w:rsidRPr="00F3204D" w:rsidRDefault="00AB10B5" w:rsidP="00AB10B5">
      <w:pPr>
        <w:spacing w:after="0pt" w:line="15pt" w:lineRule="exact"/>
        <w:jc w:val="both"/>
        <w:rPr>
          <w:rFonts w:cs="Arial"/>
          <w:b/>
          <w:bCs/>
          <w:u w:val="single"/>
        </w:rPr>
      </w:pPr>
      <w:r w:rsidRPr="00F3204D">
        <w:rPr>
          <w:rFonts w:cs="Arial"/>
          <w:b/>
          <w:bCs/>
          <w:u w:val="single"/>
        </w:rPr>
        <w:t>Splošne zahteve za vsak sklop:</w:t>
      </w:r>
    </w:p>
    <w:p w14:paraId="1C3730C1" w14:textId="77777777" w:rsidR="00AB10B5" w:rsidRPr="00F3204D" w:rsidRDefault="00AB10B5" w:rsidP="00AB10B5">
      <w:pPr>
        <w:spacing w:after="0pt" w:line="15pt" w:lineRule="exact"/>
        <w:jc w:val="both"/>
        <w:rPr>
          <w:rFonts w:cs="Arial"/>
        </w:rPr>
      </w:pPr>
      <w:r w:rsidRPr="00F3204D">
        <w:rPr>
          <w:rFonts w:cs="Arial"/>
        </w:rPr>
        <w:t>Ponudnik mora za vsak sklop in vrsto odpadka razen, če je v dodatni specifikaciji drugače navedeno upoštevati naslednje:</w:t>
      </w:r>
    </w:p>
    <w:p w14:paraId="0C561A9B"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Ponudnik mora biti vpisan v seznam prevoznikov, zbiralcev ali predelovalcev odpadkov pri MOP – Agencija RS za okolje, v skladu s predpisom, ki ureja ravnanje z odpadki.</w:t>
      </w:r>
    </w:p>
    <w:p w14:paraId="5E477284" w14:textId="77777777" w:rsidR="00AB10B5" w:rsidRPr="00A778E7" w:rsidRDefault="00AB10B5" w:rsidP="00AB10B5">
      <w:pPr>
        <w:pStyle w:val="Telobesedila2"/>
        <w:spacing w:after="0pt" w:line="15pt" w:lineRule="exact"/>
        <w:ind w:start="70.80pt"/>
        <w:jc w:val="both"/>
        <w:rPr>
          <w:rFonts w:cs="Arial"/>
          <w:b/>
          <w:bCs/>
        </w:rPr>
      </w:pPr>
      <w:r w:rsidRPr="00F3204D">
        <w:rPr>
          <w:rFonts w:cs="Arial"/>
          <w:u w:val="single"/>
        </w:rPr>
        <w:t xml:space="preserve">Dokazilo: </w:t>
      </w:r>
      <w:r w:rsidRPr="00F3204D">
        <w:rPr>
          <w:rFonts w:cs="Arial"/>
        </w:rPr>
        <w:t>priloženo potrdilo o vpisu (kopijo) na Seznam prevoznikov, zbiralcev ali predelovalcev odpadkov, iz katerega je razviden datum veljavnosti potrdila, za vsako skupino odpadka.</w:t>
      </w:r>
    </w:p>
    <w:p w14:paraId="7601135B" w14:textId="77777777" w:rsidR="00AB10B5" w:rsidRPr="00F3204D" w:rsidRDefault="00AB10B5" w:rsidP="00AB10B5">
      <w:pPr>
        <w:pStyle w:val="Telobesedila2"/>
        <w:spacing w:after="0pt" w:line="15pt" w:lineRule="exact"/>
        <w:ind w:start="72pt"/>
        <w:jc w:val="both"/>
        <w:rPr>
          <w:rFonts w:cs="Arial"/>
          <w:b/>
          <w:bCs/>
        </w:rPr>
      </w:pPr>
    </w:p>
    <w:p w14:paraId="22508F5C"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Ponudnik mora predložiti skupno ali individualno shemo po kateri, kot pooblaščeno podjetje, v skladu z veljavnim sistemom ravnanja z odpadki v RS, obdeluje oziroma odstranjuje odpadke, ki so predmet tega razpisa. Iz priložene sheme mora biti razviden</w:t>
      </w:r>
      <w:r w:rsidRPr="00F3204D">
        <w:rPr>
          <w:rFonts w:cs="Arial"/>
          <w:color w:val="FF0000"/>
        </w:rPr>
        <w:t xml:space="preserve"> </w:t>
      </w:r>
      <w:r w:rsidRPr="00F3204D">
        <w:rPr>
          <w:rFonts w:cs="Arial"/>
        </w:rPr>
        <w:t>snovni tok procesa ravnanja za posamezne vrste odpadka po fazah (vključno z izvajalci) do končne zaključne faze (odstranjevanje, reciklaža, ponovna uporaba).</w:t>
      </w:r>
    </w:p>
    <w:p w14:paraId="0798754C" w14:textId="77777777" w:rsidR="00AB10B5" w:rsidRPr="00A778E7" w:rsidRDefault="00AB10B5" w:rsidP="00AB10B5">
      <w:pPr>
        <w:pStyle w:val="Telobesedila2"/>
        <w:spacing w:after="0pt" w:line="15pt" w:lineRule="exact"/>
        <w:ind w:start="88.80pt"/>
        <w:jc w:val="both"/>
        <w:rPr>
          <w:rFonts w:cs="Arial"/>
          <w:b/>
          <w:bCs/>
        </w:rPr>
      </w:pPr>
      <w:r w:rsidRPr="00F3204D">
        <w:rPr>
          <w:rFonts w:cs="Arial"/>
          <w:u w:val="single"/>
        </w:rPr>
        <w:lastRenderedPageBreak/>
        <w:t>Dokazilo:</w:t>
      </w:r>
      <w:r w:rsidRPr="00F3204D">
        <w:rPr>
          <w:rFonts w:cs="Arial"/>
        </w:rPr>
        <w:t xml:space="preserve"> priložena shema v skladu veljavnim sistemom ravnanja z odpadki v RS</w:t>
      </w:r>
      <w:r w:rsidRPr="00F3204D" w:rsidDel="00842FE3">
        <w:rPr>
          <w:rFonts w:cs="Arial"/>
        </w:rPr>
        <w:t xml:space="preserve"> </w:t>
      </w:r>
      <w:r w:rsidRPr="00F3204D">
        <w:rPr>
          <w:rFonts w:cs="Arial"/>
        </w:rPr>
        <w:t>za vsak posamezni sklop oziroma vrsto odpadka.</w:t>
      </w:r>
    </w:p>
    <w:p w14:paraId="7ED892E9" w14:textId="77777777" w:rsidR="00AB10B5" w:rsidRPr="00F3204D" w:rsidRDefault="00AB10B5" w:rsidP="00AB10B5">
      <w:pPr>
        <w:pStyle w:val="Telobesedila2"/>
        <w:spacing w:after="0pt" w:line="15pt" w:lineRule="exact"/>
        <w:ind w:start="88.80pt"/>
        <w:jc w:val="both"/>
        <w:rPr>
          <w:rFonts w:cs="Arial"/>
          <w:b/>
          <w:bCs/>
        </w:rPr>
      </w:pPr>
    </w:p>
    <w:p w14:paraId="5588FE96"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Ločeno zbrane prevzete odpadke mora oddati v nadaljnjo obdelavo pooblaščenemu zbiralcu ali predelovalcu ali obdelovalcu skupaj s pripadajočimi evidenčnimi listi.</w:t>
      </w:r>
    </w:p>
    <w:p w14:paraId="039BA9C5" w14:textId="77777777" w:rsidR="00AB10B5" w:rsidRPr="00F3204D" w:rsidRDefault="00AB10B5" w:rsidP="00AB10B5">
      <w:pPr>
        <w:pStyle w:val="Odstavekseznama"/>
        <w:spacing w:line="15pt" w:lineRule="exact"/>
        <w:ind w:start="88.80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kopija veljavne pogodbe s pooblaščenim zbiralcem ali predelovalcem ali obdelovalcem</w:t>
      </w:r>
    </w:p>
    <w:p w14:paraId="05CCA5EA" w14:textId="77777777" w:rsidR="00AB10B5" w:rsidRPr="00F3204D" w:rsidRDefault="00AB10B5" w:rsidP="00AB10B5">
      <w:pPr>
        <w:pStyle w:val="Odstavekseznama"/>
        <w:spacing w:line="15pt" w:lineRule="exact"/>
        <w:ind w:start="72pt"/>
        <w:jc w:val="both"/>
        <w:rPr>
          <w:rFonts w:ascii="Arial" w:hAnsi="Arial" w:cs="Arial"/>
          <w:sz w:val="22"/>
          <w:szCs w:val="22"/>
        </w:rPr>
      </w:pPr>
    </w:p>
    <w:p w14:paraId="1705B017"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Izbrani izvajalec bo moral zagotoviti prevzem odpadkov najkasneje v 24 urah od prejema naročila s strani pooblaščene osebe naročnika oziroma v skladu z dogovorom.</w:t>
      </w:r>
    </w:p>
    <w:p w14:paraId="50413108" w14:textId="77777777" w:rsidR="00AB10B5" w:rsidRPr="00F3204D" w:rsidRDefault="00AB10B5" w:rsidP="00AB10B5">
      <w:pPr>
        <w:pStyle w:val="Odstavekseznama"/>
        <w:spacing w:line="15pt" w:lineRule="exact"/>
        <w:ind w:start="92.15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7002CF1A" w14:textId="77777777" w:rsidR="00AB10B5" w:rsidRPr="00F3204D" w:rsidRDefault="00AB10B5" w:rsidP="00AB10B5">
      <w:pPr>
        <w:pStyle w:val="Odstavekseznama"/>
        <w:spacing w:line="15pt" w:lineRule="exact"/>
        <w:jc w:val="both"/>
        <w:rPr>
          <w:rFonts w:ascii="Arial" w:hAnsi="Arial" w:cs="Arial"/>
          <w:sz w:val="22"/>
          <w:szCs w:val="22"/>
        </w:rPr>
      </w:pPr>
    </w:p>
    <w:p w14:paraId="36D0186C" w14:textId="77777777" w:rsidR="00AB10B5" w:rsidRPr="00F3204D" w:rsidRDefault="00AB10B5" w:rsidP="00F84DAF">
      <w:pPr>
        <w:pStyle w:val="Odstavekseznama"/>
        <w:numPr>
          <w:ilvl w:val="0"/>
          <w:numId w:val="19"/>
        </w:numPr>
        <w:spacing w:line="15pt" w:lineRule="exact"/>
        <w:ind w:start="35.70pt" w:hanging="17.85pt"/>
        <w:jc w:val="both"/>
        <w:rPr>
          <w:rFonts w:ascii="Arial" w:hAnsi="Arial" w:cs="Arial"/>
          <w:sz w:val="22"/>
          <w:szCs w:val="22"/>
        </w:rPr>
      </w:pPr>
      <w:r w:rsidRPr="00F3204D">
        <w:rPr>
          <w:rFonts w:ascii="Arial" w:hAnsi="Arial" w:cs="Arial"/>
          <w:sz w:val="22"/>
          <w:szCs w:val="22"/>
        </w:rPr>
        <w:t>Izbrani ponudnik bo moral ob prevzemu odpadkov izročiti prisotni osebi naročnika interno evidenco ali drugo potrdilo iz katere je razvidno, da je bil opravljen prevzem.</w:t>
      </w:r>
    </w:p>
    <w:p w14:paraId="6845CA5D" w14:textId="77777777" w:rsidR="00AB10B5" w:rsidRPr="00F3204D" w:rsidRDefault="00AB10B5" w:rsidP="00AB10B5">
      <w:pPr>
        <w:spacing w:after="0pt" w:line="15pt" w:lineRule="exact"/>
        <w:jc w:val="both"/>
        <w:rPr>
          <w:rFonts w:cs="Arial"/>
        </w:rPr>
      </w:pPr>
    </w:p>
    <w:p w14:paraId="58713789"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Ponudnik mora ob izstavitvi računa priložiti izpis potrjenega elektronskega evidenčnega lista (izpis evidenčnega lista iz sistema IS-odpadki). Ob vsakem evidenčnem listu mora biti priložen tehtalni listek.</w:t>
      </w:r>
      <w:r>
        <w:rPr>
          <w:rFonts w:ascii="Arial" w:hAnsi="Arial" w:cs="Arial"/>
          <w:sz w:val="22"/>
          <w:szCs w:val="22"/>
        </w:rPr>
        <w:t xml:space="preserve"> </w:t>
      </w:r>
    </w:p>
    <w:p w14:paraId="0A6C763D" w14:textId="77777777" w:rsidR="00AB10B5" w:rsidRPr="00F3204D" w:rsidRDefault="00AB10B5" w:rsidP="00AB10B5">
      <w:pPr>
        <w:spacing w:after="0pt" w:line="15pt" w:lineRule="exact"/>
        <w:jc w:val="both"/>
        <w:rPr>
          <w:rFonts w:cs="Arial"/>
        </w:rPr>
      </w:pPr>
    </w:p>
    <w:p w14:paraId="7E00B21C"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Izbrani ponudnik lahko z naročnikom sklene dogovor o podpisovanju elektronskega evidenčnega lista v imenu naročnika.</w:t>
      </w:r>
    </w:p>
    <w:p w14:paraId="7BBDE5F6" w14:textId="77777777" w:rsidR="00AB10B5" w:rsidRPr="00F3204D" w:rsidRDefault="00AB10B5" w:rsidP="00AB10B5">
      <w:pPr>
        <w:pStyle w:val="Odstavekseznama"/>
        <w:spacing w:line="15pt" w:lineRule="exact"/>
        <w:jc w:val="both"/>
        <w:rPr>
          <w:rFonts w:ascii="Arial" w:hAnsi="Arial" w:cs="Arial"/>
          <w:sz w:val="22"/>
          <w:szCs w:val="22"/>
        </w:rPr>
      </w:pPr>
    </w:p>
    <w:p w14:paraId="3F2C1012" w14:textId="77777777" w:rsidR="00AB10B5" w:rsidRPr="00F3204D" w:rsidRDefault="00AB10B5" w:rsidP="00F84DAF">
      <w:pPr>
        <w:pStyle w:val="Odstavekseznama"/>
        <w:numPr>
          <w:ilvl w:val="0"/>
          <w:numId w:val="19"/>
        </w:numPr>
        <w:spacing w:line="15pt" w:lineRule="exact"/>
        <w:ind w:start="35.70pt" w:hanging="17.85pt"/>
        <w:jc w:val="both"/>
        <w:rPr>
          <w:rFonts w:ascii="Arial" w:hAnsi="Arial" w:cs="Arial"/>
          <w:sz w:val="22"/>
          <w:szCs w:val="22"/>
        </w:rPr>
      </w:pPr>
      <w:r w:rsidRPr="00F3204D">
        <w:rPr>
          <w:rFonts w:ascii="Arial" w:hAnsi="Arial" w:cs="Arial"/>
          <w:sz w:val="22"/>
          <w:szCs w:val="22"/>
        </w:rPr>
        <w:t xml:space="preserve">Ponudnik mora razpolagati z zadostnim, ustrezno usposobljenim  kadrom, ustreznimi transportnimi sredstvi, prostori in opremo za zbiranje (začasno skladiščenje) in odvoz odpadkov, v skladu s tehničnimi standardi in drugimi zakonskimi predpisi. </w:t>
      </w:r>
    </w:p>
    <w:p w14:paraId="18714634" w14:textId="77777777" w:rsidR="00AB10B5" w:rsidRPr="00F3204D" w:rsidRDefault="00AB10B5" w:rsidP="00AB10B5">
      <w:pPr>
        <w:pStyle w:val="Odstavekseznama"/>
        <w:spacing w:line="15pt" w:lineRule="exact"/>
        <w:ind w:start="72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4C9EED31" w14:textId="77777777" w:rsidR="00AB10B5" w:rsidRPr="00F3204D" w:rsidRDefault="00AB10B5" w:rsidP="00AB10B5">
      <w:pPr>
        <w:spacing w:after="0pt" w:line="15pt" w:lineRule="exact"/>
        <w:jc w:val="both"/>
        <w:rPr>
          <w:rFonts w:cs="Arial"/>
        </w:rPr>
      </w:pPr>
    </w:p>
    <w:p w14:paraId="07FE4267" w14:textId="70D5351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V primeru prenehanja izpolnjevanja pogojev iz 30. in 46. člena Uredbe o odpadkih (Ur. l. RS, št. 37/1</w:t>
      </w:r>
      <w:r>
        <w:rPr>
          <w:rFonts w:ascii="Arial" w:hAnsi="Arial" w:cs="Arial"/>
          <w:sz w:val="22"/>
          <w:szCs w:val="22"/>
        </w:rPr>
        <w:t>5 , 69/15</w:t>
      </w:r>
      <w:r w:rsidR="0078296E">
        <w:rPr>
          <w:rFonts w:ascii="Arial" w:hAnsi="Arial" w:cs="Arial"/>
          <w:sz w:val="22"/>
          <w:szCs w:val="22"/>
        </w:rPr>
        <w:t xml:space="preserve">, </w:t>
      </w:r>
      <w:r>
        <w:rPr>
          <w:rFonts w:ascii="Arial" w:hAnsi="Arial" w:cs="Arial"/>
          <w:sz w:val="22"/>
          <w:szCs w:val="22"/>
        </w:rPr>
        <w:t>129/20</w:t>
      </w:r>
      <w:r w:rsidR="0078296E">
        <w:rPr>
          <w:rFonts w:ascii="Arial" w:hAnsi="Arial" w:cs="Arial"/>
          <w:sz w:val="22"/>
          <w:szCs w:val="22"/>
        </w:rPr>
        <w:t>, 44/22 – ZVO -2 in 77/22</w:t>
      </w:r>
      <w:r w:rsidRPr="00F3204D">
        <w:rPr>
          <w:rFonts w:ascii="Arial" w:hAnsi="Arial" w:cs="Arial"/>
          <w:sz w:val="22"/>
          <w:szCs w:val="22"/>
        </w:rPr>
        <w:t>), vsaj 1 mesec pred iztekom pooblastila za prevoz, zbiranje, odstranjevanje določenih vrst odpadkov, pisno obvestiti naročnika.</w:t>
      </w:r>
    </w:p>
    <w:p w14:paraId="4046157A" w14:textId="77777777" w:rsidR="00AB10B5" w:rsidRPr="00F3204D" w:rsidRDefault="00AB10B5" w:rsidP="00AB10B5">
      <w:pPr>
        <w:spacing w:after="0pt" w:line="15pt" w:lineRule="exact"/>
        <w:jc w:val="both"/>
        <w:rPr>
          <w:rFonts w:cs="Arial"/>
        </w:rPr>
      </w:pPr>
    </w:p>
    <w:p w14:paraId="5BB2BBAA" w14:textId="215E80C7" w:rsidR="00AB10B5" w:rsidRPr="003C045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Izvajalec bo prevzemal odpadke iz zbirnih mest v</w:t>
      </w:r>
      <w:r>
        <w:rPr>
          <w:rFonts w:cs="Arial"/>
        </w:rPr>
        <w:t xml:space="preserve"> Splošni bolnišnici Jesenice</w:t>
      </w:r>
      <w:r w:rsidRPr="00F3204D">
        <w:rPr>
          <w:rFonts w:cs="Arial"/>
        </w:rPr>
        <w:t>.</w:t>
      </w:r>
    </w:p>
    <w:p w14:paraId="417F1235" w14:textId="77777777" w:rsidR="003C045D" w:rsidRPr="00F3204D" w:rsidRDefault="003C045D" w:rsidP="003C045D">
      <w:pPr>
        <w:pStyle w:val="Telobesedila2"/>
        <w:suppressAutoHyphens w:val="0"/>
        <w:spacing w:after="0pt" w:line="15pt" w:lineRule="exact"/>
        <w:jc w:val="both"/>
        <w:rPr>
          <w:rFonts w:cs="Arial"/>
          <w:b/>
          <w:bCs/>
        </w:rPr>
      </w:pPr>
    </w:p>
    <w:p w14:paraId="72D65A7F"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Cena storitev zajema:</w:t>
      </w:r>
    </w:p>
    <w:p w14:paraId="245AB000"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prevoza odpadka na prevzemnem mestu,</w:t>
      </w:r>
    </w:p>
    <w:p w14:paraId="461EBF33"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prevoza</w:t>
      </w:r>
    </w:p>
    <w:p w14:paraId="2499E125"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obdelave z vsemi odvisnimi stroški (voda, elektrika, idr.)</w:t>
      </w:r>
    </w:p>
    <w:p w14:paraId="3E5F0535"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druge manipulativne stroške</w:t>
      </w:r>
    </w:p>
    <w:p w14:paraId="5E57A801" w14:textId="77777777" w:rsidR="00AB10B5" w:rsidRDefault="00AB10B5" w:rsidP="00AB10B5">
      <w:pPr>
        <w:pStyle w:val="Telobesedila2"/>
        <w:spacing w:after="0pt" w:line="15pt" w:lineRule="exact"/>
        <w:jc w:val="both"/>
        <w:rPr>
          <w:rFonts w:cs="Arial"/>
          <w:b/>
          <w:bCs/>
        </w:rPr>
      </w:pPr>
    </w:p>
    <w:p w14:paraId="63D521D3" w14:textId="77777777" w:rsidR="00AB10B5" w:rsidRDefault="00AB10B5" w:rsidP="00F84DAF">
      <w:pPr>
        <w:pStyle w:val="Odstavekseznama"/>
        <w:numPr>
          <w:ilvl w:val="0"/>
          <w:numId w:val="19"/>
        </w:numPr>
        <w:spacing w:line="15pt" w:lineRule="exact"/>
        <w:jc w:val="both"/>
        <w:rPr>
          <w:rFonts w:ascii="Arial" w:hAnsi="Arial" w:cs="Arial"/>
          <w:sz w:val="22"/>
          <w:szCs w:val="22"/>
        </w:rPr>
      </w:pPr>
      <w:r w:rsidRPr="00FA5CB0">
        <w:rPr>
          <w:rFonts w:ascii="Arial" w:hAnsi="Arial" w:cs="Arial"/>
          <w:sz w:val="22"/>
          <w:szCs w:val="22"/>
        </w:rPr>
        <w:t xml:space="preserve">Obdelava odpadkov </w:t>
      </w:r>
      <w:r w:rsidRPr="00FA5CB0">
        <w:rPr>
          <w:rFonts w:ascii="Arial" w:hAnsi="Arial" w:cs="Arial"/>
          <w:sz w:val="22"/>
          <w:szCs w:val="22"/>
          <w:u w:val="single"/>
        </w:rPr>
        <w:t>se ne sme vršiti v/na prostorih naročnika</w:t>
      </w:r>
      <w:r w:rsidRPr="00FA5CB0">
        <w:rPr>
          <w:rFonts w:ascii="Arial" w:hAnsi="Arial" w:cs="Arial"/>
          <w:sz w:val="22"/>
          <w:szCs w:val="22"/>
        </w:rPr>
        <w:t>.</w:t>
      </w:r>
    </w:p>
    <w:p w14:paraId="027F9856" w14:textId="77777777" w:rsidR="00AB10B5" w:rsidRPr="00FA5CB0" w:rsidRDefault="00AB10B5" w:rsidP="00AB10B5">
      <w:pPr>
        <w:pStyle w:val="Odstavekseznama"/>
        <w:spacing w:line="15pt" w:lineRule="exact"/>
        <w:ind w:start="36pt"/>
        <w:jc w:val="both"/>
        <w:rPr>
          <w:rFonts w:ascii="Arial" w:hAnsi="Arial" w:cs="Arial"/>
          <w:sz w:val="22"/>
          <w:szCs w:val="22"/>
        </w:rPr>
      </w:pPr>
    </w:p>
    <w:p w14:paraId="7403D84E" w14:textId="77777777" w:rsidR="00AB10B5" w:rsidRPr="00FA5CB0" w:rsidRDefault="00AB10B5" w:rsidP="00F84DAF">
      <w:pPr>
        <w:pStyle w:val="Odstavekseznama"/>
        <w:numPr>
          <w:ilvl w:val="0"/>
          <w:numId w:val="19"/>
        </w:numPr>
        <w:spacing w:line="15pt" w:lineRule="exact"/>
        <w:jc w:val="both"/>
        <w:rPr>
          <w:rFonts w:ascii="Arial" w:hAnsi="Arial" w:cs="Arial"/>
          <w:sz w:val="22"/>
          <w:szCs w:val="22"/>
        </w:rPr>
      </w:pPr>
      <w:r w:rsidRPr="00FA5CB0">
        <w:rPr>
          <w:rFonts w:ascii="Arial" w:hAnsi="Arial" w:cs="Arial"/>
          <w:sz w:val="22"/>
          <w:szCs w:val="22"/>
          <w:u w:val="single"/>
        </w:rPr>
        <w:t>Ponudnik mora imeti s strani pristojnega ministrstva veljavno dovoljenje za zbiranje odpadkov pod klasifikacijsko št. 18 01 02 in številko 18 01 03*</w:t>
      </w:r>
    </w:p>
    <w:p w14:paraId="528E29F7" w14:textId="77777777" w:rsidR="00AB10B5" w:rsidRDefault="00AB10B5" w:rsidP="00AB10B5">
      <w:pPr>
        <w:pStyle w:val="Telobesedila2"/>
        <w:spacing w:after="0pt" w:line="15pt" w:lineRule="exact"/>
        <w:jc w:val="both"/>
        <w:rPr>
          <w:rFonts w:cs="Arial"/>
          <w:b/>
          <w:bCs/>
        </w:rPr>
      </w:pPr>
    </w:p>
    <w:p w14:paraId="32ECBC6D" w14:textId="0B5CB814" w:rsidR="00AB10B5" w:rsidRPr="003869AB" w:rsidRDefault="00AB10B5" w:rsidP="003869AB">
      <w:pPr>
        <w:pStyle w:val="Naslov1"/>
        <w:spacing w:before="0pt"/>
        <w:jc w:val="both"/>
        <w:rPr>
          <w:rFonts w:cs="Arial"/>
          <w:b w:val="0"/>
          <w:sz w:val="22"/>
          <w:szCs w:val="22"/>
          <w:u w:val="single"/>
        </w:rPr>
      </w:pPr>
      <w:r w:rsidRPr="003869AB">
        <w:rPr>
          <w:rFonts w:cs="Arial"/>
          <w:sz w:val="22"/>
          <w:szCs w:val="22"/>
          <w:u w:val="single"/>
        </w:rPr>
        <w:lastRenderedPageBreak/>
        <w:t>STROKOVNE ZAHTEVE</w:t>
      </w:r>
    </w:p>
    <w:p w14:paraId="3F057751" w14:textId="77777777" w:rsidR="00AB10B5" w:rsidRPr="00DB1D46" w:rsidRDefault="00AB10B5" w:rsidP="00AB10B5">
      <w:pPr>
        <w:spacing w:after="0pt"/>
        <w:jc w:val="both"/>
        <w:rPr>
          <w:rFonts w:cs="Arial"/>
          <w:b/>
          <w:bCs/>
        </w:rPr>
      </w:pPr>
      <w:r>
        <w:rPr>
          <w:rFonts w:cs="Arial"/>
          <w:b/>
          <w:bCs/>
        </w:rPr>
        <w:br/>
      </w:r>
      <w:r w:rsidRPr="00DB1D46">
        <w:rPr>
          <w:rFonts w:cs="Arial"/>
          <w:b/>
          <w:bCs/>
        </w:rPr>
        <w:t>Opisi sklopov odpadkov</w:t>
      </w: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74B367D2" w14:textId="77777777" w:rsidTr="00E75148">
        <w:tc>
          <w:tcPr>
            <w:tcW w:w="469.60pt" w:type="dxa"/>
          </w:tcPr>
          <w:p w14:paraId="4FBF3079" w14:textId="77777777" w:rsidR="00AB10B5" w:rsidRPr="003B289A" w:rsidRDefault="00AB10B5" w:rsidP="00E75148">
            <w:pPr>
              <w:spacing w:line="12pt" w:lineRule="auto"/>
              <w:jc w:val="both"/>
              <w:rPr>
                <w:rFonts w:cs="Arial"/>
                <w:b/>
                <w:bCs/>
              </w:rPr>
            </w:pPr>
            <w:r w:rsidRPr="003B289A">
              <w:rPr>
                <w:rFonts w:cs="Arial"/>
                <w:b/>
                <w:bCs/>
              </w:rPr>
              <w:t>SKLOP 1</w:t>
            </w:r>
          </w:p>
        </w:tc>
      </w:tr>
      <w:tr w:rsidR="00AB10B5" w:rsidRPr="00DB1D46" w14:paraId="01E9DFEB" w14:textId="77777777" w:rsidTr="00E75148">
        <w:tc>
          <w:tcPr>
            <w:tcW w:w="469.60pt" w:type="dxa"/>
          </w:tcPr>
          <w:p w14:paraId="21A2E9A3"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18 01 04</w:t>
            </w:r>
            <w:r w:rsidRPr="003B289A">
              <w:rPr>
                <w:rFonts w:cs="Arial"/>
                <w:b/>
                <w:bCs/>
              </w:rPr>
              <w:t xml:space="preserve"> </w:t>
            </w:r>
          </w:p>
        </w:tc>
      </w:tr>
      <w:tr w:rsidR="00AB10B5" w:rsidRPr="00DB1D46" w14:paraId="41691E05" w14:textId="77777777" w:rsidTr="00E75148">
        <w:tc>
          <w:tcPr>
            <w:tcW w:w="469.60pt" w:type="dxa"/>
          </w:tcPr>
          <w:p w14:paraId="043FFBB6"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b/>
                <w:bCs/>
                <w:sz w:val="22"/>
                <w:szCs w:val="22"/>
              </w:rPr>
              <w:t xml:space="preserve">Naziv odpadka: </w:t>
            </w:r>
            <w:r w:rsidRPr="003B289A">
              <w:rPr>
                <w:rFonts w:ascii="Arial" w:hAnsi="Arial" w:cs="Arial"/>
                <w:i/>
                <w:iCs/>
                <w:sz w:val="22"/>
                <w:szCs w:val="22"/>
              </w:rPr>
              <w:t>Odpadki, ki z vidika preventive pred okužbo ne zahtevajo posebnega ravnanja pri zbiranju in odstranjevanju</w:t>
            </w:r>
            <w:r w:rsidRPr="003B289A">
              <w:rPr>
                <w:rFonts w:ascii="Arial" w:hAnsi="Arial" w:cs="Arial"/>
                <w:sz w:val="22"/>
                <w:szCs w:val="22"/>
              </w:rPr>
              <w:t xml:space="preserve"> </w:t>
            </w:r>
          </w:p>
          <w:p w14:paraId="25A83795"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(povoji, mavčne obloge, perilo, oblačila za enkratno uporabo, plenice</w:t>
            </w:r>
            <w:r>
              <w:rPr>
                <w:rFonts w:ascii="Arial" w:hAnsi="Arial" w:cs="Arial"/>
                <w:sz w:val="22"/>
                <w:szCs w:val="22"/>
              </w:rPr>
              <w:t>, i.v. kanile, tulci za jemanje krvi, izpraznjene transfuzijske vrečke, žilni, urinski katetri, urinske vrečke, črevesne cevke, prehranjevalne sonde, izpraznjene drenažne cevke in sistemi, cevi za umetno ventilacijo, vrečke za bruhanje, cevke za aspiracijo, obvezilni material, tamponi, zloženci, ledvičke za enkratno uporabo, lepilni trak(razni obliži), higienski vložki</w:t>
            </w:r>
          </w:p>
        </w:tc>
      </w:tr>
      <w:tr w:rsidR="00AB10B5" w:rsidRPr="00DB1D46" w14:paraId="057FBE24" w14:textId="77777777" w:rsidTr="00E75148">
        <w:tc>
          <w:tcPr>
            <w:tcW w:w="469.60pt" w:type="dxa"/>
          </w:tcPr>
          <w:p w14:paraId="78B17AAB" w14:textId="77777777" w:rsidR="00AB10B5"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4BBBFA57" w14:textId="77777777" w:rsidR="00AB10B5" w:rsidRPr="00D6721E"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Odpadki se na oddelkih zbirajo v vrečke črne barve,</w:t>
            </w:r>
            <w:r>
              <w:rPr>
                <w:rFonts w:ascii="Arial" w:hAnsi="Arial" w:cs="Arial"/>
                <w:sz w:val="22"/>
                <w:szCs w:val="22"/>
              </w:rPr>
              <w:t xml:space="preserve"> </w:t>
            </w:r>
            <w:r w:rsidRPr="003B289A">
              <w:rPr>
                <w:rFonts w:ascii="Arial" w:hAnsi="Arial" w:cs="Arial"/>
                <w:sz w:val="22"/>
                <w:szCs w:val="22"/>
              </w:rPr>
              <w:t>ki se odlagajo v stiskalnico na dvorišču.</w:t>
            </w:r>
          </w:p>
        </w:tc>
      </w:tr>
      <w:tr w:rsidR="00AB10B5" w:rsidRPr="00DB1D46" w14:paraId="1AF72E5A" w14:textId="77777777" w:rsidTr="00E75148">
        <w:tc>
          <w:tcPr>
            <w:tcW w:w="469.60pt" w:type="dxa"/>
          </w:tcPr>
          <w:p w14:paraId="10AE1916"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020528B4"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Odvoz odpadkov </w:t>
            </w:r>
            <w:r>
              <w:rPr>
                <w:rFonts w:ascii="Arial" w:hAnsi="Arial" w:cs="Arial"/>
                <w:sz w:val="22"/>
                <w:szCs w:val="22"/>
              </w:rPr>
              <w:t>1</w:t>
            </w:r>
            <w:r w:rsidRPr="003B289A">
              <w:rPr>
                <w:rFonts w:ascii="Arial" w:hAnsi="Arial" w:cs="Arial"/>
                <w:sz w:val="22"/>
                <w:szCs w:val="22"/>
              </w:rPr>
              <w:t xml:space="preserve">x </w:t>
            </w:r>
            <w:r>
              <w:rPr>
                <w:rFonts w:ascii="Arial" w:hAnsi="Arial" w:cs="Arial"/>
                <w:sz w:val="22"/>
                <w:szCs w:val="22"/>
              </w:rPr>
              <w:t>tedensko.</w:t>
            </w:r>
          </w:p>
        </w:tc>
      </w:tr>
      <w:tr w:rsidR="00AB10B5" w:rsidRPr="00DB1D46" w14:paraId="5DCBEA97" w14:textId="77777777" w:rsidTr="00E75148">
        <w:tc>
          <w:tcPr>
            <w:tcW w:w="469.60pt" w:type="dxa"/>
          </w:tcPr>
          <w:p w14:paraId="17B9E59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51A90FB1"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27168AEC" w14:textId="77777777" w:rsidTr="00E75148">
        <w:tc>
          <w:tcPr>
            <w:tcW w:w="469.60pt" w:type="dxa"/>
          </w:tcPr>
          <w:p w14:paraId="72F3954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05B25FEC"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6A297ED4" w14:textId="77777777" w:rsidTr="00E75148">
        <w:tc>
          <w:tcPr>
            <w:tcW w:w="469.60pt" w:type="dxa"/>
          </w:tcPr>
          <w:p w14:paraId="26DC3D5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B3CB708" w14:textId="77777777" w:rsidTr="00E75148">
        <w:tc>
          <w:tcPr>
            <w:tcW w:w="469.60pt" w:type="dxa"/>
          </w:tcPr>
          <w:p w14:paraId="54F37783" w14:textId="7DEF330C"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1</w:t>
            </w:r>
            <w:r w:rsidR="00C91689">
              <w:rPr>
                <w:rFonts w:ascii="Arial" w:hAnsi="Arial" w:cs="Arial"/>
                <w:b/>
                <w:bCs/>
                <w:sz w:val="22"/>
                <w:szCs w:val="22"/>
              </w:rPr>
              <w:t>45</w:t>
            </w:r>
            <w:r w:rsidRPr="003B289A">
              <w:rPr>
                <w:rFonts w:ascii="Arial" w:hAnsi="Arial" w:cs="Arial"/>
                <w:b/>
                <w:bCs/>
                <w:sz w:val="22"/>
                <w:szCs w:val="22"/>
              </w:rPr>
              <w:t>.000 kg</w:t>
            </w:r>
          </w:p>
        </w:tc>
      </w:tr>
    </w:tbl>
    <w:p w14:paraId="03466A9A"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u w:val="single"/>
        </w:rPr>
      </w:pPr>
    </w:p>
    <w:p w14:paraId="3F744E5E"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u w:val="single"/>
        </w:rPr>
        <w:t>Razno:</w:t>
      </w:r>
    </w:p>
    <w:p w14:paraId="6BEF3D5F"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4125275"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DF2308A" w14:textId="77777777" w:rsidR="00AB10B5" w:rsidRPr="00D6721E" w:rsidRDefault="00AB10B5" w:rsidP="00AB10B5">
      <w:pPr>
        <w:pStyle w:val="Navadensplet"/>
        <w:spacing w:before="0pt" w:beforeAutospacing="0" w:after="0pt" w:afterAutospacing="0"/>
        <w:jc w:val="both"/>
        <w:rPr>
          <w:rFonts w:ascii="Arial" w:hAnsi="Arial" w:cs="Arial"/>
          <w:sz w:val="22"/>
          <w:szCs w:val="22"/>
        </w:rPr>
      </w:pPr>
      <w:r w:rsidRPr="00D6721E">
        <w:rPr>
          <w:rFonts w:ascii="Arial" w:hAnsi="Arial" w:cs="Arial"/>
          <w:sz w:val="22"/>
          <w:szCs w:val="22"/>
        </w:rPr>
        <w:t>- prevoz brezplačen (oz. že vključen v ceno prevzema odpadka)</w:t>
      </w:r>
    </w:p>
    <w:p w14:paraId="78A6F830" w14:textId="5FD83081" w:rsidR="007539EC" w:rsidRDefault="00AB10B5" w:rsidP="007539EC">
      <w:pPr>
        <w:pStyle w:val="Navadensplet"/>
        <w:spacing w:before="0pt" w:beforeAutospacing="0" w:after="0pt" w:afterAutospacing="0"/>
        <w:jc w:val="both"/>
        <w:rPr>
          <w:rFonts w:ascii="Arial" w:hAnsi="Arial" w:cs="Arial"/>
          <w:b/>
          <w:bCs/>
          <w:sz w:val="22"/>
          <w:szCs w:val="22"/>
          <w:vertAlign w:val="superscript"/>
        </w:rPr>
      </w:pPr>
      <w:bookmarkStart w:id="7" w:name="_Hlk121469036"/>
      <w:r w:rsidRPr="00D6721E">
        <w:rPr>
          <w:rFonts w:ascii="Arial" w:hAnsi="Arial" w:cs="Arial"/>
          <w:sz w:val="22"/>
          <w:szCs w:val="22"/>
        </w:rPr>
        <w:t>-</w:t>
      </w:r>
      <w:bookmarkEnd w:id="7"/>
      <w:r w:rsidRPr="00D6721E">
        <w:rPr>
          <w:rFonts w:ascii="Arial" w:hAnsi="Arial" w:cs="Arial"/>
          <w:sz w:val="22"/>
          <w:szCs w:val="22"/>
        </w:rPr>
        <w:t xml:space="preserve"> </w:t>
      </w:r>
      <w:r w:rsidRPr="007674C3">
        <w:rPr>
          <w:rFonts w:ascii="Arial" w:hAnsi="Arial" w:cs="Arial"/>
          <w:sz w:val="22"/>
          <w:szCs w:val="22"/>
        </w:rPr>
        <w:t>stiskalnico</w:t>
      </w:r>
      <w:r w:rsidR="0016239B">
        <w:rPr>
          <w:rFonts w:ascii="Arial" w:hAnsi="Arial" w:cs="Arial"/>
          <w:sz w:val="22"/>
          <w:szCs w:val="22"/>
        </w:rPr>
        <w:t xml:space="preserve"> (press zabojnik)</w:t>
      </w:r>
      <w:r w:rsidRPr="007674C3">
        <w:rPr>
          <w:rFonts w:ascii="Arial" w:hAnsi="Arial" w:cs="Arial"/>
          <w:sz w:val="22"/>
          <w:szCs w:val="22"/>
        </w:rPr>
        <w:t xml:space="preserve"> za odlaganje vrečk z odpadki zagotovi </w:t>
      </w:r>
      <w:r w:rsidRPr="007674C3">
        <w:rPr>
          <w:rFonts w:ascii="Arial" w:hAnsi="Arial" w:cs="Arial"/>
          <w:b/>
          <w:bCs/>
          <w:sz w:val="22"/>
          <w:szCs w:val="22"/>
        </w:rPr>
        <w:t xml:space="preserve">prevzemnik v velikosti </w:t>
      </w:r>
      <w:r w:rsidR="00386726">
        <w:rPr>
          <w:rFonts w:ascii="Arial" w:hAnsi="Arial" w:cs="Arial"/>
          <w:b/>
          <w:bCs/>
          <w:sz w:val="22"/>
          <w:szCs w:val="22"/>
        </w:rPr>
        <w:t>20</w:t>
      </w:r>
      <w:r w:rsidRPr="007674C3">
        <w:rPr>
          <w:rFonts w:ascii="Arial" w:hAnsi="Arial" w:cs="Arial"/>
          <w:b/>
          <w:bCs/>
          <w:sz w:val="22"/>
          <w:szCs w:val="22"/>
        </w:rPr>
        <w:t>m</w:t>
      </w:r>
      <w:r w:rsidRPr="007674C3">
        <w:rPr>
          <w:rFonts w:ascii="Arial" w:hAnsi="Arial" w:cs="Arial"/>
          <w:b/>
          <w:bCs/>
          <w:sz w:val="22"/>
          <w:szCs w:val="22"/>
          <w:vertAlign w:val="superscript"/>
        </w:rPr>
        <w:t>3</w:t>
      </w:r>
      <w:r w:rsidR="007539EC">
        <w:rPr>
          <w:rFonts w:ascii="Arial" w:hAnsi="Arial" w:cs="Arial"/>
          <w:b/>
          <w:bCs/>
          <w:sz w:val="22"/>
          <w:szCs w:val="22"/>
          <w:vertAlign w:val="superscript"/>
        </w:rPr>
        <w:t>-</w:t>
      </w:r>
      <w:r w:rsidR="0078296E">
        <w:rPr>
          <w:rFonts w:ascii="Arial" w:hAnsi="Arial" w:cs="Arial"/>
          <w:b/>
          <w:bCs/>
          <w:sz w:val="22"/>
          <w:szCs w:val="22"/>
          <w:vertAlign w:val="superscript"/>
        </w:rPr>
        <w:t xml:space="preserve"> </w:t>
      </w:r>
    </w:p>
    <w:p w14:paraId="6B10CC62" w14:textId="3515B01A" w:rsidR="0078296E" w:rsidRPr="007539EC" w:rsidRDefault="007539EC" w:rsidP="007539EC">
      <w:pPr>
        <w:pStyle w:val="Navadensplet"/>
        <w:spacing w:before="0pt" w:beforeAutospacing="0" w:after="0pt" w:afterAutospacing="0"/>
        <w:jc w:val="both"/>
        <w:rPr>
          <w:rFonts w:ascii="Arial" w:hAnsi="Arial" w:cs="Arial"/>
          <w:b/>
          <w:bCs/>
          <w:sz w:val="22"/>
          <w:szCs w:val="22"/>
          <w:vertAlign w:val="superscript"/>
        </w:rPr>
      </w:pPr>
      <w:r>
        <w:rPr>
          <w:rFonts w:ascii="Arial" w:hAnsi="Arial" w:cs="Arial"/>
          <w:sz w:val="22"/>
          <w:szCs w:val="22"/>
        </w:rPr>
        <w:t>- p</w:t>
      </w:r>
      <w:r w:rsidR="0078296E" w:rsidRPr="0078296E">
        <w:rPr>
          <w:rFonts w:ascii="Arial" w:hAnsi="Arial" w:cs="Arial"/>
          <w:sz w:val="22"/>
          <w:szCs w:val="22"/>
        </w:rPr>
        <w:t>riložiti je</w:t>
      </w:r>
      <w:r>
        <w:rPr>
          <w:rFonts w:ascii="Arial" w:hAnsi="Arial" w:cs="Arial"/>
          <w:sz w:val="22"/>
          <w:szCs w:val="22"/>
        </w:rPr>
        <w:t xml:space="preserve"> potrebno </w:t>
      </w:r>
      <w:r w:rsidR="0078296E" w:rsidRPr="0078296E">
        <w:rPr>
          <w:rFonts w:ascii="Arial" w:hAnsi="Arial" w:cs="Arial"/>
          <w:sz w:val="22"/>
          <w:szCs w:val="22"/>
        </w:rPr>
        <w:t xml:space="preserve">potrdilo o </w:t>
      </w:r>
      <w:r>
        <w:rPr>
          <w:rFonts w:ascii="Arial" w:hAnsi="Arial" w:cs="Arial"/>
          <w:sz w:val="22"/>
          <w:szCs w:val="22"/>
        </w:rPr>
        <w:t>P</w:t>
      </w:r>
      <w:r w:rsidR="0078296E" w:rsidRPr="0078296E">
        <w:rPr>
          <w:rFonts w:ascii="Arial" w:hAnsi="Arial" w:cs="Arial"/>
          <w:sz w:val="22"/>
          <w:szCs w:val="22"/>
        </w:rPr>
        <w:t>regledu</w:t>
      </w:r>
      <w:r>
        <w:rPr>
          <w:rFonts w:ascii="Arial" w:hAnsi="Arial" w:cs="Arial"/>
          <w:sz w:val="22"/>
          <w:szCs w:val="22"/>
        </w:rPr>
        <w:t xml:space="preserve"> in preizkusu delovne</w:t>
      </w:r>
      <w:r w:rsidR="0078296E" w:rsidRPr="0078296E">
        <w:rPr>
          <w:rFonts w:ascii="Arial" w:hAnsi="Arial" w:cs="Arial"/>
          <w:sz w:val="22"/>
          <w:szCs w:val="22"/>
        </w:rPr>
        <w:t xml:space="preserve"> </w:t>
      </w:r>
      <w:r w:rsidR="0078296E">
        <w:rPr>
          <w:rFonts w:ascii="Arial" w:hAnsi="Arial" w:cs="Arial"/>
          <w:sz w:val="22"/>
          <w:szCs w:val="22"/>
        </w:rPr>
        <w:t>o</w:t>
      </w:r>
      <w:r w:rsidR="0078296E" w:rsidRPr="0078296E">
        <w:rPr>
          <w:rFonts w:ascii="Arial" w:hAnsi="Arial" w:cs="Arial"/>
          <w:sz w:val="22"/>
          <w:szCs w:val="22"/>
        </w:rPr>
        <w:t xml:space="preserve">preme za posamezni </w:t>
      </w:r>
      <w:r w:rsidR="0016239B">
        <w:rPr>
          <w:rFonts w:ascii="Arial" w:hAnsi="Arial" w:cs="Arial"/>
          <w:sz w:val="22"/>
          <w:szCs w:val="22"/>
        </w:rPr>
        <w:t>press zabojnik</w:t>
      </w:r>
    </w:p>
    <w:p w14:paraId="50C57FD8" w14:textId="6229A406" w:rsidR="00AB10B5" w:rsidRPr="004B5E32" w:rsidRDefault="00AB10B5" w:rsidP="00AB10B5">
      <w:pPr>
        <w:pStyle w:val="Navadensplet"/>
        <w:spacing w:before="0pt" w:beforeAutospacing="0" w:after="0pt" w:afterAutospacing="0"/>
        <w:jc w:val="both"/>
        <w:rPr>
          <w:rFonts w:ascii="Arial" w:hAnsi="Arial" w:cs="Arial"/>
          <w:b/>
          <w:bCs/>
          <w:color w:val="FF0000"/>
          <w:sz w:val="22"/>
          <w:szCs w:val="22"/>
        </w:rPr>
      </w:pPr>
      <w:r w:rsidRPr="00D6721E">
        <w:rPr>
          <w:rFonts w:ascii="Arial" w:hAnsi="Arial" w:cs="Arial"/>
          <w:b/>
          <w:bCs/>
          <w:sz w:val="22"/>
          <w:szCs w:val="22"/>
        </w:rPr>
        <w:t xml:space="preserve">- </w:t>
      </w:r>
      <w:r w:rsidR="00092F9C" w:rsidRPr="0078296E">
        <w:rPr>
          <w:rFonts w:ascii="Arial" w:hAnsi="Arial" w:cs="Arial"/>
          <w:sz w:val="22"/>
          <w:szCs w:val="22"/>
        </w:rPr>
        <w:t xml:space="preserve">ob prevzemu </w:t>
      </w:r>
      <w:r w:rsidR="0078296E" w:rsidRPr="0078296E">
        <w:rPr>
          <w:rFonts w:ascii="Arial" w:hAnsi="Arial" w:cs="Arial"/>
          <w:sz w:val="22"/>
          <w:szCs w:val="22"/>
        </w:rPr>
        <w:t xml:space="preserve">se </w:t>
      </w:r>
      <w:r w:rsidR="00092F9C" w:rsidRPr="0078296E">
        <w:rPr>
          <w:rFonts w:ascii="Arial" w:hAnsi="Arial" w:cs="Arial"/>
          <w:sz w:val="22"/>
          <w:szCs w:val="22"/>
        </w:rPr>
        <w:t>poln</w:t>
      </w:r>
      <w:r w:rsidR="0078296E" w:rsidRPr="0078296E">
        <w:rPr>
          <w:rFonts w:ascii="Arial" w:hAnsi="Arial" w:cs="Arial"/>
          <w:sz w:val="22"/>
          <w:szCs w:val="22"/>
        </w:rPr>
        <w:t xml:space="preserve">i </w:t>
      </w:r>
      <w:r w:rsidR="00092F9C" w:rsidRPr="0078296E">
        <w:rPr>
          <w:rFonts w:ascii="Arial" w:hAnsi="Arial" w:cs="Arial"/>
          <w:sz w:val="22"/>
          <w:szCs w:val="22"/>
        </w:rPr>
        <w:t xml:space="preserve"> </w:t>
      </w:r>
      <w:r w:rsidR="0078296E" w:rsidRPr="0078296E">
        <w:rPr>
          <w:rFonts w:ascii="Arial" w:hAnsi="Arial" w:cs="Arial"/>
          <w:sz w:val="22"/>
          <w:szCs w:val="22"/>
        </w:rPr>
        <w:t xml:space="preserve">zabojnik zamenja </w:t>
      </w:r>
      <w:r w:rsidR="0078296E">
        <w:rPr>
          <w:rFonts w:ascii="Arial" w:hAnsi="Arial" w:cs="Arial"/>
          <w:sz w:val="22"/>
          <w:szCs w:val="22"/>
        </w:rPr>
        <w:t>s</w:t>
      </w:r>
      <w:r w:rsidR="0078296E" w:rsidRPr="0078296E">
        <w:rPr>
          <w:rFonts w:ascii="Arial" w:hAnsi="Arial" w:cs="Arial"/>
          <w:sz w:val="22"/>
          <w:szCs w:val="22"/>
        </w:rPr>
        <w:t xml:space="preserve"> praznim zabojnikom</w:t>
      </w:r>
      <w:r w:rsidR="0078296E">
        <w:rPr>
          <w:rFonts w:ascii="Arial" w:hAnsi="Arial" w:cs="Arial"/>
          <w:sz w:val="22"/>
          <w:szCs w:val="22"/>
        </w:rPr>
        <w:t xml:space="preserve"> oz. se ga dostavi nazaj v 2 urah</w:t>
      </w:r>
    </w:p>
    <w:p w14:paraId="43C664AD" w14:textId="77777777" w:rsidR="00AB10B5" w:rsidRPr="00D6721E" w:rsidRDefault="00AB10B5" w:rsidP="00AB10B5">
      <w:pPr>
        <w:pStyle w:val="Navadensplet"/>
        <w:spacing w:before="0pt" w:beforeAutospacing="0" w:after="0pt" w:afterAutospacing="0"/>
        <w:jc w:val="both"/>
        <w:rPr>
          <w:rFonts w:ascii="Arial" w:hAnsi="Arial" w:cs="Arial"/>
          <w:b/>
          <w:bCs/>
          <w:i/>
          <w:sz w:val="22"/>
          <w:szCs w:val="22"/>
        </w:rPr>
      </w:pPr>
      <w:r w:rsidRPr="00D6721E">
        <w:rPr>
          <w:rFonts w:ascii="Arial" w:hAnsi="Arial" w:cs="Arial"/>
          <w:b/>
          <w:bCs/>
          <w:sz w:val="22"/>
          <w:szCs w:val="22"/>
        </w:rPr>
        <w:t xml:space="preserve">- </w:t>
      </w:r>
      <w:r w:rsidRPr="00D6721E">
        <w:rPr>
          <w:rFonts w:ascii="Arial" w:hAnsi="Arial" w:cs="Arial"/>
          <w:i/>
          <w:sz w:val="22"/>
          <w:szCs w:val="22"/>
        </w:rPr>
        <w:t>prevoznik bo zagotovil tehtanje količine odpadka, podatke bo evidentiral v evidenčne liste</w:t>
      </w:r>
    </w:p>
    <w:p w14:paraId="2D110735" w14:textId="77777777" w:rsidR="00AB10B5" w:rsidRDefault="00AB10B5" w:rsidP="00AB10B5">
      <w:pPr>
        <w:pStyle w:val="Navadensplet"/>
        <w:spacing w:before="0pt" w:beforeAutospacing="0" w:after="0pt" w:afterAutospacing="0"/>
        <w:jc w:val="both"/>
        <w:rPr>
          <w:rFonts w:ascii="Arial" w:hAnsi="Arial" w:cs="Arial"/>
          <w:b/>
          <w:bCs/>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32C2E57D" w14:textId="77777777" w:rsidTr="00E75148">
        <w:tc>
          <w:tcPr>
            <w:tcW w:w="458.30pt" w:type="dxa"/>
          </w:tcPr>
          <w:p w14:paraId="014E453D" w14:textId="77777777" w:rsidR="00AB10B5" w:rsidRPr="003B289A" w:rsidRDefault="00AB10B5" w:rsidP="00E75148">
            <w:pPr>
              <w:spacing w:line="12pt" w:lineRule="auto"/>
              <w:jc w:val="both"/>
              <w:rPr>
                <w:rFonts w:cs="Arial"/>
                <w:b/>
                <w:bCs/>
              </w:rPr>
            </w:pPr>
            <w:r w:rsidRPr="003B289A">
              <w:rPr>
                <w:rFonts w:cs="Arial"/>
                <w:b/>
                <w:bCs/>
              </w:rPr>
              <w:t>SKLOP 2</w:t>
            </w:r>
          </w:p>
        </w:tc>
      </w:tr>
      <w:tr w:rsidR="00AB10B5" w:rsidRPr="00DB1D46" w14:paraId="3FAD37F3" w14:textId="77777777" w:rsidTr="00E75148">
        <w:tc>
          <w:tcPr>
            <w:tcW w:w="458.30pt" w:type="dxa"/>
          </w:tcPr>
          <w:p w14:paraId="79EACC51"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18 01 03*</w:t>
            </w:r>
            <w:r w:rsidRPr="003B289A">
              <w:rPr>
                <w:rFonts w:cs="Arial"/>
                <w:b/>
                <w:bCs/>
              </w:rPr>
              <w:t xml:space="preserve"> </w:t>
            </w:r>
          </w:p>
        </w:tc>
      </w:tr>
      <w:tr w:rsidR="00AB10B5" w:rsidRPr="00DB1D46" w14:paraId="4B9104DD" w14:textId="77777777" w:rsidTr="00E75148">
        <w:tc>
          <w:tcPr>
            <w:tcW w:w="458.30pt" w:type="dxa"/>
          </w:tcPr>
          <w:p w14:paraId="73483287" w14:textId="77777777" w:rsidR="00AB10B5" w:rsidRPr="003B289A" w:rsidRDefault="00AB10B5" w:rsidP="00E75148">
            <w:pPr>
              <w:spacing w:line="12pt" w:lineRule="auto"/>
              <w:jc w:val="both"/>
              <w:rPr>
                <w:rFonts w:cs="Arial"/>
                <w:b/>
                <w:bCs/>
              </w:rPr>
            </w:pPr>
            <w:r w:rsidRPr="003B289A">
              <w:rPr>
                <w:rFonts w:cs="Arial"/>
                <w:b/>
                <w:bCs/>
              </w:rPr>
              <w:t xml:space="preserve">Naziv odpadka: </w:t>
            </w:r>
            <w:r w:rsidRPr="003B289A">
              <w:rPr>
                <w:rFonts w:cs="Arial"/>
                <w:i/>
                <w:iCs/>
              </w:rPr>
              <w:t>Odpadki, ki z vidika preventive pred infekcijo zahtevajo posebno ravnanje pri zbiranju in odstranitvi</w:t>
            </w:r>
          </w:p>
          <w:p w14:paraId="33C7494C" w14:textId="77777777" w:rsidR="00AB10B5" w:rsidRPr="003B289A" w:rsidRDefault="00AB10B5" w:rsidP="00E75148">
            <w:pPr>
              <w:spacing w:line="12pt" w:lineRule="auto"/>
              <w:jc w:val="both"/>
              <w:rPr>
                <w:rFonts w:cs="Arial"/>
              </w:rPr>
            </w:pPr>
            <w:r w:rsidRPr="003B289A">
              <w:rPr>
                <w:rFonts w:cs="Arial"/>
              </w:rPr>
              <w:t>(epruvete, material za enkratno prekrivanje operacijskega polja, obvezilni material, osebna varovalna oprema</w:t>
            </w:r>
            <w:r>
              <w:rPr>
                <w:rFonts w:cs="Arial"/>
              </w:rPr>
              <w:t>( prepojena s krvjo in drugimi telesnimi tekočinami v količini nad 100 ml)</w:t>
            </w:r>
            <w:r w:rsidRPr="003B289A">
              <w:rPr>
                <w:rFonts w:cs="Arial"/>
              </w:rPr>
              <w:t xml:space="preserve">, drenažni sistemi (plevrevac, redoni, hemovac), vrečke za aspiracijo, materiali in predmeti </w:t>
            </w:r>
            <w:r w:rsidRPr="003B289A">
              <w:rPr>
                <w:rFonts w:cs="Arial"/>
              </w:rPr>
              <w:lastRenderedPageBreak/>
              <w:t>za enkratno</w:t>
            </w:r>
            <w:r>
              <w:rPr>
                <w:rFonts w:cs="Arial"/>
              </w:rPr>
              <w:t xml:space="preserve"> uporabo, mikrobiološke kulture in pripomočki uporabljeni pri delu z infektivnimi materiali</w:t>
            </w:r>
            <w:r w:rsidRPr="003B289A">
              <w:rPr>
                <w:rFonts w:cs="Arial"/>
              </w:rPr>
              <w:t>. Ti odpadki se zbirajo v rdečo vrečko in odlagajo v zabojnik.</w:t>
            </w:r>
          </w:p>
          <w:p w14:paraId="7F53C3F2" w14:textId="77777777" w:rsidR="00AB10B5" w:rsidRPr="003B289A" w:rsidRDefault="00AB10B5" w:rsidP="00E75148">
            <w:pPr>
              <w:spacing w:line="12pt" w:lineRule="auto"/>
              <w:jc w:val="both"/>
              <w:rPr>
                <w:rFonts w:cs="Arial"/>
              </w:rPr>
            </w:pPr>
            <w:r w:rsidRPr="003B289A">
              <w:rPr>
                <w:rFonts w:cs="Arial"/>
                <w:b/>
                <w:bCs/>
              </w:rPr>
              <w:t>Ostri predmeti:</w:t>
            </w:r>
            <w:r w:rsidRPr="003B289A">
              <w:rPr>
                <w:rFonts w:cs="Arial"/>
              </w:rPr>
              <w:t xml:space="preserve"> igle vključno s tistimi, ki ne pridejo v stik s pacientom (zaradi varnosti, preprečevanje vbodov), lancete, skalpeli, igle za šivanje, ostali manjši ostri predmeti </w:t>
            </w:r>
          </w:p>
        </w:tc>
      </w:tr>
      <w:tr w:rsidR="00AB10B5" w:rsidRPr="00DB1D46" w14:paraId="77EFFABE" w14:textId="77777777" w:rsidTr="00E75148">
        <w:tc>
          <w:tcPr>
            <w:tcW w:w="458.30pt" w:type="dxa"/>
          </w:tcPr>
          <w:p w14:paraId="1538B60A" w14:textId="77777777" w:rsidR="0052289F"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lastRenderedPageBreak/>
              <w:t>Način zbiranja in skladiščenja odpadka:</w:t>
            </w:r>
          </w:p>
          <w:p w14:paraId="2D7EE3A5" w14:textId="5CF2401B" w:rsidR="00AB10B5" w:rsidRPr="0052289F"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 xml:space="preserve">Odpadki se na oddelkih zbirajo v pvc zabojnike (1,5l, 3l, 8l, 12l) ter zabojnike 30l, 60l </w:t>
            </w:r>
            <w:r>
              <w:rPr>
                <w:rFonts w:ascii="Arial" w:hAnsi="Arial" w:cs="Arial"/>
                <w:sz w:val="22"/>
                <w:szCs w:val="22"/>
              </w:rPr>
              <w:t xml:space="preserve">(ki jih zagotavlja naročnik) </w:t>
            </w:r>
            <w:r w:rsidRPr="003B289A">
              <w:rPr>
                <w:rFonts w:ascii="Arial" w:hAnsi="Arial" w:cs="Arial"/>
                <w:sz w:val="22"/>
                <w:szCs w:val="22"/>
              </w:rPr>
              <w:t>in se nato do odvoza zbirajo v prostoru, kjer je vstop dovoljen samo pooblaščenim osebam</w:t>
            </w:r>
            <w:r w:rsidRPr="00E81E96">
              <w:rPr>
                <w:rFonts w:ascii="Arial" w:hAnsi="Arial" w:cs="Arial"/>
                <w:color w:val="000000" w:themeColor="text1"/>
                <w:sz w:val="22"/>
                <w:szCs w:val="22"/>
              </w:rPr>
              <w:t>. Ponudnik z namenom zbiranja odpadkov zagotovi zabojnik</w:t>
            </w:r>
            <w:r>
              <w:rPr>
                <w:rFonts w:ascii="Arial" w:hAnsi="Arial" w:cs="Arial"/>
                <w:color w:val="000000" w:themeColor="text1"/>
                <w:sz w:val="22"/>
                <w:szCs w:val="22"/>
              </w:rPr>
              <w:t>a</w:t>
            </w:r>
            <w:r w:rsidRPr="00E81E96">
              <w:rPr>
                <w:rFonts w:ascii="Arial" w:hAnsi="Arial" w:cs="Arial"/>
                <w:color w:val="000000" w:themeColor="text1"/>
                <w:sz w:val="22"/>
                <w:szCs w:val="22"/>
              </w:rPr>
              <w:t xml:space="preserve"> cca </w:t>
            </w:r>
            <w:r w:rsidR="0058547B">
              <w:rPr>
                <w:rFonts w:ascii="Arial" w:hAnsi="Arial" w:cs="Arial"/>
                <w:color w:val="000000" w:themeColor="text1"/>
                <w:sz w:val="22"/>
                <w:szCs w:val="22"/>
              </w:rPr>
              <w:t>1100l oz.</w:t>
            </w:r>
            <w:r w:rsidR="00897410">
              <w:rPr>
                <w:rFonts w:ascii="Arial" w:hAnsi="Arial" w:cs="Arial"/>
                <w:color w:val="000000" w:themeColor="text1"/>
                <w:sz w:val="22"/>
                <w:szCs w:val="22"/>
              </w:rPr>
              <w:t xml:space="preserve"> zaboji, ki po volumnu ustrezajo tedenski količini</w:t>
            </w:r>
            <w:r w:rsidRPr="00E81E96">
              <w:rPr>
                <w:rFonts w:ascii="Arial" w:hAnsi="Arial" w:cs="Arial"/>
                <w:color w:val="000000" w:themeColor="text1"/>
                <w:sz w:val="22"/>
                <w:szCs w:val="22"/>
              </w:rPr>
              <w:t>, v katera se odlaga</w:t>
            </w:r>
            <w:r>
              <w:rPr>
                <w:rFonts w:ascii="Arial" w:hAnsi="Arial" w:cs="Arial"/>
                <w:color w:val="000000" w:themeColor="text1"/>
                <w:sz w:val="22"/>
                <w:szCs w:val="22"/>
              </w:rPr>
              <w:t>j</w:t>
            </w:r>
            <w:r w:rsidRPr="00E81E96">
              <w:rPr>
                <w:rFonts w:ascii="Arial" w:hAnsi="Arial" w:cs="Arial"/>
                <w:color w:val="000000" w:themeColor="text1"/>
                <w:sz w:val="22"/>
                <w:szCs w:val="22"/>
              </w:rPr>
              <w:t>o manjši zabojniki. Ob prevzemu se polni zabojniki nadomestijo s praznim zabojnik</w:t>
            </w:r>
            <w:r>
              <w:rPr>
                <w:rFonts w:ascii="Arial" w:hAnsi="Arial" w:cs="Arial"/>
                <w:color w:val="000000" w:themeColor="text1"/>
                <w:sz w:val="22"/>
                <w:szCs w:val="22"/>
              </w:rPr>
              <w:t>om</w:t>
            </w:r>
            <w:r w:rsidRPr="00E81E96">
              <w:rPr>
                <w:rFonts w:ascii="Arial" w:hAnsi="Arial" w:cs="Arial"/>
                <w:color w:val="000000" w:themeColor="text1"/>
                <w:sz w:val="22"/>
                <w:szCs w:val="22"/>
              </w:rPr>
              <w:t>.</w:t>
            </w:r>
            <w:r w:rsidR="0052289F">
              <w:rPr>
                <w:rFonts w:ascii="Arial" w:hAnsi="Arial" w:cs="Arial"/>
                <w:color w:val="000000" w:themeColor="text1"/>
                <w:sz w:val="22"/>
                <w:szCs w:val="22"/>
              </w:rPr>
              <w:t xml:space="preserve"> Prenos/prevoz odpadkov pri prevzemu odpadkov neposredno iz zbiralnice naročnika v lastno transportno vozilo izvede prevzemnik.</w:t>
            </w:r>
          </w:p>
        </w:tc>
      </w:tr>
      <w:tr w:rsidR="00AB10B5" w:rsidRPr="00DB1D46" w14:paraId="3756A61E" w14:textId="77777777" w:rsidTr="00E75148">
        <w:tc>
          <w:tcPr>
            <w:tcW w:w="458.30pt" w:type="dxa"/>
          </w:tcPr>
          <w:p w14:paraId="4C734801"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7D9E274D"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1x tedensko. Tehtanje odpadkov ob prevzemu in izdaja prevzemnice o vrsti in količini prevzetega odpadka.</w:t>
            </w:r>
          </w:p>
        </w:tc>
      </w:tr>
      <w:tr w:rsidR="00AB10B5" w:rsidRPr="00DB1D46" w14:paraId="5E22C881" w14:textId="77777777" w:rsidTr="00E75148">
        <w:tc>
          <w:tcPr>
            <w:tcW w:w="458.30pt" w:type="dxa"/>
          </w:tcPr>
          <w:p w14:paraId="122F8B2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44FAA1ED"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7061F07B" w14:textId="77777777" w:rsidTr="00E75148">
        <w:trPr>
          <w:trHeight w:val="375"/>
        </w:trPr>
        <w:tc>
          <w:tcPr>
            <w:tcW w:w="458.30pt" w:type="dxa"/>
          </w:tcPr>
          <w:p w14:paraId="7772DAAC"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0C3BE236"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378B0440" w14:textId="77777777" w:rsidTr="00E75148">
        <w:tc>
          <w:tcPr>
            <w:tcW w:w="458.30pt" w:type="dxa"/>
          </w:tcPr>
          <w:p w14:paraId="785387B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E7C9307" w14:textId="77777777" w:rsidTr="00E75148">
        <w:tc>
          <w:tcPr>
            <w:tcW w:w="458.30pt" w:type="dxa"/>
          </w:tcPr>
          <w:p w14:paraId="6B2ED3B4" w14:textId="1FD92591" w:rsidR="00AB10B5" w:rsidRPr="003B289A" w:rsidRDefault="00C91689" w:rsidP="00E75148">
            <w:pPr>
              <w:pStyle w:val="Navadensplet"/>
              <w:spacing w:before="0pt" w:beforeAutospacing="0" w:after="0pt"/>
              <w:jc w:val="both"/>
              <w:rPr>
                <w:rFonts w:ascii="Arial" w:hAnsi="Arial" w:cs="Arial"/>
                <w:b/>
                <w:bCs/>
              </w:rPr>
            </w:pPr>
            <w:r>
              <w:rPr>
                <w:rFonts w:ascii="Arial" w:hAnsi="Arial" w:cs="Arial"/>
                <w:b/>
                <w:bCs/>
                <w:sz w:val="22"/>
                <w:szCs w:val="22"/>
              </w:rPr>
              <w:t>21</w:t>
            </w:r>
            <w:r w:rsidR="00AB10B5" w:rsidRPr="003B289A">
              <w:rPr>
                <w:rFonts w:ascii="Arial" w:hAnsi="Arial" w:cs="Arial"/>
                <w:b/>
                <w:bCs/>
                <w:sz w:val="22"/>
                <w:szCs w:val="22"/>
              </w:rPr>
              <w:t>.</w:t>
            </w:r>
            <w:r w:rsidR="00AB10B5">
              <w:rPr>
                <w:rFonts w:ascii="Arial" w:hAnsi="Arial" w:cs="Arial"/>
                <w:b/>
                <w:bCs/>
                <w:sz w:val="22"/>
                <w:szCs w:val="22"/>
              </w:rPr>
              <w:t>0</w:t>
            </w:r>
            <w:r w:rsidR="00AB10B5" w:rsidRPr="003B289A">
              <w:rPr>
                <w:rFonts w:ascii="Arial" w:hAnsi="Arial" w:cs="Arial"/>
                <w:b/>
                <w:bCs/>
                <w:sz w:val="22"/>
                <w:szCs w:val="22"/>
              </w:rPr>
              <w:t>00 kg</w:t>
            </w:r>
          </w:p>
        </w:tc>
      </w:tr>
    </w:tbl>
    <w:p w14:paraId="0C217074" w14:textId="77777777" w:rsidR="00AB10B5" w:rsidRDefault="00AB10B5" w:rsidP="00AB10B5">
      <w:pPr>
        <w:pStyle w:val="Navadensplet"/>
        <w:spacing w:before="0pt" w:beforeAutospacing="0" w:after="0pt" w:afterAutospacing="0"/>
        <w:jc w:val="both"/>
        <w:rPr>
          <w:rFonts w:ascii="Arial" w:hAnsi="Arial" w:cs="Arial"/>
          <w:sz w:val="22"/>
          <w:szCs w:val="22"/>
          <w:u w:val="single"/>
        </w:rPr>
      </w:pPr>
    </w:p>
    <w:p w14:paraId="79E3BDD2" w14:textId="77777777" w:rsidR="00AB10B5" w:rsidRPr="008A7CE2" w:rsidRDefault="00AB10B5" w:rsidP="00AB10B5">
      <w:pPr>
        <w:pStyle w:val="Navadensplet"/>
        <w:spacing w:before="0pt" w:beforeAutospacing="0" w:after="0pt" w:afterAutospacing="0"/>
        <w:jc w:val="both"/>
        <w:rPr>
          <w:rFonts w:ascii="Arial" w:hAnsi="Arial" w:cs="Arial"/>
          <w:b/>
          <w:sz w:val="22"/>
          <w:szCs w:val="22"/>
        </w:rPr>
      </w:pPr>
      <w:r w:rsidRPr="008A7CE2">
        <w:rPr>
          <w:rFonts w:ascii="Arial" w:hAnsi="Arial" w:cs="Arial"/>
          <w:b/>
          <w:sz w:val="22"/>
          <w:szCs w:val="22"/>
          <w:u w:val="single"/>
        </w:rPr>
        <w:t>Razno:</w:t>
      </w:r>
    </w:p>
    <w:p w14:paraId="30F61D85"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CD75772"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1C42B258"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45C08C3F"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3B289A" w14:paraId="20182722" w14:textId="77777777" w:rsidTr="00E75148">
        <w:trPr>
          <w:trHeight w:val="227"/>
        </w:trPr>
        <w:tc>
          <w:tcPr>
            <w:tcW w:w="458.30pt" w:type="dxa"/>
          </w:tcPr>
          <w:p w14:paraId="06D12229" w14:textId="5FD73393" w:rsidR="00AB10B5" w:rsidRPr="003B289A" w:rsidRDefault="0052289F" w:rsidP="00E75148">
            <w:pPr>
              <w:spacing w:line="12pt" w:lineRule="auto"/>
              <w:jc w:val="both"/>
              <w:rPr>
                <w:rFonts w:cs="Arial"/>
                <w:b/>
                <w:bCs/>
              </w:rPr>
            </w:pPr>
            <w:r>
              <w:rPr>
                <w:rFonts w:cs="Arial"/>
                <w:b/>
                <w:bCs/>
              </w:rPr>
              <w:t xml:space="preserve">SKLOP </w:t>
            </w:r>
            <w:r w:rsidR="00AB10B5">
              <w:rPr>
                <w:rFonts w:cs="Arial"/>
                <w:b/>
                <w:bCs/>
              </w:rPr>
              <w:t>3</w:t>
            </w:r>
          </w:p>
        </w:tc>
      </w:tr>
      <w:tr w:rsidR="00AB10B5" w:rsidRPr="003B289A" w14:paraId="38A330DD" w14:textId="77777777" w:rsidTr="00E75148">
        <w:trPr>
          <w:trHeight w:val="227"/>
        </w:trPr>
        <w:tc>
          <w:tcPr>
            <w:tcW w:w="458.30pt" w:type="dxa"/>
          </w:tcPr>
          <w:p w14:paraId="59A20B95"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15 01 10*</w:t>
            </w:r>
            <w:r w:rsidRPr="003B289A">
              <w:rPr>
                <w:rFonts w:cs="Arial"/>
                <w:b/>
                <w:bCs/>
              </w:rPr>
              <w:t xml:space="preserve"> </w:t>
            </w:r>
          </w:p>
        </w:tc>
      </w:tr>
      <w:tr w:rsidR="00AB10B5" w:rsidRPr="003B289A" w14:paraId="486726FD" w14:textId="77777777" w:rsidTr="00E75148">
        <w:tc>
          <w:tcPr>
            <w:tcW w:w="458.30pt" w:type="dxa"/>
          </w:tcPr>
          <w:p w14:paraId="6796710A" w14:textId="77777777" w:rsidR="00AB10B5" w:rsidRPr="003B289A" w:rsidRDefault="00AB10B5" w:rsidP="00E75148">
            <w:pPr>
              <w:spacing w:line="12pt" w:lineRule="auto"/>
              <w:jc w:val="both"/>
              <w:rPr>
                <w:rFonts w:cs="Arial"/>
                <w:b/>
                <w:bCs/>
              </w:rPr>
            </w:pPr>
            <w:r w:rsidRPr="003B289A">
              <w:rPr>
                <w:rFonts w:cs="Arial"/>
                <w:b/>
                <w:bCs/>
              </w:rPr>
              <w:t xml:space="preserve">Naziv odpadka: </w:t>
            </w:r>
            <w:r w:rsidRPr="003B289A">
              <w:rPr>
                <w:rFonts w:cs="Arial"/>
                <w:i/>
                <w:iCs/>
              </w:rPr>
              <w:t xml:space="preserve">Embalaža, ki vsebuje nevarne snovi ali je onesnažena z nevarnimi snovmi </w:t>
            </w:r>
          </w:p>
          <w:p w14:paraId="117B75E9" w14:textId="77777777" w:rsidR="00AB10B5" w:rsidRPr="003B289A" w:rsidRDefault="00AB10B5" w:rsidP="00E75148">
            <w:pPr>
              <w:spacing w:line="12pt" w:lineRule="auto"/>
              <w:jc w:val="both"/>
              <w:rPr>
                <w:rFonts w:cs="Arial"/>
              </w:rPr>
            </w:pPr>
            <w:r w:rsidRPr="003B289A">
              <w:rPr>
                <w:rFonts w:cs="Arial"/>
              </w:rPr>
              <w:t>plastenke v katerih je ostanek razkužilnega sredstva, agresivnega čistilnega sredstva</w:t>
            </w:r>
            <w:r>
              <w:rPr>
                <w:rFonts w:cs="Arial"/>
              </w:rPr>
              <w:t xml:space="preserve"> v kuhinji in sanitaciji, steklena embalaža od kemikalij</w:t>
            </w:r>
            <w:r w:rsidRPr="003B289A">
              <w:rPr>
                <w:rFonts w:cs="Arial"/>
              </w:rPr>
              <w:t xml:space="preserve"> (formalin, ksilen, etanol, aceton), infuzijske plastenke in steklenice z ostankom zdravila, viale, ampule, prazne infuzijske steklenice</w:t>
            </w:r>
          </w:p>
        </w:tc>
      </w:tr>
      <w:tr w:rsidR="00AB10B5" w:rsidRPr="003B289A" w14:paraId="455AF47F" w14:textId="77777777" w:rsidTr="00E75148">
        <w:tc>
          <w:tcPr>
            <w:tcW w:w="458.30pt" w:type="dxa"/>
          </w:tcPr>
          <w:p w14:paraId="384F8C5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7C4CB820" w14:textId="77777777" w:rsidR="0052289F" w:rsidRDefault="00AB10B5" w:rsidP="0052289F">
            <w:pPr>
              <w:pStyle w:val="Navadensplet"/>
              <w:spacing w:before="0pt" w:beforeAutospacing="0" w:after="0pt" w:afterAutospacing="0"/>
              <w:jc w:val="both"/>
              <w:rPr>
                <w:rFonts w:ascii="Arial" w:hAnsi="Arial" w:cs="Arial"/>
                <w:sz w:val="22"/>
                <w:szCs w:val="22"/>
              </w:rPr>
            </w:pPr>
            <w:r w:rsidRPr="003B289A">
              <w:rPr>
                <w:rFonts w:ascii="Arial" w:hAnsi="Arial" w:cs="Arial"/>
                <w:sz w:val="22"/>
                <w:szCs w:val="22"/>
              </w:rPr>
              <w:t xml:space="preserve">Odpadki se na oddelkih zbirajo v </w:t>
            </w:r>
            <w:r>
              <w:rPr>
                <w:rFonts w:ascii="Arial" w:hAnsi="Arial" w:cs="Arial"/>
                <w:sz w:val="22"/>
                <w:szCs w:val="22"/>
              </w:rPr>
              <w:t>PVC</w:t>
            </w:r>
            <w:r w:rsidRPr="003B289A">
              <w:rPr>
                <w:rFonts w:ascii="Arial" w:hAnsi="Arial" w:cs="Arial"/>
                <w:sz w:val="22"/>
                <w:szCs w:val="22"/>
              </w:rPr>
              <w:t xml:space="preserve"> zabojnike (1,5l, 3l, 8l, 12l) ter zabojnike 30l, (ki jih zagotavlja </w:t>
            </w:r>
            <w:r>
              <w:rPr>
                <w:rFonts w:ascii="Arial" w:hAnsi="Arial" w:cs="Arial"/>
                <w:sz w:val="22"/>
                <w:szCs w:val="22"/>
              </w:rPr>
              <w:t>naročnik</w:t>
            </w:r>
            <w:r w:rsidRPr="003B289A">
              <w:rPr>
                <w:rFonts w:ascii="Arial" w:hAnsi="Arial" w:cs="Arial"/>
                <w:sz w:val="22"/>
                <w:szCs w:val="22"/>
              </w:rPr>
              <w:t>)  in se nato do odvoza hranijo v prostoru, kjer je vstop dovoljen samo pooblaščenim osebam.</w:t>
            </w:r>
          </w:p>
          <w:p w14:paraId="5EC84DBB" w14:textId="706F6398" w:rsidR="0052289F" w:rsidRPr="0052289F" w:rsidRDefault="0052289F" w:rsidP="0052289F">
            <w:pPr>
              <w:pStyle w:val="Navadensplet"/>
              <w:spacing w:before="0pt" w:beforeAutospacing="0" w:after="0pt" w:afterAutospacing="0"/>
              <w:jc w:val="both"/>
              <w:rPr>
                <w:rFonts w:ascii="Arial" w:hAnsi="Arial" w:cs="Arial"/>
                <w:sz w:val="22"/>
                <w:szCs w:val="22"/>
              </w:rPr>
            </w:pPr>
            <w:r>
              <w:rPr>
                <w:rFonts w:ascii="Arial" w:hAnsi="Arial" w:cs="Arial"/>
                <w:color w:val="000000" w:themeColor="text1"/>
                <w:sz w:val="22"/>
                <w:szCs w:val="22"/>
              </w:rPr>
              <w:t>Prenos/prevoz odpadkov pri prevzemu odpadkov neposredno iz zbiralnice naročnika v lastno transportno vozilo izvede prevzemnik.</w:t>
            </w:r>
          </w:p>
        </w:tc>
      </w:tr>
      <w:tr w:rsidR="00AB10B5" w:rsidRPr="003B289A" w14:paraId="61CC127D" w14:textId="77777777" w:rsidTr="00E75148">
        <w:tc>
          <w:tcPr>
            <w:tcW w:w="458.30pt" w:type="dxa"/>
          </w:tcPr>
          <w:p w14:paraId="4D6285C0"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57B1F9E1"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lastRenderedPageBreak/>
              <w:t>Odvoz odpadkov 1x tedensko</w:t>
            </w:r>
            <w:r w:rsidRPr="008A7CE2">
              <w:rPr>
                <w:rFonts w:ascii="Arial" w:hAnsi="Arial" w:cs="Arial"/>
                <w:color w:val="FF0000"/>
                <w:sz w:val="22"/>
                <w:szCs w:val="22"/>
              </w:rPr>
              <w:t xml:space="preserve">. </w:t>
            </w:r>
            <w:r w:rsidRPr="003B289A">
              <w:rPr>
                <w:rFonts w:ascii="Arial" w:hAnsi="Arial" w:cs="Arial"/>
                <w:sz w:val="22"/>
                <w:szCs w:val="22"/>
              </w:rPr>
              <w:t>Tehtanje odpadkov ob prevzemu in izdaja prevzemnice o vrsti in količini prevzetega odpadka.</w:t>
            </w:r>
          </w:p>
        </w:tc>
      </w:tr>
      <w:tr w:rsidR="00AB10B5" w:rsidRPr="003B289A" w14:paraId="0CAECCBC" w14:textId="77777777" w:rsidTr="00E75148">
        <w:tc>
          <w:tcPr>
            <w:tcW w:w="458.30pt" w:type="dxa"/>
          </w:tcPr>
          <w:p w14:paraId="6CEE38D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lastRenderedPageBreak/>
              <w:t>Vodenje evidenc:</w:t>
            </w:r>
          </w:p>
          <w:p w14:paraId="0A08BFB2"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3B289A" w14:paraId="4ADF4542" w14:textId="77777777" w:rsidTr="00E75148">
        <w:tc>
          <w:tcPr>
            <w:tcW w:w="458.30pt" w:type="dxa"/>
          </w:tcPr>
          <w:p w14:paraId="28F0FD33" w14:textId="77777777" w:rsidR="00AB10B5" w:rsidRPr="003B289A" w:rsidRDefault="00AB10B5" w:rsidP="00E75148">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t>Izdajanje računov:</w:t>
            </w:r>
          </w:p>
          <w:p w14:paraId="402E4A25" w14:textId="77777777" w:rsidR="00AB10B5" w:rsidRPr="003B289A" w:rsidRDefault="00AB10B5" w:rsidP="00E75148">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3B289A" w14:paraId="6C0E815B" w14:textId="77777777" w:rsidTr="00E75148">
        <w:tc>
          <w:tcPr>
            <w:tcW w:w="458.30pt" w:type="dxa"/>
          </w:tcPr>
          <w:p w14:paraId="7270CA51"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3B289A" w14:paraId="305A8155" w14:textId="77777777" w:rsidTr="00E75148">
        <w:tc>
          <w:tcPr>
            <w:tcW w:w="458.30pt" w:type="dxa"/>
          </w:tcPr>
          <w:p w14:paraId="03856AB0" w14:textId="017DD869" w:rsidR="00AB10B5" w:rsidRPr="003B289A" w:rsidRDefault="003869AB" w:rsidP="00E75148">
            <w:pPr>
              <w:pStyle w:val="Navadensplet"/>
              <w:spacing w:before="0pt" w:beforeAutospacing="0" w:after="0pt"/>
              <w:jc w:val="both"/>
              <w:rPr>
                <w:rFonts w:ascii="Arial" w:hAnsi="Arial" w:cs="Arial"/>
                <w:b/>
                <w:bCs/>
              </w:rPr>
            </w:pPr>
            <w:r>
              <w:rPr>
                <w:rFonts w:ascii="Arial" w:hAnsi="Arial" w:cs="Arial"/>
                <w:b/>
                <w:bCs/>
                <w:sz w:val="22"/>
                <w:szCs w:val="22"/>
              </w:rPr>
              <w:t>6.</w:t>
            </w:r>
            <w:r w:rsidR="00C91689">
              <w:rPr>
                <w:rFonts w:ascii="Arial" w:hAnsi="Arial" w:cs="Arial"/>
                <w:b/>
                <w:bCs/>
                <w:sz w:val="22"/>
                <w:szCs w:val="22"/>
              </w:rPr>
              <w:t>0</w:t>
            </w:r>
            <w:r w:rsidR="00AB10B5">
              <w:rPr>
                <w:rFonts w:ascii="Arial" w:hAnsi="Arial" w:cs="Arial"/>
                <w:b/>
                <w:bCs/>
                <w:sz w:val="22"/>
                <w:szCs w:val="22"/>
              </w:rPr>
              <w:t>00</w:t>
            </w:r>
            <w:r w:rsidR="00AB10B5" w:rsidRPr="003B289A">
              <w:rPr>
                <w:rFonts w:ascii="Arial" w:hAnsi="Arial" w:cs="Arial"/>
                <w:b/>
                <w:bCs/>
                <w:sz w:val="22"/>
                <w:szCs w:val="22"/>
              </w:rPr>
              <w:t xml:space="preserve"> kg</w:t>
            </w:r>
          </w:p>
        </w:tc>
      </w:tr>
    </w:tbl>
    <w:p w14:paraId="1B2077D7" w14:textId="77777777" w:rsidR="00AB10B5" w:rsidRDefault="00AB10B5" w:rsidP="00AB10B5">
      <w:pPr>
        <w:pStyle w:val="Navadensplet"/>
        <w:spacing w:before="0pt" w:beforeAutospacing="0" w:after="0pt" w:afterAutospacing="0"/>
        <w:jc w:val="both"/>
        <w:rPr>
          <w:rFonts w:ascii="Arial" w:hAnsi="Arial" w:cs="Arial"/>
          <w:sz w:val="22"/>
          <w:szCs w:val="22"/>
          <w:u w:val="single"/>
        </w:rPr>
      </w:pPr>
    </w:p>
    <w:p w14:paraId="47A24467" w14:textId="77777777" w:rsidR="00AB10B5" w:rsidRPr="008A7CE2" w:rsidRDefault="00AB10B5" w:rsidP="00AB10B5">
      <w:pPr>
        <w:pStyle w:val="Navadensplet"/>
        <w:spacing w:before="0pt" w:beforeAutospacing="0" w:after="0pt" w:afterAutospacing="0"/>
        <w:jc w:val="both"/>
        <w:rPr>
          <w:rFonts w:ascii="Arial" w:hAnsi="Arial" w:cs="Arial"/>
          <w:b/>
          <w:sz w:val="22"/>
          <w:szCs w:val="22"/>
        </w:rPr>
      </w:pPr>
      <w:r w:rsidRPr="008A7CE2">
        <w:rPr>
          <w:rFonts w:ascii="Arial" w:hAnsi="Arial" w:cs="Arial"/>
          <w:b/>
          <w:sz w:val="22"/>
          <w:szCs w:val="22"/>
          <w:u w:val="single"/>
        </w:rPr>
        <w:t>Razno:</w:t>
      </w:r>
    </w:p>
    <w:p w14:paraId="37270054"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E447958"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3F01536"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3C6A965A"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60"/>
      </w:tblGrid>
      <w:tr w:rsidR="00AB10B5" w:rsidRPr="00DB1D46" w14:paraId="683A6E0D" w14:textId="77777777" w:rsidTr="00E75148">
        <w:tc>
          <w:tcPr>
            <w:tcW w:w="458.30pt" w:type="dxa"/>
          </w:tcPr>
          <w:p w14:paraId="6016DD73" w14:textId="77777777" w:rsidR="00AB10B5" w:rsidRPr="003B289A" w:rsidRDefault="00AB10B5" w:rsidP="00E75148">
            <w:pPr>
              <w:spacing w:line="12pt" w:lineRule="auto"/>
              <w:jc w:val="both"/>
              <w:rPr>
                <w:rFonts w:cs="Arial"/>
                <w:b/>
                <w:bCs/>
              </w:rPr>
            </w:pPr>
            <w:r w:rsidRPr="003B289A">
              <w:rPr>
                <w:rFonts w:cs="Arial"/>
                <w:b/>
                <w:bCs/>
              </w:rPr>
              <w:t xml:space="preserve">SKLOP </w:t>
            </w:r>
            <w:r>
              <w:rPr>
                <w:rFonts w:cs="Arial"/>
                <w:b/>
                <w:bCs/>
              </w:rPr>
              <w:t>4</w:t>
            </w:r>
          </w:p>
        </w:tc>
      </w:tr>
      <w:tr w:rsidR="00AB10B5" w:rsidRPr="00DB1D46" w14:paraId="2E0EB268" w14:textId="77777777" w:rsidTr="00E75148">
        <w:tc>
          <w:tcPr>
            <w:tcW w:w="458.30pt" w:type="dxa"/>
          </w:tcPr>
          <w:p w14:paraId="249CCA6E" w14:textId="77777777" w:rsidR="00AB10B5" w:rsidRPr="003B289A" w:rsidRDefault="00AB10B5" w:rsidP="00E75148">
            <w:pPr>
              <w:spacing w:line="12pt" w:lineRule="auto"/>
              <w:jc w:val="both"/>
              <w:rPr>
                <w:rFonts w:cs="Arial"/>
                <w:b/>
                <w:bCs/>
                <w:color w:val="008000"/>
              </w:rPr>
            </w:pPr>
            <w:r w:rsidRPr="003B289A">
              <w:rPr>
                <w:rFonts w:cs="Arial"/>
                <w:b/>
                <w:bCs/>
              </w:rPr>
              <w:t xml:space="preserve">Klasifikacijska številka odpadka: </w:t>
            </w:r>
            <w:r w:rsidRPr="003B289A">
              <w:rPr>
                <w:rFonts w:cs="Arial"/>
                <w:b/>
                <w:bCs/>
                <w:color w:val="008000"/>
              </w:rPr>
              <w:t>15 01 02</w:t>
            </w:r>
          </w:p>
        </w:tc>
      </w:tr>
      <w:tr w:rsidR="00AB10B5" w:rsidRPr="00DB1D46" w14:paraId="688F6C01" w14:textId="77777777" w:rsidTr="00E75148">
        <w:tc>
          <w:tcPr>
            <w:tcW w:w="458.30pt" w:type="dxa"/>
          </w:tcPr>
          <w:p w14:paraId="04DF0E76" w14:textId="77777777" w:rsidR="00AB10B5" w:rsidRPr="003B289A" w:rsidRDefault="00AB10B5" w:rsidP="00E75148">
            <w:pPr>
              <w:pStyle w:val="Navadensplet"/>
              <w:spacing w:before="0pt" w:beforeAutospacing="0" w:after="0pt"/>
              <w:jc w:val="both"/>
              <w:rPr>
                <w:rFonts w:ascii="Arial" w:hAnsi="Arial" w:cs="Arial"/>
                <w:i/>
                <w:iCs/>
              </w:rPr>
            </w:pPr>
            <w:r w:rsidRPr="003B289A">
              <w:rPr>
                <w:rFonts w:ascii="Arial" w:hAnsi="Arial" w:cs="Arial"/>
                <w:b/>
                <w:bCs/>
                <w:sz w:val="22"/>
                <w:szCs w:val="22"/>
              </w:rPr>
              <w:t>Naziv odpadka:</w:t>
            </w:r>
            <w:r w:rsidRPr="003B289A">
              <w:rPr>
                <w:rFonts w:ascii="Arial" w:hAnsi="Arial" w:cs="Arial"/>
                <w:sz w:val="22"/>
                <w:szCs w:val="22"/>
              </w:rPr>
              <w:t xml:space="preserve"> </w:t>
            </w:r>
            <w:r w:rsidRPr="003B289A">
              <w:rPr>
                <w:rFonts w:ascii="Arial" w:hAnsi="Arial" w:cs="Arial"/>
                <w:i/>
                <w:iCs/>
                <w:sz w:val="22"/>
                <w:szCs w:val="22"/>
              </w:rPr>
              <w:t>Plastična embalaža (iz zdravstvene dejavnosti)</w:t>
            </w:r>
          </w:p>
          <w:p w14:paraId="7C3A6DB3" w14:textId="77777777" w:rsidR="00AB10B5" w:rsidRPr="003B289A" w:rsidRDefault="00AB10B5" w:rsidP="00E75148">
            <w:pPr>
              <w:spacing w:line="12pt" w:lineRule="auto"/>
              <w:jc w:val="both"/>
              <w:rPr>
                <w:rFonts w:cs="Arial"/>
              </w:rPr>
            </w:pPr>
            <w:r w:rsidRPr="003B289A">
              <w:rPr>
                <w:rFonts w:cs="Arial"/>
              </w:rPr>
              <w:t>prazne plastenke infuzijskih tekočin in razkužil, gela, krem, mila in čistil, prazna PVC  embalaža, PVC pokrovčki, PVC ovojnina, prazni blistri zdravil, brizge, PVC ovoj sterilnega materiala in PVC ovoji</w:t>
            </w:r>
          </w:p>
        </w:tc>
      </w:tr>
      <w:tr w:rsidR="00AB10B5" w:rsidRPr="00DB1D46" w14:paraId="5C448025" w14:textId="77777777" w:rsidTr="00E75148">
        <w:tc>
          <w:tcPr>
            <w:tcW w:w="458.30pt" w:type="dxa"/>
          </w:tcPr>
          <w:p w14:paraId="612F457E"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6D89D886"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Odpadki se na oddelkih zbirajo v vrečke zelene barve in se odlagajo v zabojnik na dvorišču.</w:t>
            </w:r>
          </w:p>
        </w:tc>
      </w:tr>
      <w:tr w:rsidR="00AB10B5" w:rsidRPr="00DB1D46" w14:paraId="2573B370" w14:textId="77777777" w:rsidTr="00E75148">
        <w:tc>
          <w:tcPr>
            <w:tcW w:w="458.30pt" w:type="dxa"/>
          </w:tcPr>
          <w:p w14:paraId="4AF4E1D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2F8892C7"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1x tedensko</w:t>
            </w:r>
            <w:r>
              <w:rPr>
                <w:rFonts w:ascii="Arial" w:hAnsi="Arial" w:cs="Arial"/>
                <w:sz w:val="22"/>
                <w:szCs w:val="22"/>
              </w:rPr>
              <w:t xml:space="preserve"> oz. po naročilu</w:t>
            </w:r>
            <w:r w:rsidRPr="003B289A">
              <w:rPr>
                <w:rFonts w:ascii="Arial" w:hAnsi="Arial" w:cs="Arial"/>
                <w:sz w:val="22"/>
                <w:szCs w:val="22"/>
              </w:rPr>
              <w:t xml:space="preserve">. </w:t>
            </w:r>
          </w:p>
        </w:tc>
      </w:tr>
      <w:tr w:rsidR="00AB10B5" w:rsidRPr="00DB1D46" w14:paraId="370512F7" w14:textId="77777777" w:rsidTr="00E75148">
        <w:tc>
          <w:tcPr>
            <w:tcW w:w="458.30pt" w:type="dxa"/>
          </w:tcPr>
          <w:p w14:paraId="62B78CAD"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369CC382"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40DA6C01" w14:textId="77777777" w:rsidTr="00E75148">
        <w:trPr>
          <w:trHeight w:val="672"/>
        </w:trPr>
        <w:tc>
          <w:tcPr>
            <w:tcW w:w="458.30pt" w:type="dxa"/>
          </w:tcPr>
          <w:p w14:paraId="58B5652C"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41F721D9"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203EAF16" w14:textId="77777777" w:rsidTr="00E75148">
        <w:tc>
          <w:tcPr>
            <w:tcW w:w="458.30pt" w:type="dxa"/>
          </w:tcPr>
          <w:p w14:paraId="166E4AF7"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DF2C08F" w14:textId="77777777" w:rsidTr="00E75148">
        <w:tc>
          <w:tcPr>
            <w:tcW w:w="458.30pt" w:type="dxa"/>
          </w:tcPr>
          <w:p w14:paraId="1FCFB22A" w14:textId="69508F66"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1</w:t>
            </w:r>
            <w:r w:rsidR="00C91689">
              <w:rPr>
                <w:rFonts w:ascii="Arial" w:hAnsi="Arial" w:cs="Arial"/>
                <w:b/>
                <w:bCs/>
                <w:sz w:val="22"/>
                <w:szCs w:val="22"/>
              </w:rPr>
              <w:t>1</w:t>
            </w:r>
            <w:r>
              <w:rPr>
                <w:rFonts w:ascii="Arial" w:hAnsi="Arial" w:cs="Arial"/>
                <w:b/>
                <w:bCs/>
                <w:sz w:val="22"/>
                <w:szCs w:val="22"/>
              </w:rPr>
              <w:t>.000</w:t>
            </w:r>
            <w:r w:rsidRPr="003B289A">
              <w:rPr>
                <w:rFonts w:ascii="Arial" w:hAnsi="Arial" w:cs="Arial"/>
                <w:b/>
                <w:bCs/>
                <w:sz w:val="22"/>
                <w:szCs w:val="22"/>
              </w:rPr>
              <w:t xml:space="preserve"> kg</w:t>
            </w:r>
          </w:p>
        </w:tc>
      </w:tr>
    </w:tbl>
    <w:p w14:paraId="64D21CD7" w14:textId="77777777" w:rsidR="00AB10B5" w:rsidRPr="00DB1D46" w:rsidRDefault="00AB10B5" w:rsidP="00AB10B5">
      <w:pPr>
        <w:pStyle w:val="Navadensplet"/>
        <w:spacing w:before="0pt" w:beforeAutospacing="0" w:after="0pt" w:afterAutospacing="0"/>
        <w:jc w:val="both"/>
        <w:rPr>
          <w:rFonts w:ascii="Arial" w:hAnsi="Arial" w:cs="Arial"/>
          <w:sz w:val="22"/>
          <w:szCs w:val="22"/>
          <w:u w:val="single"/>
        </w:rPr>
      </w:pPr>
    </w:p>
    <w:p w14:paraId="6BA95DB6" w14:textId="77777777" w:rsidR="00AB10B5" w:rsidRPr="0078203A" w:rsidRDefault="00AB10B5" w:rsidP="00AB10B5">
      <w:pPr>
        <w:pStyle w:val="Navadensplet"/>
        <w:spacing w:before="0pt" w:beforeAutospacing="0" w:after="0pt" w:afterAutospacing="0"/>
        <w:jc w:val="both"/>
        <w:rPr>
          <w:rFonts w:ascii="Arial" w:hAnsi="Arial" w:cs="Arial"/>
          <w:b/>
          <w:sz w:val="22"/>
          <w:szCs w:val="22"/>
        </w:rPr>
      </w:pPr>
      <w:r w:rsidRPr="0078203A">
        <w:rPr>
          <w:rFonts w:ascii="Arial" w:hAnsi="Arial" w:cs="Arial"/>
          <w:b/>
          <w:sz w:val="22"/>
          <w:szCs w:val="22"/>
          <w:u w:val="single"/>
        </w:rPr>
        <w:t>Razno:</w:t>
      </w:r>
    </w:p>
    <w:p w14:paraId="5B7D07C0"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69F3BAC"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05C1170B"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5B9DC781" w14:textId="154987DE" w:rsidR="00AB10B5" w:rsidRPr="00A81B9F" w:rsidRDefault="00AB10B5" w:rsidP="00AB10B5">
      <w:pPr>
        <w:pStyle w:val="Navadensplet"/>
        <w:spacing w:before="0pt" w:beforeAutospacing="0" w:after="0pt" w:afterAutospacing="0"/>
        <w:jc w:val="both"/>
        <w:rPr>
          <w:rFonts w:ascii="Arial" w:hAnsi="Arial" w:cs="Arial"/>
          <w:sz w:val="22"/>
          <w:szCs w:val="22"/>
        </w:rPr>
      </w:pPr>
      <w:r w:rsidRPr="00A81B9F">
        <w:rPr>
          <w:rFonts w:ascii="Arial" w:hAnsi="Arial" w:cs="Arial"/>
          <w:sz w:val="22"/>
          <w:szCs w:val="22"/>
        </w:rPr>
        <w:t xml:space="preserve">- </w:t>
      </w:r>
      <w:r w:rsidR="007539EC">
        <w:rPr>
          <w:rFonts w:ascii="Arial" w:hAnsi="Arial" w:cs="Arial"/>
          <w:sz w:val="22"/>
          <w:szCs w:val="22"/>
        </w:rPr>
        <w:t xml:space="preserve">komunalni </w:t>
      </w:r>
      <w:r w:rsidRPr="00A81B9F">
        <w:rPr>
          <w:rFonts w:ascii="Arial" w:hAnsi="Arial" w:cs="Arial"/>
          <w:sz w:val="22"/>
          <w:szCs w:val="22"/>
        </w:rPr>
        <w:t>zabojnik (5</w:t>
      </w:r>
      <w:r w:rsidR="00B06AED">
        <w:rPr>
          <w:rFonts w:ascii="Arial" w:hAnsi="Arial" w:cs="Arial"/>
          <w:sz w:val="22"/>
          <w:szCs w:val="22"/>
        </w:rPr>
        <w:t>m3</w:t>
      </w:r>
      <w:r w:rsidRPr="00A81B9F">
        <w:rPr>
          <w:rFonts w:ascii="Arial" w:hAnsi="Arial" w:cs="Arial"/>
          <w:sz w:val="22"/>
          <w:szCs w:val="22"/>
        </w:rPr>
        <w:t>)</w:t>
      </w:r>
      <w:r w:rsidR="007539EC">
        <w:rPr>
          <w:rFonts w:ascii="Arial" w:hAnsi="Arial" w:cs="Arial"/>
          <w:sz w:val="22"/>
          <w:szCs w:val="22"/>
        </w:rPr>
        <w:t xml:space="preserve"> v zaprti izvedbi </w:t>
      </w:r>
      <w:r w:rsidRPr="00A81B9F">
        <w:rPr>
          <w:rFonts w:ascii="Arial" w:hAnsi="Arial" w:cs="Arial"/>
          <w:sz w:val="22"/>
          <w:szCs w:val="22"/>
        </w:rPr>
        <w:t xml:space="preserve">za odlaganje/zbiranje vreč z odpadki, na dvorišču, </w:t>
      </w:r>
      <w:r w:rsidR="007539EC">
        <w:rPr>
          <w:rFonts w:ascii="Arial" w:hAnsi="Arial" w:cs="Arial"/>
          <w:sz w:val="22"/>
          <w:szCs w:val="22"/>
        </w:rPr>
        <w:t xml:space="preserve">  ki ga </w:t>
      </w:r>
      <w:r w:rsidRPr="00A81B9F">
        <w:rPr>
          <w:rFonts w:ascii="Arial" w:hAnsi="Arial" w:cs="Arial"/>
          <w:sz w:val="22"/>
          <w:szCs w:val="22"/>
        </w:rPr>
        <w:t>zagotovi prevzemnik odpadkov</w:t>
      </w:r>
      <w:r>
        <w:rPr>
          <w:rFonts w:ascii="Arial" w:hAnsi="Arial" w:cs="Arial"/>
          <w:sz w:val="22"/>
          <w:szCs w:val="22"/>
        </w:rPr>
        <w:t xml:space="preserve">. </w:t>
      </w:r>
    </w:p>
    <w:p w14:paraId="4EFB76C8" w14:textId="309A2D8B" w:rsidR="00AB10B5" w:rsidRDefault="00AB10B5" w:rsidP="00AB10B5">
      <w:pPr>
        <w:pStyle w:val="Navadensplet"/>
        <w:spacing w:before="0pt" w:beforeAutospacing="0" w:after="0pt" w:afterAutospacing="0"/>
        <w:jc w:val="both"/>
        <w:rPr>
          <w:rFonts w:ascii="Arial" w:hAnsi="Arial" w:cs="Arial"/>
          <w:sz w:val="22"/>
          <w:szCs w:val="22"/>
        </w:rPr>
      </w:pPr>
      <w:r w:rsidRPr="00A81B9F">
        <w:rPr>
          <w:rFonts w:ascii="Arial" w:hAnsi="Arial" w:cs="Arial"/>
          <w:sz w:val="22"/>
          <w:szCs w:val="22"/>
        </w:rPr>
        <w:t>- zabojnik je potrebno vrniti naročniku istega dne v 3 urah</w:t>
      </w:r>
    </w:p>
    <w:p w14:paraId="25D1EADD" w14:textId="4F0FD5BA" w:rsidR="003869AB" w:rsidRDefault="003869AB" w:rsidP="00AB10B5">
      <w:pPr>
        <w:pStyle w:val="Navadensplet"/>
        <w:spacing w:before="0pt" w:beforeAutospacing="0" w:after="0pt" w:afterAutospacing="0"/>
        <w:jc w:val="both"/>
        <w:rPr>
          <w:rFonts w:ascii="Arial" w:hAnsi="Arial" w:cs="Arial"/>
          <w:sz w:val="22"/>
          <w:szCs w:val="22"/>
        </w:rPr>
      </w:pPr>
    </w:p>
    <w:p w14:paraId="2D871C5C" w14:textId="77777777" w:rsidR="0052289F" w:rsidRDefault="0052289F" w:rsidP="00AB10B5">
      <w:pPr>
        <w:pStyle w:val="Navadensplet"/>
        <w:spacing w:before="0pt" w:beforeAutospacing="0" w:after="0pt" w:afterAutospacing="0"/>
        <w:jc w:val="both"/>
        <w:rPr>
          <w:rFonts w:ascii="Arial" w:hAnsi="Arial" w:cs="Arial"/>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06B2DD78" w14:textId="77777777" w:rsidTr="00E75148">
        <w:tc>
          <w:tcPr>
            <w:tcW w:w="458.30pt" w:type="dxa"/>
          </w:tcPr>
          <w:p w14:paraId="2008A51C" w14:textId="77777777" w:rsidR="00AB10B5" w:rsidRPr="003B289A" w:rsidRDefault="00AB10B5" w:rsidP="00E75148">
            <w:pPr>
              <w:spacing w:line="12pt" w:lineRule="auto"/>
              <w:jc w:val="both"/>
              <w:rPr>
                <w:rFonts w:cs="Arial"/>
                <w:b/>
                <w:bCs/>
              </w:rPr>
            </w:pPr>
            <w:r w:rsidRPr="00DB1D46">
              <w:lastRenderedPageBreak/>
              <w:t xml:space="preserve"> </w:t>
            </w:r>
            <w:r w:rsidRPr="003B289A">
              <w:rPr>
                <w:rFonts w:cs="Arial"/>
                <w:b/>
                <w:bCs/>
              </w:rPr>
              <w:t xml:space="preserve">SKLOP </w:t>
            </w:r>
            <w:r>
              <w:rPr>
                <w:rFonts w:cs="Arial"/>
                <w:b/>
                <w:bCs/>
              </w:rPr>
              <w:t>5</w:t>
            </w:r>
          </w:p>
        </w:tc>
      </w:tr>
      <w:tr w:rsidR="00AB10B5" w:rsidRPr="00DB1D46" w14:paraId="37994743" w14:textId="77777777" w:rsidTr="00E75148">
        <w:tc>
          <w:tcPr>
            <w:tcW w:w="458.30pt" w:type="dxa"/>
          </w:tcPr>
          <w:p w14:paraId="16E70436" w14:textId="77777777" w:rsidR="00AB10B5" w:rsidRPr="003B289A" w:rsidRDefault="00AB10B5" w:rsidP="00E75148">
            <w:pPr>
              <w:spacing w:line="12pt" w:lineRule="auto"/>
              <w:jc w:val="both"/>
              <w:rPr>
                <w:rFonts w:cs="Arial"/>
                <w:b/>
                <w:bCs/>
                <w:color w:val="008000"/>
              </w:rPr>
            </w:pPr>
            <w:r w:rsidRPr="003B289A">
              <w:rPr>
                <w:rFonts w:cs="Arial"/>
                <w:b/>
                <w:bCs/>
              </w:rPr>
              <w:t xml:space="preserve">Klasifikacijska številka odpadka: </w:t>
            </w:r>
            <w:r w:rsidRPr="003B289A">
              <w:rPr>
                <w:rFonts w:cs="Arial"/>
                <w:b/>
                <w:bCs/>
                <w:color w:val="008000"/>
              </w:rPr>
              <w:t>18 01 02</w:t>
            </w:r>
          </w:p>
        </w:tc>
      </w:tr>
      <w:tr w:rsidR="00AB10B5" w:rsidRPr="00DB1D46" w14:paraId="2DBC5D2C" w14:textId="77777777" w:rsidTr="00E75148">
        <w:tc>
          <w:tcPr>
            <w:tcW w:w="458.30pt" w:type="dxa"/>
          </w:tcPr>
          <w:p w14:paraId="0E4F9F4C" w14:textId="77777777" w:rsidR="00AB10B5" w:rsidRPr="003B289A" w:rsidRDefault="00AB10B5" w:rsidP="00E75148">
            <w:pPr>
              <w:spacing w:line="12pt" w:lineRule="auto"/>
              <w:jc w:val="both"/>
              <w:rPr>
                <w:rFonts w:cs="Arial"/>
                <w:b/>
                <w:bCs/>
              </w:rPr>
            </w:pPr>
            <w:r w:rsidRPr="003B289A">
              <w:rPr>
                <w:rFonts w:cs="Arial"/>
                <w:b/>
                <w:bCs/>
              </w:rPr>
              <w:t>Naziv odpadka:</w:t>
            </w:r>
            <w:r w:rsidRPr="003B289A">
              <w:rPr>
                <w:rFonts w:cs="Arial"/>
                <w:i/>
                <w:iCs/>
              </w:rPr>
              <w:t xml:space="preserve"> Deli teles in organov, vrečke s krvjo in konzervirano krvjo</w:t>
            </w:r>
            <w:r w:rsidRPr="003B289A">
              <w:rPr>
                <w:rFonts w:cs="Arial"/>
              </w:rPr>
              <w:t xml:space="preserve"> </w:t>
            </w:r>
          </w:p>
          <w:p w14:paraId="1F9EE4CD" w14:textId="77777777" w:rsidR="00AB10B5" w:rsidRPr="003B289A" w:rsidRDefault="00AB10B5" w:rsidP="00E75148">
            <w:pPr>
              <w:spacing w:line="12pt" w:lineRule="auto"/>
              <w:jc w:val="both"/>
              <w:rPr>
                <w:rFonts w:cs="Arial"/>
              </w:rPr>
            </w:pPr>
            <w:r w:rsidRPr="003B289A">
              <w:rPr>
                <w:rFonts w:cs="Arial"/>
              </w:rPr>
              <w:t xml:space="preserve">deli teles in organov, vrečke krvi in konzervirana kri s pretečenim rokom trajanja </w:t>
            </w:r>
          </w:p>
        </w:tc>
      </w:tr>
      <w:tr w:rsidR="00AB10B5" w:rsidRPr="00DB1D46" w14:paraId="6C5B826C" w14:textId="77777777" w:rsidTr="00E75148">
        <w:tc>
          <w:tcPr>
            <w:tcW w:w="458.30pt" w:type="dxa"/>
          </w:tcPr>
          <w:p w14:paraId="2E4F2C83"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2E6B7B07"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Odpadki se na oddelku – porodni oddelek in na patologiji zbirajo v hermetično zaprte zabojnike (30l in 60l). Zabojnike prevzemnik prevzame v prostorih porodnega oddelka in patologije kjer se nahaja </w:t>
            </w:r>
            <w:r>
              <w:rPr>
                <w:rFonts w:ascii="Arial" w:hAnsi="Arial" w:cs="Arial"/>
                <w:sz w:val="22"/>
                <w:szCs w:val="22"/>
              </w:rPr>
              <w:t>zamrzovalna skrinja.</w:t>
            </w:r>
          </w:p>
        </w:tc>
      </w:tr>
      <w:tr w:rsidR="00AB10B5" w:rsidRPr="00DB1D46" w14:paraId="76095315" w14:textId="77777777" w:rsidTr="00E75148">
        <w:tc>
          <w:tcPr>
            <w:tcW w:w="458.30pt" w:type="dxa"/>
          </w:tcPr>
          <w:p w14:paraId="0DA762F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698D8A8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3x mesečno. Tehtanje odpadkov ob prevzemu in izdaja prevzemnice o vrsti in količini prevzetega odpadka.</w:t>
            </w:r>
          </w:p>
        </w:tc>
      </w:tr>
      <w:tr w:rsidR="00AB10B5" w:rsidRPr="00DB1D46" w14:paraId="41300EFA" w14:textId="77777777" w:rsidTr="00E75148">
        <w:tc>
          <w:tcPr>
            <w:tcW w:w="458.30pt" w:type="dxa"/>
          </w:tcPr>
          <w:p w14:paraId="5EC5433D"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50B169A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1FB5E58B" w14:textId="77777777" w:rsidTr="00E75148">
        <w:tc>
          <w:tcPr>
            <w:tcW w:w="458.30pt" w:type="dxa"/>
          </w:tcPr>
          <w:p w14:paraId="6BBB73B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11525C91"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7D937FDF" w14:textId="77777777" w:rsidTr="00E75148">
        <w:tc>
          <w:tcPr>
            <w:tcW w:w="458.30pt" w:type="dxa"/>
          </w:tcPr>
          <w:p w14:paraId="2033C82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E70F9A1" w14:textId="77777777" w:rsidTr="00E75148">
        <w:tc>
          <w:tcPr>
            <w:tcW w:w="458.30pt" w:type="dxa"/>
          </w:tcPr>
          <w:p w14:paraId="1E9D952F" w14:textId="77777777"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760</w:t>
            </w:r>
            <w:r w:rsidRPr="003B289A">
              <w:rPr>
                <w:rFonts w:ascii="Arial" w:hAnsi="Arial" w:cs="Arial"/>
                <w:b/>
                <w:bCs/>
                <w:sz w:val="22"/>
                <w:szCs w:val="22"/>
              </w:rPr>
              <w:t xml:space="preserve"> kg</w:t>
            </w:r>
          </w:p>
        </w:tc>
      </w:tr>
    </w:tbl>
    <w:p w14:paraId="6F2548E3" w14:textId="77777777" w:rsidR="00AB10B5" w:rsidRDefault="00AB10B5" w:rsidP="00AB10B5">
      <w:pPr>
        <w:spacing w:after="0pt"/>
        <w:jc w:val="both"/>
        <w:rPr>
          <w:rFonts w:cs="Arial"/>
          <w:u w:val="single"/>
        </w:rPr>
      </w:pPr>
    </w:p>
    <w:p w14:paraId="046A1D89" w14:textId="77777777" w:rsidR="00AB10B5" w:rsidRPr="00DB1D46" w:rsidRDefault="00AB10B5" w:rsidP="00AB10B5">
      <w:pPr>
        <w:spacing w:after="0pt"/>
        <w:jc w:val="both"/>
        <w:rPr>
          <w:rFonts w:cs="Arial"/>
        </w:rPr>
      </w:pPr>
      <w:r w:rsidRPr="00DB1D46">
        <w:rPr>
          <w:rFonts w:cs="Arial"/>
          <w:u w:val="single"/>
        </w:rPr>
        <w:t>Razno:</w:t>
      </w:r>
    </w:p>
    <w:p w14:paraId="75FBC7FD"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7343017"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0825D3E0"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2E3DF2F8"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0159F8A8" w14:textId="77777777" w:rsidTr="00E75148">
        <w:tc>
          <w:tcPr>
            <w:tcW w:w="458.30pt" w:type="dxa"/>
          </w:tcPr>
          <w:p w14:paraId="199EEF95" w14:textId="77777777" w:rsidR="00AB10B5" w:rsidRPr="003B289A" w:rsidRDefault="00AB10B5" w:rsidP="00E75148">
            <w:pPr>
              <w:jc w:val="both"/>
              <w:rPr>
                <w:rFonts w:cs="Arial"/>
                <w:b/>
                <w:bCs/>
              </w:rPr>
            </w:pPr>
            <w:r w:rsidRPr="003B289A">
              <w:rPr>
                <w:rFonts w:cs="Arial"/>
                <w:b/>
                <w:bCs/>
              </w:rPr>
              <w:t xml:space="preserve">SKLOP </w:t>
            </w:r>
            <w:r>
              <w:rPr>
                <w:rFonts w:cs="Arial"/>
                <w:b/>
                <w:bCs/>
              </w:rPr>
              <w:t>6</w:t>
            </w:r>
          </w:p>
        </w:tc>
      </w:tr>
      <w:tr w:rsidR="00AB10B5" w:rsidRPr="00DB1D46" w14:paraId="18B67DBC" w14:textId="77777777" w:rsidTr="00E75148">
        <w:tc>
          <w:tcPr>
            <w:tcW w:w="458.30pt" w:type="dxa"/>
          </w:tcPr>
          <w:p w14:paraId="73A4EA1E" w14:textId="77777777" w:rsidR="00AB10B5" w:rsidRPr="003B289A" w:rsidRDefault="00AB10B5" w:rsidP="00E75148">
            <w:pPr>
              <w:jc w:val="both"/>
              <w:rPr>
                <w:rFonts w:cs="Arial"/>
                <w:b/>
                <w:bCs/>
                <w:color w:val="008000"/>
              </w:rPr>
            </w:pPr>
            <w:r w:rsidRPr="003B289A">
              <w:rPr>
                <w:rFonts w:cs="Arial"/>
                <w:b/>
                <w:bCs/>
              </w:rPr>
              <w:t xml:space="preserve">Klasifikacijska številka odpadka: </w:t>
            </w:r>
            <w:r w:rsidRPr="003B289A">
              <w:rPr>
                <w:rFonts w:cs="Arial"/>
                <w:b/>
                <w:bCs/>
                <w:color w:val="008000"/>
              </w:rPr>
              <w:t xml:space="preserve">20 01 08 </w:t>
            </w:r>
          </w:p>
        </w:tc>
      </w:tr>
      <w:tr w:rsidR="00AB10B5" w:rsidRPr="00DB1D46" w14:paraId="6E302B4A" w14:textId="77777777" w:rsidTr="00E75148">
        <w:tc>
          <w:tcPr>
            <w:tcW w:w="458.30pt" w:type="dxa"/>
          </w:tcPr>
          <w:p w14:paraId="2C02457A" w14:textId="77777777" w:rsidR="00AB10B5" w:rsidRPr="003B289A" w:rsidRDefault="00AB10B5" w:rsidP="00E75148">
            <w:pPr>
              <w:jc w:val="both"/>
              <w:rPr>
                <w:rFonts w:cs="Arial"/>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rPr>
              <w:t xml:space="preserve">Biorazgradljivi kuhinjski </w:t>
            </w:r>
            <w:r>
              <w:rPr>
                <w:rFonts w:cs="Arial"/>
                <w:i/>
                <w:iCs/>
              </w:rPr>
              <w:t>odpadki</w:t>
            </w:r>
          </w:p>
        </w:tc>
      </w:tr>
      <w:tr w:rsidR="00AB10B5" w:rsidRPr="00DB1D46" w14:paraId="61973DFB" w14:textId="77777777" w:rsidTr="00E75148">
        <w:tc>
          <w:tcPr>
            <w:tcW w:w="458.30pt" w:type="dxa"/>
          </w:tcPr>
          <w:p w14:paraId="48F9AB2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2D278E9F"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Odpadki se zbirajo v sodovih z možnostjo nepredušnega zapiranja, </w:t>
            </w:r>
            <w:r>
              <w:rPr>
                <w:rFonts w:ascii="Arial" w:hAnsi="Arial" w:cs="Arial"/>
                <w:sz w:val="22"/>
                <w:szCs w:val="22"/>
              </w:rPr>
              <w:t xml:space="preserve">sodove </w:t>
            </w:r>
            <w:r w:rsidRPr="003B289A">
              <w:rPr>
                <w:rFonts w:ascii="Arial" w:hAnsi="Arial" w:cs="Arial"/>
                <w:sz w:val="22"/>
                <w:szCs w:val="22"/>
              </w:rPr>
              <w:t>zagotovi prevzemnik</w:t>
            </w:r>
          </w:p>
        </w:tc>
      </w:tr>
      <w:tr w:rsidR="00AB10B5" w:rsidRPr="00DB1D46" w14:paraId="63845E67" w14:textId="77777777" w:rsidTr="00E75148">
        <w:tc>
          <w:tcPr>
            <w:tcW w:w="458.30pt" w:type="dxa"/>
          </w:tcPr>
          <w:p w14:paraId="0231A65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1C7F255A" w14:textId="77777777" w:rsidR="00AB10B5" w:rsidRDefault="00AB10B5" w:rsidP="0052289F">
            <w:pPr>
              <w:pStyle w:val="Navadensplet"/>
              <w:spacing w:before="0pt" w:beforeAutospacing="0" w:after="0pt" w:afterAutospacing="0"/>
              <w:jc w:val="both"/>
              <w:rPr>
                <w:rFonts w:ascii="Arial" w:hAnsi="Arial" w:cs="Arial"/>
                <w:sz w:val="22"/>
                <w:szCs w:val="22"/>
              </w:rPr>
            </w:pPr>
            <w:r w:rsidRPr="003B289A">
              <w:rPr>
                <w:rFonts w:ascii="Arial" w:hAnsi="Arial" w:cs="Arial"/>
                <w:sz w:val="22"/>
                <w:szCs w:val="22"/>
              </w:rPr>
              <w:t>Odvoz odpadkov 3x tedensko. Tehtanje odpadkov ob prevzemu in izdaja prevzemnice o vrsti in količini prevzetega odpadka.</w:t>
            </w:r>
          </w:p>
          <w:p w14:paraId="45C64CFD" w14:textId="54C8BB78" w:rsidR="0052289F" w:rsidRPr="003B289A" w:rsidRDefault="0052289F" w:rsidP="0052289F">
            <w:pPr>
              <w:pStyle w:val="Navadensplet"/>
              <w:spacing w:before="0pt" w:beforeAutospacing="0" w:after="0pt" w:afterAutospacing="0"/>
              <w:jc w:val="both"/>
              <w:rPr>
                <w:rFonts w:ascii="Arial" w:hAnsi="Arial" w:cs="Arial"/>
              </w:rPr>
            </w:pPr>
            <w:r>
              <w:rPr>
                <w:rFonts w:ascii="Arial" w:hAnsi="Arial" w:cs="Arial"/>
                <w:color w:val="000000" w:themeColor="text1"/>
                <w:sz w:val="22"/>
                <w:szCs w:val="22"/>
              </w:rPr>
              <w:t>Prenos/prevoz odpadkov pri prevzemu odpadkov neposredno iz zbiralnice naročnika v lastno transportno vozilo izvede prevzemnik.</w:t>
            </w:r>
          </w:p>
        </w:tc>
      </w:tr>
      <w:tr w:rsidR="00AB10B5" w:rsidRPr="00DB1D46" w14:paraId="20E47323" w14:textId="77777777" w:rsidTr="00E75148">
        <w:tc>
          <w:tcPr>
            <w:tcW w:w="458.30pt" w:type="dxa"/>
          </w:tcPr>
          <w:p w14:paraId="682673C0"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263380E4"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5B791B91" w14:textId="77777777" w:rsidTr="00E75148">
        <w:tc>
          <w:tcPr>
            <w:tcW w:w="458.30pt" w:type="dxa"/>
          </w:tcPr>
          <w:p w14:paraId="7721C40D"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lastRenderedPageBreak/>
              <w:t>Izdajanje računov:</w:t>
            </w:r>
          </w:p>
          <w:p w14:paraId="656B2BB8"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7A5F9D18" w14:textId="77777777" w:rsidTr="00E75148">
        <w:tc>
          <w:tcPr>
            <w:tcW w:w="458.30pt" w:type="dxa"/>
          </w:tcPr>
          <w:p w14:paraId="50236ED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346C9BCC" w14:textId="77777777" w:rsidTr="00E75148">
        <w:tc>
          <w:tcPr>
            <w:tcW w:w="458.30pt" w:type="dxa"/>
          </w:tcPr>
          <w:p w14:paraId="411A9901" w14:textId="3B7BCC18"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sidRPr="007539EC">
              <w:rPr>
                <w:rFonts w:ascii="Arial" w:hAnsi="Arial" w:cs="Arial"/>
                <w:b/>
                <w:bCs/>
                <w:sz w:val="22"/>
                <w:szCs w:val="22"/>
              </w:rPr>
              <w:t>6</w:t>
            </w:r>
            <w:r w:rsidR="007539EC" w:rsidRPr="007539EC">
              <w:rPr>
                <w:rFonts w:ascii="Arial" w:hAnsi="Arial" w:cs="Arial"/>
                <w:b/>
                <w:bCs/>
                <w:sz w:val="22"/>
                <w:szCs w:val="22"/>
              </w:rPr>
              <w:t>2</w:t>
            </w:r>
            <w:r w:rsidRPr="007539EC">
              <w:rPr>
                <w:rFonts w:ascii="Arial" w:hAnsi="Arial" w:cs="Arial"/>
                <w:b/>
                <w:bCs/>
                <w:sz w:val="22"/>
                <w:szCs w:val="22"/>
              </w:rPr>
              <w:t>.000 kg</w:t>
            </w:r>
            <w:r>
              <w:rPr>
                <w:rFonts w:ascii="Arial" w:hAnsi="Arial" w:cs="Arial"/>
                <w:b/>
                <w:bCs/>
                <w:sz w:val="22"/>
                <w:szCs w:val="22"/>
              </w:rPr>
              <w:t xml:space="preserve"> </w:t>
            </w:r>
          </w:p>
        </w:tc>
      </w:tr>
    </w:tbl>
    <w:p w14:paraId="45A1B22F" w14:textId="77777777" w:rsidR="00AB10B5" w:rsidRDefault="00AB10B5" w:rsidP="00AB10B5">
      <w:pPr>
        <w:pStyle w:val="Navadensplet"/>
        <w:spacing w:before="0pt" w:beforeAutospacing="0" w:after="0pt" w:afterAutospacing="0"/>
        <w:jc w:val="both"/>
        <w:rPr>
          <w:rFonts w:ascii="Arial" w:hAnsi="Arial" w:cs="Arial"/>
          <w:sz w:val="22"/>
          <w:szCs w:val="22"/>
        </w:rPr>
      </w:pPr>
    </w:p>
    <w:p w14:paraId="673D7D14" w14:textId="40EE152F"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Razno:</w:t>
      </w:r>
    </w:p>
    <w:p w14:paraId="3CF45776"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04CC12A0"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23F345EA"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46CDE7EA" w14:textId="1C59BF81"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sodove</w:t>
      </w:r>
      <w:r>
        <w:rPr>
          <w:rFonts w:ascii="Arial" w:hAnsi="Arial" w:cs="Arial"/>
          <w:sz w:val="22"/>
          <w:szCs w:val="22"/>
        </w:rPr>
        <w:t xml:space="preserve"> (50l)</w:t>
      </w:r>
      <w:r w:rsidRPr="00DB1D46">
        <w:rPr>
          <w:rFonts w:ascii="Arial" w:hAnsi="Arial" w:cs="Arial"/>
          <w:sz w:val="22"/>
          <w:szCs w:val="22"/>
        </w:rPr>
        <w:t xml:space="preserve"> s hermetičnim zapiranjem zagotovi prevzemnik odpadkov</w:t>
      </w:r>
      <w:r>
        <w:rPr>
          <w:rFonts w:ascii="Arial" w:hAnsi="Arial" w:cs="Arial"/>
          <w:sz w:val="22"/>
          <w:szCs w:val="22"/>
        </w:rPr>
        <w:t xml:space="preserve"> </w:t>
      </w:r>
    </w:p>
    <w:p w14:paraId="3A1466C5" w14:textId="4548421C" w:rsidR="007539EC" w:rsidRDefault="007539EC" w:rsidP="00AB10B5">
      <w:pPr>
        <w:pStyle w:val="Navadensplet"/>
        <w:spacing w:before="0pt" w:beforeAutospacing="0" w:after="0pt" w:afterAutospacing="0"/>
        <w:jc w:val="both"/>
        <w:rPr>
          <w:rFonts w:ascii="Arial" w:hAnsi="Arial" w:cs="Arial"/>
          <w:sz w:val="22"/>
          <w:szCs w:val="22"/>
        </w:rPr>
      </w:pPr>
      <w:r>
        <w:rPr>
          <w:rFonts w:ascii="Arial" w:hAnsi="Arial" w:cs="Arial"/>
          <w:sz w:val="22"/>
          <w:szCs w:val="22"/>
        </w:rPr>
        <w:t>- dostavljeni prazni sodovi morajo biti ustrezno očiščeni</w:t>
      </w:r>
    </w:p>
    <w:p w14:paraId="6446E7E7"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p>
    <w:tbl>
      <w:tblPr>
        <w:tblW w:w="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58"/>
      </w:tblGrid>
      <w:tr w:rsidR="00AB10B5" w:rsidRPr="00DB1D46" w14:paraId="778458E6" w14:textId="77777777" w:rsidTr="00E75148">
        <w:tc>
          <w:tcPr>
            <w:tcW w:w="452.90pt" w:type="dxa"/>
          </w:tcPr>
          <w:p w14:paraId="0F3B7857" w14:textId="77777777" w:rsidR="00AB10B5" w:rsidRPr="003B289A" w:rsidRDefault="00AB10B5" w:rsidP="00E75148">
            <w:pPr>
              <w:jc w:val="both"/>
              <w:rPr>
                <w:rFonts w:cs="Arial"/>
                <w:b/>
                <w:bCs/>
              </w:rPr>
            </w:pPr>
            <w:r w:rsidRPr="003B289A">
              <w:rPr>
                <w:rFonts w:cs="Arial"/>
                <w:b/>
                <w:bCs/>
              </w:rPr>
              <w:t xml:space="preserve">SKLOP </w:t>
            </w:r>
            <w:r>
              <w:rPr>
                <w:rFonts w:cs="Arial"/>
                <w:b/>
                <w:bCs/>
              </w:rPr>
              <w:t>7</w:t>
            </w:r>
          </w:p>
        </w:tc>
      </w:tr>
      <w:tr w:rsidR="00AB10B5" w:rsidRPr="00DB1D46" w14:paraId="3B3DF3DD" w14:textId="77777777" w:rsidTr="00E75148">
        <w:tc>
          <w:tcPr>
            <w:tcW w:w="452.90pt" w:type="dxa"/>
          </w:tcPr>
          <w:p w14:paraId="2B5371B5" w14:textId="77777777" w:rsidR="00AB10B5" w:rsidRPr="003B289A" w:rsidRDefault="00AB10B5" w:rsidP="00E75148">
            <w:pPr>
              <w:jc w:val="both"/>
              <w:rPr>
                <w:rFonts w:cs="Arial"/>
                <w:b/>
                <w:bCs/>
                <w:color w:val="000000"/>
              </w:rPr>
            </w:pPr>
            <w:r w:rsidRPr="003B289A">
              <w:rPr>
                <w:rFonts w:cs="Arial"/>
                <w:b/>
                <w:bCs/>
              </w:rPr>
              <w:t xml:space="preserve">Klasifikacijska številka odpadka: </w:t>
            </w:r>
            <w:r w:rsidRPr="003B289A">
              <w:rPr>
                <w:rFonts w:cs="Arial"/>
                <w:b/>
                <w:bCs/>
                <w:color w:val="008000"/>
              </w:rPr>
              <w:t>18 01 06*</w:t>
            </w:r>
          </w:p>
        </w:tc>
      </w:tr>
      <w:tr w:rsidR="00AB10B5" w:rsidRPr="00DB1D46" w14:paraId="4A4BC9E1" w14:textId="77777777" w:rsidTr="00E75148">
        <w:tc>
          <w:tcPr>
            <w:tcW w:w="452.90pt" w:type="dxa"/>
          </w:tcPr>
          <w:p w14:paraId="52C12739" w14:textId="77777777" w:rsidR="00AB10B5" w:rsidRPr="003B289A" w:rsidRDefault="00AB10B5" w:rsidP="00E75148">
            <w:pPr>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Kemikalije, ki so sestavljene iz nevarnih snovi ali jih vsebujejo</w:t>
            </w:r>
          </w:p>
          <w:p w14:paraId="570A898D" w14:textId="77777777" w:rsidR="00AB10B5" w:rsidRPr="003B289A" w:rsidRDefault="00AB10B5" w:rsidP="00E75148">
            <w:pPr>
              <w:jc w:val="both"/>
              <w:rPr>
                <w:rFonts w:cs="Arial"/>
              </w:rPr>
            </w:pPr>
            <w:r w:rsidRPr="003B289A">
              <w:rPr>
                <w:rFonts w:cs="Arial"/>
              </w:rPr>
              <w:t>formalin, etanol, ksilen, aceton, fiksir in razvijalec na vodni osnovi, barvila, reagenti</w:t>
            </w:r>
          </w:p>
        </w:tc>
      </w:tr>
      <w:tr w:rsidR="00AB10B5" w:rsidRPr="00DB1D46" w14:paraId="34F1867A" w14:textId="77777777" w:rsidTr="00E75148">
        <w:tc>
          <w:tcPr>
            <w:tcW w:w="452.90pt" w:type="dxa"/>
          </w:tcPr>
          <w:p w14:paraId="588C868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2212591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Odpadki se zbirajo v plastenke 3l, 5l, 10l in se hranijo v ognjevarni omari enote v kateri nastaja odpadek in v prostoru kjer je vstop dovoljen samo pooblaščenim osebam.</w:t>
            </w:r>
          </w:p>
        </w:tc>
      </w:tr>
      <w:tr w:rsidR="00AB10B5" w:rsidRPr="00DB1D46" w14:paraId="7D341E0A" w14:textId="77777777" w:rsidTr="00E75148">
        <w:tc>
          <w:tcPr>
            <w:tcW w:w="452.90pt" w:type="dxa"/>
          </w:tcPr>
          <w:p w14:paraId="30C0C11A"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6DBCC08F"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Odvoz odpadkov 2x mesečno. </w:t>
            </w:r>
          </w:p>
        </w:tc>
      </w:tr>
      <w:tr w:rsidR="00AB10B5" w:rsidRPr="00DB1D46" w14:paraId="25511EA4" w14:textId="77777777" w:rsidTr="00E75148">
        <w:tc>
          <w:tcPr>
            <w:tcW w:w="452.90pt" w:type="dxa"/>
          </w:tcPr>
          <w:p w14:paraId="53715BA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3ED5A614"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01E1B038" w14:textId="77777777" w:rsidTr="00E75148">
        <w:tc>
          <w:tcPr>
            <w:tcW w:w="452.90pt" w:type="dxa"/>
          </w:tcPr>
          <w:p w14:paraId="34113718"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137B726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7C6B7492" w14:textId="77777777" w:rsidTr="00E75148">
        <w:tc>
          <w:tcPr>
            <w:tcW w:w="452.90pt" w:type="dxa"/>
          </w:tcPr>
          <w:p w14:paraId="4A32080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36B0DBAF" w14:textId="77777777" w:rsidTr="00E75148">
        <w:tc>
          <w:tcPr>
            <w:tcW w:w="452.90pt" w:type="dxa"/>
          </w:tcPr>
          <w:p w14:paraId="41640F6F" w14:textId="7F001DFB"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sidR="00C91689">
              <w:rPr>
                <w:rFonts w:ascii="Arial" w:hAnsi="Arial" w:cs="Arial"/>
                <w:b/>
                <w:bCs/>
                <w:sz w:val="22"/>
                <w:szCs w:val="22"/>
              </w:rPr>
              <w:t>1.950</w:t>
            </w:r>
            <w:r w:rsidRPr="003B289A">
              <w:rPr>
                <w:rFonts w:ascii="Arial" w:hAnsi="Arial" w:cs="Arial"/>
                <w:b/>
                <w:bCs/>
                <w:sz w:val="22"/>
                <w:szCs w:val="22"/>
              </w:rPr>
              <w:t xml:space="preserve"> kg</w:t>
            </w:r>
          </w:p>
        </w:tc>
      </w:tr>
      <w:tr w:rsidR="00AB10B5" w:rsidRPr="00DB1D46" w14:paraId="2A24CB48" w14:textId="77777777" w:rsidTr="00E75148">
        <w:tc>
          <w:tcPr>
            <w:tcW w:w="452.90pt" w:type="dxa"/>
          </w:tcPr>
          <w:p w14:paraId="39E8918E" w14:textId="77777777" w:rsidR="00AB10B5" w:rsidRPr="003B289A" w:rsidRDefault="00AB10B5" w:rsidP="00E75148">
            <w:pPr>
              <w:jc w:val="both"/>
              <w:rPr>
                <w:rFonts w:cs="Arial"/>
                <w:b/>
                <w:bCs/>
                <w:color w:val="000000"/>
              </w:rPr>
            </w:pPr>
            <w:r w:rsidRPr="003B289A">
              <w:rPr>
                <w:rFonts w:cs="Arial"/>
                <w:b/>
                <w:bCs/>
              </w:rPr>
              <w:t xml:space="preserve">Klasifikacijska številka odpadka: </w:t>
            </w:r>
            <w:r w:rsidRPr="003B289A">
              <w:rPr>
                <w:rFonts w:cs="Arial"/>
                <w:b/>
                <w:bCs/>
                <w:color w:val="008000"/>
              </w:rPr>
              <w:t>15 02 02*  15 02 0</w:t>
            </w:r>
            <w:r>
              <w:rPr>
                <w:rFonts w:cs="Arial"/>
                <w:b/>
                <w:bCs/>
                <w:color w:val="008000"/>
              </w:rPr>
              <w:t>3</w:t>
            </w:r>
          </w:p>
        </w:tc>
      </w:tr>
      <w:tr w:rsidR="00AB10B5" w:rsidRPr="00DB1D46" w14:paraId="1F7C4337" w14:textId="77777777" w:rsidTr="00E75148">
        <w:tc>
          <w:tcPr>
            <w:tcW w:w="452.90pt" w:type="dxa"/>
          </w:tcPr>
          <w:p w14:paraId="25E6BA0D" w14:textId="15964D07" w:rsidR="00AB10B5" w:rsidRPr="003B431F" w:rsidRDefault="00AB10B5" w:rsidP="003B431F">
            <w:pPr>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Absorbenti, filtrirna sredstva</w:t>
            </w:r>
            <w:r>
              <w:rPr>
                <w:rFonts w:cs="Arial"/>
                <w:i/>
                <w:iCs/>
                <w:color w:val="000000"/>
              </w:rPr>
              <w:t>, čistilne krpe, onesnaženi z nevarnimi snovmi</w:t>
            </w:r>
            <w:r w:rsidR="003B431F">
              <w:rPr>
                <w:rFonts w:cs="Arial"/>
                <w:i/>
                <w:iCs/>
                <w:color w:val="000000"/>
              </w:rPr>
              <w:t xml:space="preserve"> </w:t>
            </w:r>
            <w:r w:rsidRPr="003B289A">
              <w:rPr>
                <w:rFonts w:cs="Arial"/>
              </w:rPr>
              <w:t>Absorbenti, filtri iz patologije</w:t>
            </w:r>
            <w:r>
              <w:rPr>
                <w:rFonts w:cs="Arial"/>
              </w:rPr>
              <w:t>, ki niso zajeti v 15 02 02</w:t>
            </w:r>
          </w:p>
        </w:tc>
      </w:tr>
      <w:tr w:rsidR="00AB10B5" w:rsidRPr="00DB1D46" w14:paraId="1A5D3A68" w14:textId="77777777" w:rsidTr="00E75148">
        <w:tc>
          <w:tcPr>
            <w:tcW w:w="452.90pt" w:type="dxa"/>
          </w:tcPr>
          <w:p w14:paraId="7D2B5B2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035621D9"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Odpadki se zbirajo v prozorno vrečko in se hranijo v prostoru kjer je vstop dovoljen samo pooblaščenim osebam.</w:t>
            </w:r>
          </w:p>
        </w:tc>
      </w:tr>
      <w:tr w:rsidR="00AB10B5" w:rsidRPr="00DB1D46" w14:paraId="30074BEF" w14:textId="77777777" w:rsidTr="00E75148">
        <w:tc>
          <w:tcPr>
            <w:tcW w:w="452.90pt" w:type="dxa"/>
          </w:tcPr>
          <w:p w14:paraId="0596609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7503DB77"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Odvoz odpadkov 2x mesečno</w:t>
            </w:r>
            <w:r w:rsidRPr="003B289A">
              <w:rPr>
                <w:rFonts w:ascii="Arial" w:hAnsi="Arial" w:cs="Arial"/>
                <w:sz w:val="22"/>
                <w:szCs w:val="22"/>
              </w:rPr>
              <w:t xml:space="preserve">. </w:t>
            </w:r>
          </w:p>
        </w:tc>
      </w:tr>
      <w:tr w:rsidR="00AB10B5" w:rsidRPr="00DB1D46" w14:paraId="51CB7776" w14:textId="77777777" w:rsidTr="00E75148">
        <w:tc>
          <w:tcPr>
            <w:tcW w:w="452.90pt" w:type="dxa"/>
          </w:tcPr>
          <w:p w14:paraId="3EA818C8" w14:textId="57229E15" w:rsidR="00AB10B5" w:rsidRPr="003B431F" w:rsidRDefault="00AB10B5" w:rsidP="003B431F">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r w:rsidR="003B431F">
              <w:rPr>
                <w:rFonts w:ascii="Arial" w:hAnsi="Arial" w:cs="Arial"/>
                <w:b/>
                <w:bCs/>
              </w:rPr>
              <w:t xml:space="preserve"> </w:t>
            </w: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484F9494" w14:textId="77777777" w:rsidTr="00E75148">
        <w:tc>
          <w:tcPr>
            <w:tcW w:w="452.90pt" w:type="dxa"/>
          </w:tcPr>
          <w:p w14:paraId="05B2DCA9"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lastRenderedPageBreak/>
              <w:t>Izdajanje računov:</w:t>
            </w:r>
          </w:p>
          <w:p w14:paraId="39C7FD5C"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1C5C0E58" w14:textId="77777777" w:rsidTr="00E75148">
        <w:tc>
          <w:tcPr>
            <w:tcW w:w="452.90pt" w:type="dxa"/>
          </w:tcPr>
          <w:p w14:paraId="3003C9A8"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C52285A" w14:textId="77777777" w:rsidTr="00E75148">
        <w:tc>
          <w:tcPr>
            <w:tcW w:w="452.90pt" w:type="dxa"/>
          </w:tcPr>
          <w:p w14:paraId="129F176B" w14:textId="6DE805BF"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sidR="003869AB">
              <w:rPr>
                <w:rFonts w:ascii="Arial" w:hAnsi="Arial" w:cs="Arial"/>
                <w:b/>
                <w:bCs/>
                <w:sz w:val="22"/>
                <w:szCs w:val="22"/>
              </w:rPr>
              <w:t>5</w:t>
            </w:r>
            <w:r w:rsidR="00C91689">
              <w:rPr>
                <w:rFonts w:ascii="Arial" w:hAnsi="Arial" w:cs="Arial"/>
                <w:b/>
                <w:bCs/>
                <w:sz w:val="22"/>
                <w:szCs w:val="22"/>
              </w:rPr>
              <w:t>1</w:t>
            </w:r>
            <w:r>
              <w:rPr>
                <w:rFonts w:ascii="Arial" w:hAnsi="Arial" w:cs="Arial"/>
                <w:b/>
                <w:bCs/>
                <w:sz w:val="22"/>
                <w:szCs w:val="22"/>
              </w:rPr>
              <w:t>0</w:t>
            </w:r>
            <w:r w:rsidRPr="003B289A">
              <w:rPr>
                <w:rFonts w:ascii="Arial" w:hAnsi="Arial" w:cs="Arial"/>
                <w:b/>
                <w:bCs/>
                <w:sz w:val="22"/>
                <w:szCs w:val="22"/>
              </w:rPr>
              <w:t xml:space="preserve"> kg</w:t>
            </w:r>
          </w:p>
        </w:tc>
      </w:tr>
    </w:tbl>
    <w:p w14:paraId="2AA51DE1" w14:textId="6D3B4F33" w:rsidR="003B431F" w:rsidRDefault="003B431F" w:rsidP="00AB10B5">
      <w:pPr>
        <w:pStyle w:val="Navadensplet"/>
        <w:spacing w:before="0pt" w:beforeAutospacing="0" w:after="0pt" w:afterAutospacing="0"/>
        <w:rPr>
          <w:rFonts w:ascii="Arial" w:hAnsi="Arial" w:cs="Arial"/>
          <w:sz w:val="22"/>
          <w:szCs w:val="22"/>
        </w:rPr>
      </w:pPr>
    </w:p>
    <w:p w14:paraId="76E305A5" w14:textId="661765B1"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Razno:</w:t>
      </w:r>
    </w:p>
    <w:p w14:paraId="7E5C7C01"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3D0E3650"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predložitev kratkega opisa ravnanja s prevzetim odpadkom</w:t>
      </w:r>
    </w:p>
    <w:p w14:paraId="65466FF4"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prevoz brezplačen (oz. že vključen v ceno prevzema odpadka)</w:t>
      </w:r>
    </w:p>
    <w:p w14:paraId="5A41DC20"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plastenke za odpadne kemikalije zagotovi naročnik</w:t>
      </w:r>
    </w:p>
    <w:p w14:paraId="2BA69476" w14:textId="77777777" w:rsidR="00AB10B5" w:rsidRDefault="00AB10B5" w:rsidP="00AB10B5">
      <w:pPr>
        <w:spacing w:after="0pt"/>
        <w:jc w:val="both"/>
        <w:rPr>
          <w:rFonts w:cs="Arial"/>
          <w:b/>
          <w:bCs/>
        </w:rPr>
      </w:pPr>
    </w:p>
    <w:tbl>
      <w:tblPr>
        <w:tblW w:w="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AB10B5" w:rsidRPr="00DB1D46" w14:paraId="2ACB29F0" w14:textId="77777777" w:rsidTr="00E75148">
        <w:tc>
          <w:tcPr>
            <w:tcW w:w="458.30pt" w:type="dxa"/>
          </w:tcPr>
          <w:p w14:paraId="309A4EBB" w14:textId="77777777" w:rsidR="00AB10B5" w:rsidRPr="003B289A" w:rsidRDefault="00AB10B5" w:rsidP="00E75148">
            <w:pPr>
              <w:jc w:val="both"/>
              <w:rPr>
                <w:rFonts w:cs="Arial"/>
                <w:b/>
                <w:bCs/>
              </w:rPr>
            </w:pPr>
            <w:r w:rsidRPr="003B289A">
              <w:rPr>
                <w:rFonts w:cs="Arial"/>
                <w:b/>
                <w:bCs/>
              </w:rPr>
              <w:t xml:space="preserve">SKLOP </w:t>
            </w:r>
            <w:r>
              <w:rPr>
                <w:rFonts w:cs="Arial"/>
                <w:b/>
                <w:bCs/>
              </w:rPr>
              <w:t>8</w:t>
            </w:r>
          </w:p>
        </w:tc>
      </w:tr>
      <w:tr w:rsidR="00AB10B5" w:rsidRPr="00DB1D46" w14:paraId="6359989C" w14:textId="77777777" w:rsidTr="00E75148">
        <w:tc>
          <w:tcPr>
            <w:tcW w:w="458.30pt" w:type="dxa"/>
          </w:tcPr>
          <w:p w14:paraId="4F149309" w14:textId="77777777" w:rsidR="00AB10B5" w:rsidRPr="003B289A" w:rsidRDefault="00AB10B5" w:rsidP="00E75148">
            <w:pPr>
              <w:jc w:val="both"/>
              <w:rPr>
                <w:rFonts w:cs="Arial"/>
                <w:b/>
                <w:bCs/>
                <w:color w:val="008000"/>
              </w:rPr>
            </w:pPr>
            <w:r w:rsidRPr="003B289A">
              <w:rPr>
                <w:rFonts w:cs="Arial"/>
                <w:b/>
                <w:bCs/>
              </w:rPr>
              <w:t xml:space="preserve">Klasifikacijska številka odpadka: </w:t>
            </w:r>
            <w:r w:rsidRPr="00114F81">
              <w:rPr>
                <w:rFonts w:cs="Arial"/>
                <w:b/>
                <w:bCs/>
                <w:color w:val="007635"/>
              </w:rPr>
              <w:t>08 01 11</w:t>
            </w:r>
          </w:p>
        </w:tc>
      </w:tr>
      <w:tr w:rsidR="00AB10B5" w:rsidRPr="00DB1D46" w14:paraId="6758F30B" w14:textId="77777777" w:rsidTr="00E75148">
        <w:tc>
          <w:tcPr>
            <w:tcW w:w="458.30pt" w:type="dxa"/>
          </w:tcPr>
          <w:p w14:paraId="7F40786D" w14:textId="77777777" w:rsidR="00AB10B5" w:rsidRPr="003B289A" w:rsidRDefault="00AB10B5" w:rsidP="00E75148">
            <w:pPr>
              <w:jc w:val="both"/>
              <w:rPr>
                <w:rFonts w:cs="Arial"/>
              </w:rPr>
            </w:pPr>
            <w:r w:rsidRPr="003B289A">
              <w:rPr>
                <w:rFonts w:cs="Arial"/>
                <w:b/>
                <w:bCs/>
              </w:rPr>
              <w:t>Naziv odpadka:</w:t>
            </w:r>
            <w:r w:rsidRPr="003B289A">
              <w:rPr>
                <w:rFonts w:cs="Arial"/>
                <w:i/>
                <w:iCs/>
              </w:rPr>
              <w:t xml:space="preserve"> </w:t>
            </w:r>
            <w:r w:rsidRPr="003B289A">
              <w:rPr>
                <w:rFonts w:cs="Arial"/>
              </w:rPr>
              <w:t xml:space="preserve"> </w:t>
            </w:r>
            <w:r>
              <w:rPr>
                <w:rFonts w:cs="Arial"/>
                <w:i/>
                <w:iCs/>
              </w:rPr>
              <w:t xml:space="preserve">Odpadne barve in laki </w:t>
            </w:r>
          </w:p>
        </w:tc>
      </w:tr>
      <w:tr w:rsidR="00AB10B5" w:rsidRPr="00DB1D46" w14:paraId="45CD60B0" w14:textId="77777777" w:rsidTr="00E75148">
        <w:tc>
          <w:tcPr>
            <w:tcW w:w="458.30pt" w:type="dxa"/>
          </w:tcPr>
          <w:p w14:paraId="5A70DA2A"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366E700D"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Zbiranje v originalni embalaži, v prostoru pred centralnim arhivom.</w:t>
            </w:r>
          </w:p>
        </w:tc>
      </w:tr>
      <w:tr w:rsidR="00AB10B5" w:rsidRPr="00DB1D46" w14:paraId="5C4C9F0F" w14:textId="77777777" w:rsidTr="00E75148">
        <w:tc>
          <w:tcPr>
            <w:tcW w:w="458.30pt" w:type="dxa"/>
          </w:tcPr>
          <w:p w14:paraId="73032217"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5A3FCA9C" w14:textId="684A5860"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Odvoz </w:t>
            </w:r>
            <w:r>
              <w:rPr>
                <w:rFonts w:ascii="Arial" w:hAnsi="Arial" w:cs="Arial"/>
                <w:sz w:val="22"/>
                <w:szCs w:val="22"/>
              </w:rPr>
              <w:t xml:space="preserve">odpadkov predvidoma </w:t>
            </w:r>
            <w:r w:rsidR="00DB2A1C">
              <w:rPr>
                <w:rFonts w:ascii="Arial" w:hAnsi="Arial" w:cs="Arial"/>
                <w:sz w:val="22"/>
                <w:szCs w:val="22"/>
              </w:rPr>
              <w:t>1-2</w:t>
            </w:r>
            <w:r>
              <w:rPr>
                <w:rFonts w:ascii="Arial" w:hAnsi="Arial" w:cs="Arial"/>
                <w:sz w:val="22"/>
                <w:szCs w:val="22"/>
              </w:rPr>
              <w:t>x letno po predhodnem dogovoru.</w:t>
            </w:r>
            <w:r w:rsidRPr="003B289A">
              <w:rPr>
                <w:rFonts w:ascii="Arial" w:hAnsi="Arial" w:cs="Arial"/>
                <w:sz w:val="22"/>
                <w:szCs w:val="22"/>
              </w:rPr>
              <w:t xml:space="preserve"> </w:t>
            </w:r>
          </w:p>
        </w:tc>
      </w:tr>
      <w:tr w:rsidR="00AB10B5" w:rsidRPr="00DB1D46" w14:paraId="49157C32" w14:textId="77777777" w:rsidTr="00E75148">
        <w:tc>
          <w:tcPr>
            <w:tcW w:w="458.30pt" w:type="dxa"/>
          </w:tcPr>
          <w:p w14:paraId="027EDADE"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579F3703" w14:textId="77777777" w:rsidR="00AB10B5" w:rsidRDefault="00AB10B5" w:rsidP="00E75148">
            <w:pPr>
              <w:pStyle w:val="Navadensplet"/>
              <w:spacing w:before="0pt" w:beforeAutospacing="0" w:after="0pt"/>
              <w:jc w:val="both"/>
              <w:rPr>
                <w:rFonts w:ascii="Arial" w:hAnsi="Arial" w:cs="Arial"/>
                <w:sz w:val="22"/>
                <w:szCs w:val="22"/>
              </w:rPr>
            </w:pPr>
            <w:r>
              <w:rPr>
                <w:rFonts w:ascii="Arial" w:hAnsi="Arial" w:cs="Arial"/>
                <w:sz w:val="22"/>
                <w:szCs w:val="22"/>
              </w:rPr>
              <w:t xml:space="preserve">Ob prevzemu se izda prevzemnica. </w:t>
            </w:r>
          </w:p>
          <w:p w14:paraId="120E490F"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 xml:space="preserve">Izdaja kopije elektronskega evidenčnega lista (ob posameznih naročilih). Posredovanje podatkov o letni količini prevzetih odpadkov. </w:t>
            </w:r>
            <w:r w:rsidRPr="003B289A">
              <w:rPr>
                <w:rFonts w:ascii="Arial" w:hAnsi="Arial" w:cs="Arial"/>
                <w:sz w:val="22"/>
                <w:szCs w:val="22"/>
              </w:rPr>
              <w:t xml:space="preserve"> </w:t>
            </w:r>
          </w:p>
        </w:tc>
      </w:tr>
      <w:tr w:rsidR="00AB10B5" w:rsidRPr="00DB1D46" w14:paraId="399E96CA" w14:textId="77777777" w:rsidTr="00E75148">
        <w:tc>
          <w:tcPr>
            <w:tcW w:w="458.30pt" w:type="dxa"/>
          </w:tcPr>
          <w:p w14:paraId="584A6966"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39BA42B9"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V mesecu prevzema</w:t>
            </w:r>
            <w:r w:rsidRPr="003B289A">
              <w:rPr>
                <w:rFonts w:ascii="Arial" w:hAnsi="Arial" w:cs="Arial"/>
                <w:sz w:val="22"/>
                <w:szCs w:val="22"/>
              </w:rPr>
              <w:t>.</w:t>
            </w:r>
          </w:p>
        </w:tc>
      </w:tr>
      <w:tr w:rsidR="00AB10B5" w:rsidRPr="00DB1D46" w14:paraId="1928ED16" w14:textId="77777777" w:rsidTr="00E75148">
        <w:tc>
          <w:tcPr>
            <w:tcW w:w="458.30pt" w:type="dxa"/>
          </w:tcPr>
          <w:p w14:paraId="140B8639"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AB2A777" w14:textId="77777777" w:rsidTr="00E75148">
        <w:tc>
          <w:tcPr>
            <w:tcW w:w="458.30pt" w:type="dxa"/>
          </w:tcPr>
          <w:p w14:paraId="521C173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150</w:t>
            </w:r>
            <w:r w:rsidRPr="003B289A">
              <w:rPr>
                <w:rFonts w:ascii="Arial" w:hAnsi="Arial" w:cs="Arial"/>
                <w:b/>
                <w:bCs/>
                <w:sz w:val="22"/>
                <w:szCs w:val="22"/>
              </w:rPr>
              <w:t xml:space="preserve"> kg</w:t>
            </w:r>
          </w:p>
        </w:tc>
      </w:tr>
    </w:tbl>
    <w:p w14:paraId="52CF52F3" w14:textId="77777777" w:rsidR="00AB10B5" w:rsidRDefault="00AB10B5" w:rsidP="00AB10B5">
      <w:pPr>
        <w:spacing w:after="0pt"/>
        <w:jc w:val="both"/>
        <w:rPr>
          <w:rFonts w:cs="Arial"/>
          <w:b/>
          <w:bCs/>
        </w:rPr>
      </w:pPr>
    </w:p>
    <w:p w14:paraId="76AE227E" w14:textId="77777777" w:rsidR="00AB10B5" w:rsidRPr="00114F81" w:rsidRDefault="00AB10B5" w:rsidP="00AB10B5">
      <w:pPr>
        <w:spacing w:after="0pt"/>
        <w:jc w:val="both"/>
        <w:rPr>
          <w:rFonts w:eastAsia="Arial Unicode MS"/>
        </w:rPr>
      </w:pPr>
      <w:r w:rsidRPr="00114F81">
        <w:rPr>
          <w:rFonts w:eastAsia="Arial Unicode MS"/>
          <w:b/>
          <w:bCs/>
        </w:rPr>
        <w:t xml:space="preserve">Razno: </w:t>
      </w:r>
    </w:p>
    <w:p w14:paraId="116E4366" w14:textId="77777777" w:rsidR="00AB10B5" w:rsidRPr="00114F81" w:rsidRDefault="00AB10B5" w:rsidP="00F84DAF">
      <w:pPr>
        <w:pStyle w:val="Odstavekseznama"/>
        <w:numPr>
          <w:ilvl w:val="0"/>
          <w:numId w:val="21"/>
        </w:numPr>
        <w:jc w:val="both"/>
        <w:rPr>
          <w:rFonts w:eastAsia="Arial Unicode MS"/>
        </w:rPr>
      </w:pPr>
      <w:r w:rsidRPr="00114F81">
        <w:rPr>
          <w:rFonts w:ascii="Arial" w:eastAsia="Arial Unicode MS" w:hAnsi="Arial" w:cs="Arial"/>
          <w:sz w:val="22"/>
          <w:szCs w:val="22"/>
        </w:rPr>
        <w:t xml:space="preserve">Skladnost postopkov </w:t>
      </w:r>
      <w:r>
        <w:rPr>
          <w:rFonts w:ascii="Arial" w:eastAsia="Arial Unicode MS" w:hAnsi="Arial" w:cs="Arial"/>
          <w:sz w:val="22"/>
          <w:szCs w:val="22"/>
        </w:rPr>
        <w:t>ravnanja z odpadki z veljavno zakonodajo RS na tem področju</w:t>
      </w:r>
    </w:p>
    <w:p w14:paraId="4E1C4AD7" w14:textId="77777777" w:rsidR="00AB10B5" w:rsidRPr="00114F81" w:rsidRDefault="00AB10B5" w:rsidP="00F84DAF">
      <w:pPr>
        <w:pStyle w:val="Odstavekseznama"/>
        <w:numPr>
          <w:ilvl w:val="0"/>
          <w:numId w:val="21"/>
        </w:numPr>
        <w:jc w:val="both"/>
        <w:rPr>
          <w:rFonts w:eastAsia="Arial Unicode MS"/>
        </w:rPr>
      </w:pPr>
      <w:r>
        <w:rPr>
          <w:rFonts w:ascii="Arial" w:eastAsia="Arial Unicode MS" w:hAnsi="Arial" w:cs="Arial"/>
          <w:sz w:val="22"/>
          <w:szCs w:val="22"/>
        </w:rPr>
        <w:t>Predložitev kratkega opisa ravnanja s prevzetim odpadkom.</w:t>
      </w:r>
    </w:p>
    <w:p w14:paraId="2E6FE915" w14:textId="77777777" w:rsidR="00AB10B5" w:rsidRPr="00114F81" w:rsidRDefault="00AB10B5" w:rsidP="00F84DAF">
      <w:pPr>
        <w:pStyle w:val="Odstavekseznama"/>
        <w:numPr>
          <w:ilvl w:val="0"/>
          <w:numId w:val="21"/>
        </w:numPr>
        <w:jc w:val="both"/>
        <w:rPr>
          <w:rFonts w:eastAsia="Arial Unicode MS"/>
        </w:rPr>
      </w:pPr>
      <w:r>
        <w:rPr>
          <w:rFonts w:ascii="Arial" w:eastAsia="Arial Unicode MS" w:hAnsi="Arial" w:cs="Arial"/>
          <w:sz w:val="22"/>
          <w:szCs w:val="22"/>
        </w:rPr>
        <w:t>Prevoz brezplačen oziroma vključen v ceno prevzema odpadkov.</w:t>
      </w:r>
    </w:p>
    <w:p w14:paraId="164D8F57" w14:textId="2A774F21" w:rsidR="00AB10B5" w:rsidRDefault="00AB10B5" w:rsidP="00AB10B5">
      <w:pPr>
        <w:spacing w:after="0pt"/>
        <w:jc w:val="both"/>
        <w:rPr>
          <w:rFonts w:eastAsia="Arial Unicode MS"/>
        </w:rPr>
      </w:pPr>
    </w:p>
    <w:tbl>
      <w:tblPr>
        <w:tblW w:w="452.30pt" w:type="dxa"/>
        <w:tblInd w:w="0.7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46"/>
      </w:tblGrid>
      <w:tr w:rsidR="00D80CA6" w14:paraId="79D3997C"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31B14C94" w14:textId="2C17B139" w:rsidR="00D80CA6" w:rsidRDefault="00D80CA6" w:rsidP="00CA706F">
            <w:pPr>
              <w:spacing w:line="12pt" w:lineRule="auto"/>
              <w:jc w:val="both"/>
              <w:rPr>
                <w:rFonts w:cs="Arial"/>
                <w:b/>
                <w:bCs/>
              </w:rPr>
            </w:pPr>
            <w:r>
              <w:rPr>
                <w:rFonts w:cs="Arial"/>
                <w:b/>
                <w:bCs/>
              </w:rPr>
              <w:t xml:space="preserve">SKLOP </w:t>
            </w:r>
            <w:r w:rsidR="00216C42">
              <w:rPr>
                <w:rFonts w:cs="Arial"/>
                <w:b/>
                <w:bCs/>
              </w:rPr>
              <w:t>9</w:t>
            </w:r>
          </w:p>
        </w:tc>
      </w:tr>
      <w:tr w:rsidR="00D80CA6" w14:paraId="2D4C9969"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45B43470" w14:textId="77777777" w:rsidR="00D80CA6" w:rsidRDefault="00D80CA6" w:rsidP="00CA706F">
            <w:pPr>
              <w:spacing w:line="12pt" w:lineRule="auto"/>
              <w:jc w:val="both"/>
              <w:rPr>
                <w:rFonts w:cs="Arial"/>
                <w:b/>
                <w:bCs/>
              </w:rPr>
            </w:pPr>
            <w:r>
              <w:rPr>
                <w:rFonts w:cs="Arial"/>
                <w:b/>
                <w:bCs/>
              </w:rPr>
              <w:t xml:space="preserve">Klasifikacijska številka odpadka: </w:t>
            </w:r>
            <w:r>
              <w:rPr>
                <w:rFonts w:cs="Arial"/>
                <w:b/>
                <w:bCs/>
                <w:color w:val="008000"/>
              </w:rPr>
              <w:t>18 01 08*</w:t>
            </w:r>
            <w:r>
              <w:rPr>
                <w:rFonts w:cs="Arial"/>
                <w:b/>
                <w:bCs/>
              </w:rPr>
              <w:t xml:space="preserve"> </w:t>
            </w:r>
          </w:p>
        </w:tc>
      </w:tr>
      <w:tr w:rsidR="00D80CA6" w14:paraId="76294768"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3E96FB67" w14:textId="77777777" w:rsidR="00216C42" w:rsidRDefault="00D80CA6" w:rsidP="00216C42">
            <w:pPr>
              <w:spacing w:after="0pt" w:line="12pt" w:lineRule="auto"/>
              <w:jc w:val="both"/>
              <w:rPr>
                <w:rFonts w:cs="Arial"/>
                <w:b/>
                <w:bCs/>
              </w:rPr>
            </w:pPr>
            <w:r>
              <w:rPr>
                <w:rFonts w:cs="Arial"/>
                <w:b/>
                <w:bCs/>
              </w:rPr>
              <w:t xml:space="preserve">Naziv odpadka: </w:t>
            </w:r>
          </w:p>
          <w:p w14:paraId="07275800" w14:textId="77777777" w:rsidR="00216C42" w:rsidRDefault="00216C42" w:rsidP="00216C42">
            <w:pPr>
              <w:spacing w:after="0pt" w:line="12pt" w:lineRule="auto"/>
              <w:jc w:val="both"/>
              <w:rPr>
                <w:rFonts w:cs="Arial"/>
                <w:i/>
                <w:iCs/>
              </w:rPr>
            </w:pPr>
          </w:p>
          <w:p w14:paraId="6EA61A1F" w14:textId="41377243" w:rsidR="00D80CA6" w:rsidRDefault="00D80CA6" w:rsidP="00216C42">
            <w:pPr>
              <w:spacing w:after="0pt" w:line="12pt" w:lineRule="auto"/>
              <w:jc w:val="both"/>
              <w:rPr>
                <w:rFonts w:cs="Arial"/>
                <w:b/>
                <w:bCs/>
              </w:rPr>
            </w:pPr>
            <w:r>
              <w:rPr>
                <w:rFonts w:cs="Arial"/>
                <w:i/>
                <w:iCs/>
              </w:rPr>
              <w:t>Odpadki, ki z vidika preventive pred infekcijo zahtevajo posebno ravnanje pri zbiranju in odstranitvi</w:t>
            </w:r>
          </w:p>
          <w:p w14:paraId="20C314AC" w14:textId="77777777" w:rsidR="00D80CA6" w:rsidRDefault="00D80CA6" w:rsidP="00216C42">
            <w:pPr>
              <w:spacing w:after="0pt" w:line="12pt" w:lineRule="auto"/>
              <w:jc w:val="both"/>
              <w:rPr>
                <w:rFonts w:cs="Arial"/>
              </w:rPr>
            </w:pPr>
            <w:r>
              <w:rPr>
                <w:rFonts w:cs="Arial"/>
              </w:rPr>
              <w:t>(ostanki izločenega citostatičnega zdravila v urinski vrečki...)</w:t>
            </w:r>
          </w:p>
          <w:p w14:paraId="58EDD997" w14:textId="77777777" w:rsidR="00216C42" w:rsidRDefault="00216C42" w:rsidP="00216C42">
            <w:pPr>
              <w:spacing w:after="0pt" w:line="12pt" w:lineRule="auto"/>
              <w:jc w:val="both"/>
              <w:rPr>
                <w:rFonts w:cs="Arial"/>
              </w:rPr>
            </w:pPr>
          </w:p>
          <w:p w14:paraId="75451450" w14:textId="76FCBD0F" w:rsidR="00216C42" w:rsidRDefault="00216C42" w:rsidP="00216C42">
            <w:pPr>
              <w:spacing w:after="0pt" w:line="12pt" w:lineRule="auto"/>
              <w:jc w:val="both"/>
              <w:rPr>
                <w:rFonts w:cs="Arial"/>
              </w:rPr>
            </w:pPr>
          </w:p>
        </w:tc>
      </w:tr>
      <w:tr w:rsidR="00D80CA6" w14:paraId="57BF9C51"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28A554D9" w14:textId="77777777" w:rsidR="00D80CA6" w:rsidRDefault="00D80CA6" w:rsidP="00CA706F">
            <w:pPr>
              <w:pStyle w:val="Navadensplet"/>
              <w:spacing w:before="0pt" w:beforeAutospacing="0"/>
              <w:jc w:val="both"/>
              <w:rPr>
                <w:rFonts w:ascii="Arial" w:hAnsi="Arial" w:cs="Arial"/>
                <w:b/>
                <w:bCs/>
              </w:rPr>
            </w:pPr>
            <w:r>
              <w:rPr>
                <w:rFonts w:ascii="Arial" w:hAnsi="Arial" w:cs="Arial"/>
                <w:b/>
                <w:bCs/>
                <w:sz w:val="22"/>
                <w:szCs w:val="22"/>
              </w:rPr>
              <w:t>Način zbiranja in skladiščenja odpadka:</w:t>
            </w:r>
          </w:p>
          <w:p w14:paraId="69B4CA3E" w14:textId="77777777" w:rsidR="00D80CA6" w:rsidRDefault="00D80CA6" w:rsidP="00CA706F">
            <w:pPr>
              <w:pStyle w:val="Navadensplet"/>
              <w:spacing w:before="0pt" w:beforeAutospacing="0"/>
              <w:jc w:val="both"/>
              <w:rPr>
                <w:rFonts w:ascii="Arial" w:hAnsi="Arial" w:cs="Arial"/>
              </w:rPr>
            </w:pPr>
            <w:r>
              <w:rPr>
                <w:rFonts w:ascii="Arial" w:hAnsi="Arial" w:cs="Arial"/>
                <w:sz w:val="22"/>
                <w:szCs w:val="22"/>
              </w:rPr>
              <w:lastRenderedPageBreak/>
              <w:t>Odpadki se na oddelkih zbirajo v pvc zabojnike s hermetičnim zapiranjem (8l, 12l) (ki jih zagotavlja naročnik) in se nato do odvoza zbirajo v prostoru, kjer je vstop dovoljen samo pooblaščenim osebam</w:t>
            </w:r>
            <w:r>
              <w:rPr>
                <w:rFonts w:ascii="Arial" w:hAnsi="Arial" w:cs="Arial"/>
                <w:color w:val="000000" w:themeColor="text1"/>
                <w:sz w:val="22"/>
                <w:szCs w:val="22"/>
              </w:rPr>
              <w:t xml:space="preserve">. </w:t>
            </w:r>
          </w:p>
        </w:tc>
      </w:tr>
      <w:tr w:rsidR="00D80CA6" w14:paraId="0EE24EFB"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6CDCA990" w14:textId="77777777" w:rsidR="00D80CA6" w:rsidRDefault="00D80CA6" w:rsidP="00CA706F">
            <w:pPr>
              <w:pStyle w:val="Navadensplet"/>
              <w:spacing w:before="0pt" w:beforeAutospacing="0"/>
              <w:jc w:val="both"/>
              <w:rPr>
                <w:rFonts w:ascii="Arial" w:hAnsi="Arial" w:cs="Arial"/>
                <w:b/>
                <w:bCs/>
              </w:rPr>
            </w:pPr>
            <w:r>
              <w:rPr>
                <w:rFonts w:ascii="Arial" w:hAnsi="Arial" w:cs="Arial"/>
                <w:b/>
                <w:bCs/>
                <w:sz w:val="22"/>
                <w:szCs w:val="22"/>
              </w:rPr>
              <w:lastRenderedPageBreak/>
              <w:t>Urnik prevzema odpadkov in prevzemno mesto:</w:t>
            </w:r>
          </w:p>
          <w:p w14:paraId="6861E6DB" w14:textId="77777777" w:rsidR="00D80CA6" w:rsidRDefault="00D80CA6" w:rsidP="00CA706F">
            <w:pPr>
              <w:pStyle w:val="Navadensplet"/>
              <w:spacing w:before="0pt" w:beforeAutospacing="0"/>
              <w:jc w:val="both"/>
              <w:rPr>
                <w:rFonts w:ascii="Arial" w:hAnsi="Arial" w:cs="Arial"/>
              </w:rPr>
            </w:pPr>
            <w:r>
              <w:rPr>
                <w:rFonts w:ascii="Arial" w:hAnsi="Arial" w:cs="Arial"/>
                <w:sz w:val="22"/>
                <w:szCs w:val="22"/>
              </w:rPr>
              <w:t>Odvoz odpadkov po naročilo. Tehtanje odpadkov ob prevzemu in izdaja prevzemnice o vrsti in količini prevzetega odpadka.</w:t>
            </w:r>
          </w:p>
        </w:tc>
      </w:tr>
      <w:tr w:rsidR="00D80CA6" w14:paraId="2A5C44FE"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1AFCAA7C" w14:textId="77777777" w:rsidR="00D80CA6" w:rsidRDefault="00D80CA6" w:rsidP="00CA706F">
            <w:pPr>
              <w:pStyle w:val="Navadensplet"/>
              <w:spacing w:before="0pt" w:beforeAutospacing="0"/>
              <w:jc w:val="both"/>
              <w:rPr>
                <w:rFonts w:ascii="Arial" w:hAnsi="Arial" w:cs="Arial"/>
                <w:b/>
                <w:bCs/>
              </w:rPr>
            </w:pPr>
            <w:r>
              <w:rPr>
                <w:rFonts w:ascii="Arial" w:hAnsi="Arial" w:cs="Arial"/>
                <w:b/>
                <w:bCs/>
                <w:sz w:val="22"/>
                <w:szCs w:val="22"/>
              </w:rPr>
              <w:t>Vodenje evidenc:</w:t>
            </w:r>
          </w:p>
          <w:p w14:paraId="6A250C78" w14:textId="77777777" w:rsidR="00D80CA6" w:rsidRDefault="00D80CA6" w:rsidP="00CA706F">
            <w:pPr>
              <w:pStyle w:val="Navadensplet"/>
              <w:spacing w:before="0pt" w:beforeAutospacing="0"/>
              <w:jc w:val="both"/>
              <w:rPr>
                <w:rFonts w:ascii="Arial" w:hAnsi="Arial" w:cs="Arial"/>
              </w:rPr>
            </w:pPr>
            <w:r>
              <w:rPr>
                <w:rFonts w:ascii="Arial" w:hAnsi="Arial" w:cs="Arial"/>
                <w:sz w:val="22"/>
                <w:szCs w:val="22"/>
              </w:rPr>
              <w:t>Vnašanje elektronskih evidenčnih listov v sistem ARSO po pooblastilu naročnika. Izdaja kopije elektronskega evidenčnega lista (ob posameznih naročilih). Posredovanje podatkov o letni količini prevzetih odpadkov.</w:t>
            </w:r>
          </w:p>
        </w:tc>
      </w:tr>
      <w:tr w:rsidR="00D80CA6" w14:paraId="7FE3AFB0" w14:textId="77777777" w:rsidTr="00216C42">
        <w:trPr>
          <w:trHeight w:val="375"/>
        </w:trPr>
        <w:tc>
          <w:tcPr>
            <w:tcW w:w="452.30pt" w:type="dxa"/>
            <w:tcBorders>
              <w:top w:val="single" w:sz="4" w:space="0" w:color="auto"/>
              <w:start w:val="single" w:sz="4" w:space="0" w:color="auto"/>
              <w:bottom w:val="single" w:sz="4" w:space="0" w:color="auto"/>
              <w:end w:val="single" w:sz="4" w:space="0" w:color="auto"/>
            </w:tcBorders>
            <w:hideMark/>
          </w:tcPr>
          <w:p w14:paraId="30CF7F3E" w14:textId="77777777" w:rsidR="00D80CA6" w:rsidRDefault="00D80CA6" w:rsidP="00CA706F">
            <w:pPr>
              <w:pStyle w:val="Navadensplet"/>
              <w:spacing w:before="0pt" w:beforeAutospacing="0"/>
              <w:jc w:val="both"/>
              <w:rPr>
                <w:rFonts w:ascii="Arial" w:hAnsi="Arial" w:cs="Arial"/>
                <w:b/>
                <w:bCs/>
              </w:rPr>
            </w:pPr>
            <w:r>
              <w:rPr>
                <w:rFonts w:ascii="Arial" w:hAnsi="Arial" w:cs="Arial"/>
                <w:b/>
                <w:bCs/>
                <w:sz w:val="22"/>
                <w:szCs w:val="22"/>
              </w:rPr>
              <w:t>Izdajanje računov:</w:t>
            </w:r>
          </w:p>
          <w:p w14:paraId="2351457E" w14:textId="77777777" w:rsidR="00D80CA6" w:rsidRDefault="00D80CA6" w:rsidP="00CA706F">
            <w:pPr>
              <w:pStyle w:val="Navadensplet"/>
              <w:spacing w:before="0pt" w:beforeAutospacing="0"/>
              <w:jc w:val="both"/>
              <w:rPr>
                <w:rFonts w:ascii="Arial" w:hAnsi="Arial" w:cs="Arial"/>
              </w:rPr>
            </w:pPr>
            <w:r>
              <w:rPr>
                <w:rFonts w:ascii="Arial" w:hAnsi="Arial" w:cs="Arial"/>
                <w:sz w:val="22"/>
                <w:szCs w:val="22"/>
              </w:rPr>
              <w:t>V mesecu prevzema.</w:t>
            </w:r>
          </w:p>
        </w:tc>
      </w:tr>
      <w:tr w:rsidR="00D80CA6" w14:paraId="61B77358"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5CD7E6A0" w14:textId="77777777" w:rsidR="00D80CA6" w:rsidRDefault="00D80CA6" w:rsidP="00CA706F">
            <w:pPr>
              <w:pStyle w:val="Navadensplet"/>
              <w:spacing w:before="0pt" w:beforeAutospacing="0"/>
              <w:jc w:val="both"/>
              <w:rPr>
                <w:rFonts w:ascii="Arial" w:hAnsi="Arial" w:cs="Arial"/>
                <w:b/>
                <w:bCs/>
              </w:rPr>
            </w:pPr>
            <w:r>
              <w:rPr>
                <w:rFonts w:ascii="Arial" w:hAnsi="Arial" w:cs="Arial"/>
                <w:b/>
                <w:bCs/>
                <w:sz w:val="22"/>
                <w:szCs w:val="22"/>
              </w:rPr>
              <w:t>Predvidena letna količina:</w:t>
            </w:r>
          </w:p>
        </w:tc>
      </w:tr>
      <w:tr w:rsidR="00D80CA6" w14:paraId="4C3CC971" w14:textId="77777777" w:rsidTr="00216C42">
        <w:tc>
          <w:tcPr>
            <w:tcW w:w="452.30pt" w:type="dxa"/>
            <w:tcBorders>
              <w:top w:val="single" w:sz="4" w:space="0" w:color="auto"/>
              <w:start w:val="single" w:sz="4" w:space="0" w:color="auto"/>
              <w:bottom w:val="single" w:sz="4" w:space="0" w:color="auto"/>
              <w:end w:val="single" w:sz="4" w:space="0" w:color="auto"/>
            </w:tcBorders>
            <w:hideMark/>
          </w:tcPr>
          <w:p w14:paraId="55D0F466" w14:textId="77777777" w:rsidR="00D80CA6" w:rsidRDefault="00D80CA6" w:rsidP="00CA706F">
            <w:pPr>
              <w:pStyle w:val="Navadensplet"/>
              <w:spacing w:before="0pt" w:beforeAutospacing="0"/>
              <w:jc w:val="both"/>
              <w:rPr>
                <w:rFonts w:ascii="Arial" w:hAnsi="Arial" w:cs="Arial"/>
                <w:b/>
                <w:bCs/>
              </w:rPr>
            </w:pPr>
            <w:r>
              <w:rPr>
                <w:rFonts w:ascii="Arial" w:hAnsi="Arial" w:cs="Arial"/>
                <w:b/>
                <w:bCs/>
                <w:sz w:val="22"/>
                <w:szCs w:val="22"/>
              </w:rPr>
              <w:t>20 kg</w:t>
            </w:r>
          </w:p>
        </w:tc>
      </w:tr>
    </w:tbl>
    <w:p w14:paraId="12D6F45E" w14:textId="2B610B30" w:rsidR="00D80CA6" w:rsidRDefault="00D80CA6" w:rsidP="0016239B">
      <w:pPr>
        <w:spacing w:after="0pt"/>
        <w:jc w:val="both"/>
        <w:rPr>
          <w:rFonts w:ascii="Arial" w:eastAsia="Arial Unicode MS" w:hAnsi="Arial" w:cs="Arial"/>
        </w:rPr>
      </w:pPr>
    </w:p>
    <w:p w14:paraId="125951D4" w14:textId="77777777" w:rsidR="00D80CA6" w:rsidRDefault="00D80CA6" w:rsidP="00D80CA6">
      <w:pPr>
        <w:pStyle w:val="Navadensplet"/>
        <w:spacing w:before="0pt" w:beforeAutospacing="0" w:after="0pt" w:afterAutospacing="0"/>
        <w:jc w:val="both"/>
        <w:rPr>
          <w:rFonts w:ascii="Arial" w:hAnsi="Arial" w:cs="Arial"/>
          <w:b/>
          <w:sz w:val="22"/>
          <w:szCs w:val="22"/>
        </w:rPr>
      </w:pPr>
      <w:r>
        <w:rPr>
          <w:rFonts w:ascii="Arial" w:hAnsi="Arial" w:cs="Arial"/>
          <w:b/>
          <w:sz w:val="22"/>
          <w:szCs w:val="22"/>
          <w:u w:val="single"/>
        </w:rPr>
        <w:t>Razno:</w:t>
      </w:r>
    </w:p>
    <w:p w14:paraId="07A4ECB0" w14:textId="77777777" w:rsidR="00D80CA6" w:rsidRDefault="00D80CA6" w:rsidP="00D80CA6">
      <w:pPr>
        <w:pStyle w:val="Navadensplet"/>
        <w:spacing w:before="0pt" w:beforeAutospacing="0" w:after="0pt" w:afterAutospacing="0"/>
        <w:jc w:val="both"/>
        <w:rPr>
          <w:rFonts w:ascii="Arial" w:hAnsi="Arial" w:cs="Arial"/>
          <w:sz w:val="22"/>
          <w:szCs w:val="22"/>
        </w:rPr>
      </w:pPr>
      <w:r>
        <w:rPr>
          <w:rFonts w:ascii="Arial" w:hAnsi="Arial" w:cs="Arial"/>
          <w:sz w:val="22"/>
          <w:szCs w:val="22"/>
        </w:rPr>
        <w:t xml:space="preserve">- skladnost postopkov ravnanja z odpadki z veljavno zakonodajo RS na tem področju </w:t>
      </w:r>
    </w:p>
    <w:p w14:paraId="5D18E388" w14:textId="77777777" w:rsidR="00D80CA6" w:rsidRDefault="00D80CA6" w:rsidP="00D80CA6">
      <w:pPr>
        <w:pStyle w:val="Navadensplet"/>
        <w:spacing w:before="0pt" w:beforeAutospacing="0" w:after="0pt" w:afterAutospacing="0"/>
        <w:jc w:val="both"/>
        <w:rPr>
          <w:rFonts w:ascii="Arial" w:hAnsi="Arial" w:cs="Arial"/>
          <w:sz w:val="22"/>
          <w:szCs w:val="22"/>
        </w:rPr>
      </w:pPr>
      <w:r>
        <w:rPr>
          <w:rFonts w:ascii="Arial" w:hAnsi="Arial" w:cs="Arial"/>
          <w:sz w:val="22"/>
          <w:szCs w:val="22"/>
        </w:rPr>
        <w:t>- predložitev kratkega opisa ravnanja s prevzetim odpadkom</w:t>
      </w:r>
    </w:p>
    <w:p w14:paraId="1EDDB475" w14:textId="77777777" w:rsidR="00D80CA6" w:rsidRDefault="00D80CA6" w:rsidP="00D80CA6">
      <w:pPr>
        <w:pStyle w:val="Navadensplet"/>
        <w:spacing w:before="0pt" w:beforeAutospacing="0" w:after="0pt" w:afterAutospacing="0"/>
        <w:jc w:val="both"/>
        <w:rPr>
          <w:rFonts w:ascii="Arial" w:hAnsi="Arial" w:cs="Arial"/>
          <w:sz w:val="22"/>
          <w:szCs w:val="22"/>
        </w:rPr>
      </w:pPr>
      <w:r>
        <w:rPr>
          <w:rFonts w:ascii="Arial" w:hAnsi="Arial" w:cs="Arial"/>
          <w:sz w:val="22"/>
          <w:szCs w:val="22"/>
        </w:rPr>
        <w:t>- prevoz brezplačen (oz. že vključen v ceno prevzema odpadka)</w:t>
      </w:r>
    </w:p>
    <w:p w14:paraId="7BCBBBF7" w14:textId="4552C185" w:rsidR="00A0153B" w:rsidRDefault="00A0153B" w:rsidP="0016239B">
      <w:pPr>
        <w:spacing w:after="0pt"/>
        <w:jc w:val="both"/>
        <w:rPr>
          <w:rFonts w:eastAsia="Arial Unicode MS"/>
        </w:rPr>
      </w:pPr>
      <w:r>
        <w:rPr>
          <w:rFonts w:ascii="Arial" w:eastAsia="Arial Unicode MS" w:hAnsi="Arial" w:cs="Arial"/>
        </w:rPr>
        <w:t xml:space="preserve">  </w:t>
      </w:r>
    </w:p>
    <w:p w14:paraId="3F2EA1ED" w14:textId="2C14FCF2" w:rsidR="00AB10B5" w:rsidRDefault="00AB10B5" w:rsidP="00AB10B5">
      <w:pPr>
        <w:spacing w:after="0pt" w:line="15pt" w:lineRule="exact"/>
        <w:jc w:val="both"/>
        <w:rPr>
          <w:rFonts w:cs="Arial"/>
          <w:b/>
          <w:bCs/>
        </w:rPr>
      </w:pPr>
      <w:r>
        <w:rPr>
          <w:rFonts w:cs="Arial"/>
          <w:b/>
          <w:bCs/>
        </w:rPr>
        <w:t xml:space="preserve">Sklop </w:t>
      </w:r>
      <w:r w:rsidR="00D4797C">
        <w:rPr>
          <w:rFonts w:cs="Arial"/>
          <w:b/>
          <w:bCs/>
        </w:rPr>
        <w:t>10</w:t>
      </w:r>
      <w:r>
        <w:rPr>
          <w:rFonts w:cs="Arial"/>
          <w:b/>
          <w:bCs/>
        </w:rPr>
        <w:t xml:space="preserve"> – ZABOJNIKI</w:t>
      </w:r>
    </w:p>
    <w:p w14:paraId="7B06D8C3" w14:textId="77777777" w:rsidR="00AB10B5" w:rsidRDefault="00AB10B5" w:rsidP="00AB10B5">
      <w:pPr>
        <w:spacing w:after="0pt"/>
        <w:jc w:val="both"/>
        <w:rPr>
          <w:rFonts w:cs="Arial"/>
          <w:b/>
          <w:bCs/>
        </w:rPr>
      </w:pPr>
    </w:p>
    <w:p w14:paraId="50B69E9C" w14:textId="7467A127" w:rsidR="00AB10B5" w:rsidRPr="00DB1D46" w:rsidRDefault="00AB10B5" w:rsidP="00AB10B5">
      <w:pPr>
        <w:spacing w:after="0pt"/>
        <w:jc w:val="both"/>
        <w:rPr>
          <w:rFonts w:cs="Arial"/>
          <w:b/>
          <w:bCs/>
        </w:rPr>
      </w:pPr>
      <w:r w:rsidRPr="007905C5">
        <w:rPr>
          <w:rFonts w:cs="Arial"/>
          <w:b/>
          <w:bCs/>
        </w:rPr>
        <w:t>Strokovne zahteve za posode za skladiščenje odpadkov (zabojniki 30l in 60l za odpadke</w:t>
      </w:r>
      <w:r w:rsidR="00D4797C">
        <w:rPr>
          <w:rFonts w:cs="Arial"/>
          <w:b/>
          <w:bCs/>
        </w:rPr>
        <w:t>)</w:t>
      </w:r>
      <w:r w:rsidRPr="007905C5">
        <w:rPr>
          <w:rFonts w:cs="Arial"/>
          <w:b/>
          <w:bCs/>
        </w:rPr>
        <w:t xml:space="preserve"> klasifikacijskih številk:</w:t>
      </w:r>
      <w:r w:rsidRPr="00DB1D46">
        <w:rPr>
          <w:rFonts w:cs="Arial"/>
          <w:b/>
          <w:bCs/>
        </w:rPr>
        <w:t xml:space="preserve"> 18 01 03*, 15 01 10*, 18 01 02</w:t>
      </w:r>
    </w:p>
    <w:p w14:paraId="08EFA490"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sz w:val="22"/>
          <w:szCs w:val="22"/>
        </w:rPr>
        <w:t>Ob ponudbi predložiti katalog ponujene embalaže z ustreznimi opisi in dokazili.</w:t>
      </w:r>
    </w:p>
    <w:p w14:paraId="6C88CC47"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Barva posod:</w:t>
      </w:r>
      <w:r w:rsidRPr="00DB1D46">
        <w:rPr>
          <w:rFonts w:ascii="Arial" w:hAnsi="Arial" w:cs="Arial"/>
          <w:sz w:val="22"/>
          <w:szCs w:val="22"/>
        </w:rPr>
        <w:t xml:space="preserve"> v celoti rumene, v celoti črne ali rumeno – črne</w:t>
      </w:r>
    </w:p>
    <w:p w14:paraId="5711A0D3" w14:textId="4E37E5AA" w:rsidR="00AB10B5" w:rsidRPr="00DB1D46" w:rsidRDefault="00AB10B5" w:rsidP="00AB10B5">
      <w:pPr>
        <w:pStyle w:val="Navadensplet"/>
        <w:spacing w:before="0pt" w:beforeAutospacing="0" w:after="0pt" w:afterAutospacing="0" w:line="13.80pt" w:lineRule="auto"/>
        <w:jc w:val="both"/>
        <w:rPr>
          <w:rFonts w:ascii="Arial" w:hAnsi="Arial" w:cs="Arial"/>
          <w:b/>
          <w:bCs/>
          <w:sz w:val="22"/>
          <w:szCs w:val="22"/>
        </w:rPr>
      </w:pPr>
      <w:r w:rsidRPr="00DB1D46">
        <w:rPr>
          <w:rFonts w:ascii="Arial" w:hAnsi="Arial" w:cs="Arial"/>
          <w:b/>
          <w:bCs/>
          <w:sz w:val="22"/>
          <w:szCs w:val="22"/>
        </w:rPr>
        <w:t>Velikost posod:</w:t>
      </w:r>
      <w:r w:rsidRPr="00DB1D46">
        <w:rPr>
          <w:rFonts w:ascii="Arial" w:hAnsi="Arial" w:cs="Arial"/>
          <w:sz w:val="22"/>
          <w:szCs w:val="22"/>
        </w:rPr>
        <w:t xml:space="preserve"> 30l in 60 litrske</w:t>
      </w:r>
      <w:r w:rsidR="00645214">
        <w:rPr>
          <w:rFonts w:ascii="Arial" w:hAnsi="Arial" w:cs="Arial"/>
          <w:sz w:val="22"/>
          <w:szCs w:val="22"/>
        </w:rPr>
        <w:t xml:space="preserve">  </w:t>
      </w:r>
      <w:r w:rsidR="000B14B5">
        <w:rPr>
          <w:rFonts w:ascii="Arial" w:hAnsi="Arial" w:cs="Arial"/>
          <w:sz w:val="22"/>
          <w:szCs w:val="22"/>
        </w:rPr>
        <w:t>(</w:t>
      </w:r>
      <w:r w:rsidR="00645214">
        <w:rPr>
          <w:rFonts w:ascii="Arial" w:hAnsi="Arial" w:cs="Arial"/>
          <w:sz w:val="22"/>
          <w:szCs w:val="22"/>
        </w:rPr>
        <w:t>60l dimenzije 40x62cm</w:t>
      </w:r>
      <w:r w:rsidR="000B14B5">
        <w:rPr>
          <w:rFonts w:ascii="Arial" w:hAnsi="Arial" w:cs="Arial"/>
          <w:sz w:val="22"/>
          <w:szCs w:val="22"/>
        </w:rPr>
        <w:t>)</w:t>
      </w:r>
    </w:p>
    <w:p w14:paraId="5A53A12F" w14:textId="77777777" w:rsidR="00AB10B5" w:rsidRDefault="00AB10B5" w:rsidP="00AB10B5">
      <w:pPr>
        <w:spacing w:after="0pt"/>
        <w:jc w:val="both"/>
        <w:rPr>
          <w:rFonts w:cs="Arial"/>
          <w:b/>
          <w:bCs/>
        </w:rPr>
      </w:pPr>
    </w:p>
    <w:p w14:paraId="555B5C71" w14:textId="3C389F1D" w:rsidR="00AB10B5" w:rsidRDefault="00AB10B5" w:rsidP="00AB10B5">
      <w:pPr>
        <w:spacing w:after="0pt"/>
        <w:jc w:val="both"/>
        <w:rPr>
          <w:rFonts w:cs="Arial"/>
        </w:rPr>
      </w:pPr>
      <w:r w:rsidRPr="00DB1D46">
        <w:rPr>
          <w:rFonts w:cs="Arial"/>
          <w:b/>
          <w:bCs/>
        </w:rPr>
        <w:t>Lastnosti posod/zabojnikov:</w:t>
      </w:r>
      <w:r w:rsidRPr="00DB1D46">
        <w:rPr>
          <w:rFonts w:cs="Arial"/>
        </w:rPr>
        <w:t xml:space="preserve"> material - plastika s fizikalnimi, kemijskimi, biološkimi in drugimi lastnostmi, ki preprečujejo ogrožanje okolja in ljudi, za enkratno uporabo</w:t>
      </w:r>
      <w:r>
        <w:rPr>
          <w:rFonts w:cs="Arial"/>
        </w:rPr>
        <w:t xml:space="preserve"> in primerni za sežig</w:t>
      </w:r>
      <w:r w:rsidRPr="00DB1D46">
        <w:rPr>
          <w:rFonts w:cs="Arial"/>
        </w:rPr>
        <w:t>, omogočeno hermetično zapiranje</w:t>
      </w:r>
      <w:r>
        <w:rPr>
          <w:rFonts w:cs="Arial"/>
        </w:rPr>
        <w:t xml:space="preserve"> in jih po zaprtju ni več možno odpreti</w:t>
      </w:r>
      <w:r w:rsidRPr="00DB1D46">
        <w:rPr>
          <w:rFonts w:cs="Arial"/>
        </w:rPr>
        <w:t>, opremljeni morajo biti z ročaji, EU certifikat za prevoz (certifikat v skladu z Evropskim sporazum o mednarodnem cestnem prevozu nevarnega blaga (ADR) – UN 3291) in penetracijo; ustrezanje zahtevam za prevoz nevarnih snovi.</w:t>
      </w:r>
    </w:p>
    <w:p w14:paraId="633CF526" w14:textId="0734171E" w:rsidR="00D4797C" w:rsidRPr="00DB1D46" w:rsidRDefault="00D4797C" w:rsidP="00AB10B5">
      <w:pPr>
        <w:spacing w:after="0pt"/>
        <w:jc w:val="both"/>
        <w:rPr>
          <w:rFonts w:cs="Arial"/>
        </w:rPr>
      </w:pPr>
      <w:r>
        <w:rPr>
          <w:rFonts w:cs="Arial"/>
        </w:rPr>
        <w:t>Material zabojnikov (stene zabojnika, pokrov debeline 1,8mm) mora omogočiti, da se tudi pri maksimalni polnosti dovolj trden in se ne upogiba /krči, kar zagotavlja varno rokovanje</w:t>
      </w:r>
    </w:p>
    <w:p w14:paraId="2CF6491F" w14:textId="77777777" w:rsidR="00AB10B5" w:rsidRDefault="00AB10B5" w:rsidP="00AB10B5">
      <w:pPr>
        <w:pStyle w:val="Navadensplet"/>
        <w:spacing w:before="0pt" w:beforeAutospacing="0" w:after="0pt" w:afterAutospacing="0" w:line="13.80pt" w:lineRule="auto"/>
        <w:jc w:val="both"/>
        <w:rPr>
          <w:rFonts w:ascii="Arial" w:hAnsi="Arial" w:cs="Arial"/>
          <w:b/>
          <w:bCs/>
          <w:sz w:val="22"/>
          <w:szCs w:val="22"/>
        </w:rPr>
      </w:pPr>
    </w:p>
    <w:p w14:paraId="7F5FFD94"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Označenost posod:</w:t>
      </w:r>
      <w:r w:rsidRPr="00DB1D46">
        <w:rPr>
          <w:rFonts w:ascii="Arial" w:hAnsi="Arial" w:cs="Arial"/>
          <w:sz w:val="22"/>
          <w:szCs w:val="22"/>
        </w:rPr>
        <w:t xml:space="preserve"> označba je lahko v obliki potiska ali nalepk, minimalna velikost oznake 1</w:t>
      </w:r>
      <w:r>
        <w:rPr>
          <w:rFonts w:ascii="Arial" w:hAnsi="Arial" w:cs="Arial"/>
          <w:sz w:val="22"/>
          <w:szCs w:val="22"/>
        </w:rPr>
        <w:t>4</w:t>
      </w:r>
      <w:r w:rsidRPr="00DB1D46">
        <w:rPr>
          <w:rFonts w:ascii="Arial" w:hAnsi="Arial" w:cs="Arial"/>
          <w:sz w:val="22"/>
          <w:szCs w:val="22"/>
        </w:rPr>
        <w:t xml:space="preserve"> x </w:t>
      </w:r>
      <w:r>
        <w:rPr>
          <w:rFonts w:ascii="Arial" w:hAnsi="Arial" w:cs="Arial"/>
          <w:sz w:val="22"/>
          <w:szCs w:val="22"/>
        </w:rPr>
        <w:t>14</w:t>
      </w:r>
      <w:r w:rsidRPr="00DB1D46">
        <w:rPr>
          <w:rFonts w:ascii="Arial" w:hAnsi="Arial" w:cs="Arial"/>
          <w:sz w:val="22"/>
          <w:szCs w:val="22"/>
        </w:rPr>
        <w:t xml:space="preserve"> cm,  na označbi mora biti navedena oznaka naziva in klasifikacijske številke odpadka, ustrezna grafična oznaka, UN oznake, prostor za vpis mesta nastanka odpadka in datuma nastanka odpadka ter velikost posode (30l oziroma 60l)</w:t>
      </w:r>
      <w:r>
        <w:rPr>
          <w:rFonts w:ascii="Arial" w:hAnsi="Arial" w:cs="Arial"/>
          <w:sz w:val="22"/>
          <w:szCs w:val="22"/>
        </w:rPr>
        <w:t xml:space="preserve"> ter oznaka za nevarnost</w:t>
      </w:r>
      <w:r w:rsidRPr="00DB1D46">
        <w:rPr>
          <w:rFonts w:ascii="Arial" w:hAnsi="Arial" w:cs="Arial"/>
          <w:sz w:val="22"/>
          <w:szCs w:val="22"/>
        </w:rPr>
        <w:t>.</w:t>
      </w:r>
    </w:p>
    <w:p w14:paraId="2090165F" w14:textId="77777777" w:rsidR="00AB10B5" w:rsidRDefault="00AB10B5" w:rsidP="00AB10B5">
      <w:pPr>
        <w:pStyle w:val="Navadensplet"/>
        <w:spacing w:before="0pt" w:beforeAutospacing="0" w:after="0pt" w:afterAutospacing="0" w:line="13.80pt" w:lineRule="auto"/>
        <w:jc w:val="both"/>
        <w:rPr>
          <w:rFonts w:ascii="Arial" w:hAnsi="Arial" w:cs="Arial"/>
          <w:b/>
          <w:bCs/>
          <w:sz w:val="22"/>
          <w:szCs w:val="22"/>
        </w:rPr>
      </w:pPr>
    </w:p>
    <w:p w14:paraId="52B6FAE0" w14:textId="469E4B68" w:rsidR="00AB10B5"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Dostava posod:</w:t>
      </w:r>
      <w:r w:rsidRPr="00DB1D46">
        <w:rPr>
          <w:rFonts w:ascii="Arial" w:hAnsi="Arial" w:cs="Arial"/>
          <w:sz w:val="22"/>
          <w:szCs w:val="22"/>
        </w:rPr>
        <w:t xml:space="preserve"> dostava posod glede na predhodno sporočena naročila </w:t>
      </w:r>
      <w:r>
        <w:rPr>
          <w:rFonts w:ascii="Arial" w:hAnsi="Arial" w:cs="Arial"/>
          <w:sz w:val="22"/>
          <w:szCs w:val="22"/>
        </w:rPr>
        <w:t xml:space="preserve">(1x tedensko ob  ponedeljkih ter v izrednih situacijah dodatno ob četrtkih) </w:t>
      </w:r>
      <w:r w:rsidRPr="00DB1D46">
        <w:rPr>
          <w:rFonts w:ascii="Arial" w:hAnsi="Arial" w:cs="Arial"/>
          <w:sz w:val="22"/>
          <w:szCs w:val="22"/>
        </w:rPr>
        <w:t>oziroma glede na dogovorjene količine za posamezno dostavo, dostava direktno v prostor za shranjevanje posod za odpadke naročnika, ob dostavi izdaja izdajnice s podatki o količini dostavljenih posod – specifikacija po velikosti posode</w:t>
      </w:r>
      <w:r>
        <w:rPr>
          <w:rFonts w:ascii="Arial" w:hAnsi="Arial" w:cs="Arial"/>
          <w:sz w:val="22"/>
          <w:szCs w:val="22"/>
        </w:rPr>
        <w:t>.</w:t>
      </w:r>
    </w:p>
    <w:p w14:paraId="41BFA089" w14:textId="0C2B375E" w:rsidR="00D4797C" w:rsidRDefault="00D4797C" w:rsidP="00AB10B5">
      <w:pPr>
        <w:pStyle w:val="Navadensplet"/>
        <w:spacing w:before="0pt" w:beforeAutospacing="0" w:after="0pt" w:afterAutospacing="0" w:line="13.80pt" w:lineRule="auto"/>
        <w:jc w:val="both"/>
        <w:rPr>
          <w:rFonts w:ascii="Arial" w:hAnsi="Arial" w:cs="Arial"/>
          <w:sz w:val="22"/>
          <w:szCs w:val="22"/>
        </w:rPr>
      </w:pPr>
      <w:r>
        <w:rPr>
          <w:rFonts w:ascii="Arial" w:hAnsi="Arial" w:cs="Arial"/>
          <w:sz w:val="22"/>
          <w:szCs w:val="22"/>
        </w:rPr>
        <w:lastRenderedPageBreak/>
        <w:t>Zaželena je lastna dostava, brez dodatne zunanje embalaže.</w:t>
      </w:r>
    </w:p>
    <w:p w14:paraId="50C33E56"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p>
    <w:p w14:paraId="6D3B56B6"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r>
        <w:rPr>
          <w:rFonts w:ascii="Arial" w:hAnsi="Arial" w:cs="Arial"/>
          <w:sz w:val="22"/>
          <w:szCs w:val="22"/>
        </w:rPr>
        <w:t>V primeru ne dostave posod za zbiranje odpadkov (zamik dostave za več kot 3 dni), si naročnik pridružuje pravico, da posode začasno naroči drugje.</w:t>
      </w:r>
    </w:p>
    <w:p w14:paraId="187A6C6C" w14:textId="59EBC788" w:rsidR="00AB10B5" w:rsidRDefault="00AB10B5" w:rsidP="00AB10B5">
      <w:pPr>
        <w:pStyle w:val="Navadensplet"/>
        <w:spacing w:before="0pt" w:beforeAutospacing="0" w:after="0pt" w:afterAutospacing="0" w:line="15pt" w:lineRule="exact"/>
        <w:jc w:val="both"/>
        <w:rPr>
          <w:rFonts w:ascii="Arial" w:hAnsi="Arial" w:cs="Arial"/>
          <w:b/>
          <w:bCs/>
          <w:sz w:val="22"/>
          <w:szCs w:val="22"/>
        </w:rPr>
      </w:pPr>
    </w:p>
    <w:p w14:paraId="2B9E18B8" w14:textId="77777777" w:rsidR="00AB10B5" w:rsidRPr="00DB1D46" w:rsidRDefault="00AB10B5" w:rsidP="00AB10B5">
      <w:pPr>
        <w:pStyle w:val="Navadensplet"/>
        <w:spacing w:before="0pt" w:beforeAutospacing="0" w:after="0pt" w:afterAutospacing="0" w:line="15pt" w:lineRule="exact"/>
        <w:jc w:val="both"/>
        <w:rPr>
          <w:rFonts w:ascii="Arial" w:hAnsi="Arial" w:cs="Arial"/>
          <w:b/>
          <w:bCs/>
          <w:sz w:val="22"/>
          <w:szCs w:val="22"/>
        </w:rPr>
      </w:pPr>
      <w:r w:rsidRPr="00DB1D46">
        <w:rPr>
          <w:rFonts w:ascii="Arial" w:hAnsi="Arial" w:cs="Arial"/>
          <w:b/>
          <w:bCs/>
          <w:sz w:val="22"/>
          <w:szCs w:val="22"/>
        </w:rPr>
        <w:t>Predvidena količina posod:</w:t>
      </w:r>
    </w:p>
    <w:tbl>
      <w:tblPr>
        <w:tblW w:w="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134"/>
        <w:gridCol w:w="2911"/>
        <w:gridCol w:w="3013"/>
      </w:tblGrid>
      <w:tr w:rsidR="00AB10B5" w:rsidRPr="00DB1D46" w14:paraId="0A462DA3" w14:textId="77777777" w:rsidTr="00E75148">
        <w:tc>
          <w:tcPr>
            <w:tcW w:w="167.40pt" w:type="dxa"/>
          </w:tcPr>
          <w:p w14:paraId="6B270822"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Klasifikacijska št. odpadka</w:t>
            </w:r>
          </w:p>
        </w:tc>
        <w:tc>
          <w:tcPr>
            <w:tcW w:w="158.50pt" w:type="dxa"/>
          </w:tcPr>
          <w:p w14:paraId="536FF085"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Volumen zabojnika</w:t>
            </w:r>
          </w:p>
        </w:tc>
        <w:tc>
          <w:tcPr>
            <w:tcW w:w="163pt" w:type="dxa"/>
          </w:tcPr>
          <w:p w14:paraId="086AF503"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Predvidena letna količina</w:t>
            </w:r>
          </w:p>
        </w:tc>
      </w:tr>
      <w:tr w:rsidR="00AB10B5" w:rsidRPr="00DB1D46" w14:paraId="290A180B" w14:textId="77777777" w:rsidTr="00E75148">
        <w:tc>
          <w:tcPr>
            <w:tcW w:w="167.40pt" w:type="dxa"/>
            <w:vMerge w:val="restart"/>
            <w:vAlign w:val="center"/>
          </w:tcPr>
          <w:p w14:paraId="41518CDF"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18 01 03*</w:t>
            </w:r>
          </w:p>
        </w:tc>
        <w:tc>
          <w:tcPr>
            <w:tcW w:w="158.50pt" w:type="dxa"/>
          </w:tcPr>
          <w:p w14:paraId="70962BD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60l</w:t>
            </w:r>
          </w:p>
        </w:tc>
        <w:tc>
          <w:tcPr>
            <w:tcW w:w="163pt" w:type="dxa"/>
          </w:tcPr>
          <w:p w14:paraId="4C1DA9DB" w14:textId="490993F8" w:rsidR="00AB10B5" w:rsidRPr="00F63CCD" w:rsidRDefault="00F63CCD" w:rsidP="00E75148">
            <w:pPr>
              <w:pStyle w:val="Navadensplet"/>
              <w:spacing w:before="0pt" w:beforeAutospacing="0" w:after="0pt" w:afterAutospacing="0" w:line="15pt" w:lineRule="exact"/>
              <w:jc w:val="center"/>
              <w:rPr>
                <w:rFonts w:ascii="Arial" w:hAnsi="Arial" w:cs="Arial"/>
              </w:rPr>
            </w:pPr>
            <w:r w:rsidRPr="00F63CCD">
              <w:rPr>
                <w:rFonts w:ascii="Arial" w:hAnsi="Arial" w:cs="Arial"/>
                <w:sz w:val="22"/>
                <w:szCs w:val="22"/>
              </w:rPr>
              <w:t>1000 kom</w:t>
            </w:r>
          </w:p>
        </w:tc>
      </w:tr>
      <w:tr w:rsidR="00AB10B5" w:rsidRPr="00DB1D46" w14:paraId="21FAA29D" w14:textId="77777777" w:rsidTr="00E75148">
        <w:tc>
          <w:tcPr>
            <w:tcW w:w="167.40pt" w:type="dxa"/>
            <w:vMerge/>
          </w:tcPr>
          <w:p w14:paraId="03491D8A"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p>
        </w:tc>
        <w:tc>
          <w:tcPr>
            <w:tcW w:w="158.50pt" w:type="dxa"/>
          </w:tcPr>
          <w:p w14:paraId="26FEEBCF"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1CA93248" w14:textId="1C25AC2D" w:rsidR="00AB10B5" w:rsidRPr="00F63CCD" w:rsidRDefault="00AB10B5" w:rsidP="00E75148">
            <w:pPr>
              <w:pStyle w:val="Navadensplet"/>
              <w:spacing w:before="0pt" w:beforeAutospacing="0" w:after="0pt" w:afterAutospacing="0" w:line="15pt" w:lineRule="exact"/>
              <w:jc w:val="center"/>
              <w:rPr>
                <w:rFonts w:ascii="Arial" w:hAnsi="Arial" w:cs="Arial"/>
              </w:rPr>
            </w:pPr>
            <w:r w:rsidRPr="00F63CCD">
              <w:rPr>
                <w:rFonts w:ascii="Arial" w:hAnsi="Arial" w:cs="Arial"/>
                <w:sz w:val="22"/>
                <w:szCs w:val="22"/>
              </w:rPr>
              <w:t>7</w:t>
            </w:r>
            <w:r w:rsidR="00F63CCD" w:rsidRPr="00F63CCD">
              <w:rPr>
                <w:rFonts w:ascii="Arial" w:hAnsi="Arial" w:cs="Arial"/>
                <w:sz w:val="22"/>
                <w:szCs w:val="22"/>
              </w:rPr>
              <w:t>5</w:t>
            </w:r>
            <w:r w:rsidRPr="00F63CCD">
              <w:rPr>
                <w:rFonts w:ascii="Arial" w:hAnsi="Arial" w:cs="Arial"/>
                <w:sz w:val="22"/>
                <w:szCs w:val="22"/>
              </w:rPr>
              <w:t>0 kom</w:t>
            </w:r>
          </w:p>
        </w:tc>
      </w:tr>
      <w:tr w:rsidR="00AB10B5" w:rsidRPr="00DB1D46" w14:paraId="7090FA4E" w14:textId="77777777" w:rsidTr="00E75148">
        <w:tc>
          <w:tcPr>
            <w:tcW w:w="167.40pt" w:type="dxa"/>
          </w:tcPr>
          <w:p w14:paraId="273D2C31"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15 01 10*</w:t>
            </w:r>
          </w:p>
        </w:tc>
        <w:tc>
          <w:tcPr>
            <w:tcW w:w="158.50pt" w:type="dxa"/>
          </w:tcPr>
          <w:p w14:paraId="70D50E64"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3896142E" w14:textId="25BDEA10" w:rsidR="00AB10B5" w:rsidRPr="00F63CCD" w:rsidRDefault="00F63CCD" w:rsidP="00E75148">
            <w:pPr>
              <w:pStyle w:val="Navadensplet"/>
              <w:spacing w:before="0pt" w:beforeAutospacing="0" w:after="0pt" w:afterAutospacing="0" w:line="15pt" w:lineRule="exact"/>
              <w:jc w:val="center"/>
              <w:rPr>
                <w:rFonts w:ascii="Arial" w:hAnsi="Arial" w:cs="Arial"/>
              </w:rPr>
            </w:pPr>
            <w:r w:rsidRPr="00F63CCD">
              <w:rPr>
                <w:rFonts w:ascii="Arial" w:hAnsi="Arial" w:cs="Arial"/>
                <w:sz w:val="22"/>
                <w:szCs w:val="22"/>
              </w:rPr>
              <w:t>550</w:t>
            </w:r>
            <w:r w:rsidR="00AB10B5" w:rsidRPr="00F63CCD">
              <w:rPr>
                <w:rFonts w:ascii="Arial" w:hAnsi="Arial" w:cs="Arial"/>
                <w:sz w:val="22"/>
                <w:szCs w:val="22"/>
              </w:rPr>
              <w:t xml:space="preserve"> kom</w:t>
            </w:r>
          </w:p>
        </w:tc>
      </w:tr>
      <w:tr w:rsidR="00AB10B5" w:rsidRPr="00DB1D46" w14:paraId="55C19438" w14:textId="77777777" w:rsidTr="00E75148">
        <w:tc>
          <w:tcPr>
            <w:tcW w:w="167.40pt" w:type="dxa"/>
            <w:vMerge w:val="restart"/>
            <w:vAlign w:val="center"/>
          </w:tcPr>
          <w:p w14:paraId="04DF7B20"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18 01 02</w:t>
            </w:r>
          </w:p>
        </w:tc>
        <w:tc>
          <w:tcPr>
            <w:tcW w:w="158.50pt" w:type="dxa"/>
          </w:tcPr>
          <w:p w14:paraId="0C83269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60l</w:t>
            </w:r>
          </w:p>
        </w:tc>
        <w:tc>
          <w:tcPr>
            <w:tcW w:w="163pt" w:type="dxa"/>
          </w:tcPr>
          <w:p w14:paraId="1E6CFA0D" w14:textId="2C7B6C96" w:rsidR="00AB10B5" w:rsidRPr="00F63CCD" w:rsidRDefault="00F63CCD" w:rsidP="00E75148">
            <w:pPr>
              <w:pStyle w:val="Navadensplet"/>
              <w:spacing w:before="0pt" w:beforeAutospacing="0" w:after="0pt" w:afterAutospacing="0" w:line="15pt" w:lineRule="exact"/>
              <w:jc w:val="center"/>
              <w:rPr>
                <w:rFonts w:ascii="Arial" w:hAnsi="Arial" w:cs="Arial"/>
              </w:rPr>
            </w:pPr>
            <w:r w:rsidRPr="00F63CCD">
              <w:rPr>
                <w:rFonts w:ascii="Arial" w:hAnsi="Arial" w:cs="Arial"/>
                <w:sz w:val="22"/>
                <w:szCs w:val="22"/>
              </w:rPr>
              <w:t>2</w:t>
            </w:r>
            <w:r w:rsidR="00AB10B5" w:rsidRPr="00F63CCD">
              <w:rPr>
                <w:rFonts w:ascii="Arial" w:hAnsi="Arial" w:cs="Arial"/>
                <w:sz w:val="22"/>
                <w:szCs w:val="22"/>
              </w:rPr>
              <w:t>0 kom</w:t>
            </w:r>
          </w:p>
        </w:tc>
      </w:tr>
      <w:tr w:rsidR="00AB10B5" w:rsidRPr="00DB1D46" w14:paraId="11817936" w14:textId="77777777" w:rsidTr="00E75148">
        <w:tc>
          <w:tcPr>
            <w:tcW w:w="167.40pt" w:type="dxa"/>
            <w:vMerge/>
          </w:tcPr>
          <w:p w14:paraId="7E601DD4" w14:textId="77777777" w:rsidR="00AB10B5" w:rsidRPr="003B289A" w:rsidRDefault="00AB10B5" w:rsidP="00E75148">
            <w:pPr>
              <w:pStyle w:val="Navadensplet"/>
              <w:spacing w:before="0pt" w:beforeAutospacing="0" w:after="0pt" w:afterAutospacing="0" w:line="15pt" w:lineRule="exact"/>
              <w:jc w:val="both"/>
              <w:rPr>
                <w:rFonts w:ascii="Arial" w:hAnsi="Arial" w:cs="Arial"/>
              </w:rPr>
            </w:pPr>
          </w:p>
        </w:tc>
        <w:tc>
          <w:tcPr>
            <w:tcW w:w="158.50pt" w:type="dxa"/>
          </w:tcPr>
          <w:p w14:paraId="48654706"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70629881" w14:textId="14A63CE5" w:rsidR="00AB10B5" w:rsidRPr="00F63CCD" w:rsidRDefault="00AB10B5" w:rsidP="00E75148">
            <w:pPr>
              <w:pStyle w:val="Navadensplet"/>
              <w:spacing w:before="0pt" w:beforeAutospacing="0" w:after="0pt" w:afterAutospacing="0" w:line="15pt" w:lineRule="exact"/>
              <w:jc w:val="center"/>
              <w:rPr>
                <w:rFonts w:ascii="Arial" w:hAnsi="Arial" w:cs="Arial"/>
              </w:rPr>
            </w:pPr>
            <w:r w:rsidRPr="00F63CCD">
              <w:rPr>
                <w:rFonts w:ascii="Arial" w:hAnsi="Arial" w:cs="Arial"/>
                <w:sz w:val="22"/>
                <w:szCs w:val="22"/>
              </w:rPr>
              <w:t>4</w:t>
            </w:r>
            <w:r w:rsidR="00F63CCD" w:rsidRPr="00F63CCD">
              <w:rPr>
                <w:rFonts w:ascii="Arial" w:hAnsi="Arial" w:cs="Arial"/>
                <w:sz w:val="22"/>
                <w:szCs w:val="22"/>
              </w:rPr>
              <w:t>5</w:t>
            </w:r>
            <w:r w:rsidRPr="00F63CCD">
              <w:rPr>
                <w:rFonts w:ascii="Arial" w:hAnsi="Arial" w:cs="Arial"/>
                <w:sz w:val="22"/>
                <w:szCs w:val="22"/>
              </w:rPr>
              <w:t xml:space="preserve"> kom</w:t>
            </w:r>
          </w:p>
        </w:tc>
      </w:tr>
    </w:tbl>
    <w:p w14:paraId="2F13D945" w14:textId="77777777" w:rsidR="00AB10B5" w:rsidRDefault="00AB10B5" w:rsidP="00AB10B5">
      <w:pPr>
        <w:spacing w:after="0pt" w:line="15pt" w:lineRule="exact"/>
        <w:jc w:val="both"/>
        <w:rPr>
          <w:rFonts w:cs="Arial"/>
          <w:b/>
          <w:bCs/>
        </w:rPr>
      </w:pPr>
    </w:p>
    <w:p w14:paraId="2782FEF0" w14:textId="5123D9A1" w:rsidR="00AB10B5" w:rsidRDefault="00AB10B5" w:rsidP="00AB10B5">
      <w:pPr>
        <w:spacing w:after="0pt" w:line="15pt" w:lineRule="exact"/>
        <w:jc w:val="both"/>
        <w:rPr>
          <w:rFonts w:cs="Arial"/>
          <w:b/>
          <w:bCs/>
        </w:rPr>
      </w:pPr>
      <w:r w:rsidRPr="00DB1D46">
        <w:rPr>
          <w:rFonts w:cs="Arial"/>
          <w:b/>
          <w:bCs/>
        </w:rPr>
        <w:t>Ponudnik mora za zabojnike oz. embalažo predložiti katalog iz katerega bo razvidno izpolnjevanje pogojev navedenih v tehničnih specifikacijah. V kolikor bo naročnik ocenil, da iz kataloga ne bo razvidno izpolnjevanje tehničnih zahtev si pridržuje pravico, da od ponudnika zahteva predložitev vzorca zabojnika oz. embalaže, ki jo je ponudil naročniku.</w:t>
      </w:r>
    </w:p>
    <w:p w14:paraId="6760C702" w14:textId="4A5C7109" w:rsidR="00F22709" w:rsidRDefault="00F22709" w:rsidP="00AB10B5">
      <w:pPr>
        <w:spacing w:after="0pt" w:line="15pt" w:lineRule="exact"/>
        <w:jc w:val="both"/>
        <w:rPr>
          <w:rFonts w:cs="Arial"/>
          <w:b/>
          <w:bCs/>
        </w:rPr>
      </w:pPr>
    </w:p>
    <w:p w14:paraId="5D36B9AA" w14:textId="77777777" w:rsidR="00F22709" w:rsidRPr="00DB1D46" w:rsidRDefault="00F22709" w:rsidP="00AB10B5">
      <w:pPr>
        <w:spacing w:after="0pt" w:line="15pt" w:lineRule="exact"/>
        <w:jc w:val="both"/>
        <w:rPr>
          <w:rFonts w:cs="Arial"/>
        </w:rPr>
      </w:pPr>
    </w:p>
    <w:p w14:paraId="7F533B5E" w14:textId="316E3324" w:rsidR="005A6535" w:rsidRDefault="005A6535">
      <w:pPr>
        <w:sectPr w:rsidR="005A6535" w:rsidSect="00221C14">
          <w:footerReference w:type="default" r:id="rId23"/>
          <w:footerReference w:type="first" r:id="rId24"/>
          <w:pgSz w:w="595.30pt" w:h="841.90pt"/>
          <w:pgMar w:top="70.90pt" w:right="70.90pt" w:bottom="70.90pt" w:left="70.90pt" w:header="28.35pt" w:footer="34pt" w:gutter="0pt"/>
          <w:cols w:space="35.40pt"/>
          <w:titlePg/>
          <w:docGrid w:linePitch="360" w:charSpace="-2049"/>
        </w:sectPr>
      </w:pPr>
    </w:p>
    <w:p w14:paraId="3719826E" w14:textId="77777777" w:rsidR="006C5452" w:rsidRDefault="006C5452" w:rsidP="007A0863">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pPr>
      <w:r>
        <w:rPr>
          <w:rFonts w:ascii="Arial" w:hAnsi="Arial" w:cs="Arial"/>
          <w:color w:val="FFFFFF"/>
          <w:szCs w:val="22"/>
        </w:rPr>
        <w:lastRenderedPageBreak/>
        <w:t>Vsebina ponudbene dokumentacije</w:t>
      </w:r>
    </w:p>
    <w:p w14:paraId="68AD8469" w14:textId="77777777" w:rsidR="006C5452" w:rsidRDefault="006C5452" w:rsidP="00F2004E">
      <w:pPr>
        <w:spacing w:before="11.25pt" w:after="11.25pt"/>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BD90CD" w14:textId="77777777" w:rsidR="006C5452" w:rsidRDefault="006C5452" w:rsidP="00F2004E">
      <w:pPr>
        <w:spacing w:before="11.25pt" w:after="11.25pt"/>
        <w:jc w:val="both"/>
      </w:pPr>
      <w:r>
        <w:rPr>
          <w:rFonts w:ascii="Arial" w:hAnsi="Arial" w:cs="Arial"/>
          <w:color w:val="000000"/>
        </w:rPr>
        <w:t>V primeru elektronske oddaje se kot original štejejo tudi dokumenti, ki so podpisani (verificirani) z elektronskim podpisom (certifikatom). Kot original pa ne štejejo skeni dokumentov z izpisom elektronske potrditve.</w:t>
      </w:r>
    </w:p>
    <w:p w14:paraId="7A68EE72" w14:textId="77777777" w:rsidR="006C5452" w:rsidRDefault="006C5452" w:rsidP="00F2004E">
      <w:pPr>
        <w:spacing w:before="11.25pt" w:after="11.25pt"/>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69093C9" w14:textId="346151C3" w:rsidR="006C5452" w:rsidRDefault="006C5452" w:rsidP="00F2004E">
      <w:pPr>
        <w:spacing w:before="11.25pt" w:after="11.25pt"/>
        <w:jc w:val="both"/>
        <w:rPr>
          <w:rFonts w:ascii="Arial" w:hAnsi="Arial" w:cs="Arial"/>
          <w:color w:val="000000"/>
        </w:rPr>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464.30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1124"/>
        <w:gridCol w:w="4253"/>
        <w:gridCol w:w="3909"/>
      </w:tblGrid>
      <w:tr w:rsidR="0033244F" w14:paraId="5096810B" w14:textId="77777777" w:rsidTr="00702620">
        <w:tc>
          <w:tcPr>
            <w:tcW w:w="56.20pt" w:type="dxa"/>
            <w:shd w:val="clear" w:color="auto" w:fill="AAAAAA"/>
            <w:vAlign w:val="center"/>
          </w:tcPr>
          <w:p w14:paraId="1ED598F5" w14:textId="77777777" w:rsidR="0033244F" w:rsidRDefault="0033244F" w:rsidP="00CF41BC">
            <w:pPr>
              <w:spacing w:after="0pt" w:line="12pt" w:lineRule="auto"/>
              <w:jc w:val="center"/>
            </w:pPr>
            <w:r>
              <w:rPr>
                <w:rFonts w:ascii="Arial" w:hAnsi="Arial" w:cs="Arial"/>
                <w:b/>
                <w:bCs/>
                <w:color w:val="000000"/>
                <w:position w:val="-12"/>
              </w:rPr>
              <w:t>Obrazec</w:t>
            </w:r>
          </w:p>
        </w:tc>
        <w:tc>
          <w:tcPr>
            <w:tcW w:w="212.65pt" w:type="dxa"/>
            <w:shd w:val="clear" w:color="auto" w:fill="AAAAAA"/>
            <w:vAlign w:val="center"/>
          </w:tcPr>
          <w:p w14:paraId="0359A8ED" w14:textId="77777777" w:rsidR="0033244F" w:rsidRDefault="0033244F" w:rsidP="00CF41BC">
            <w:pPr>
              <w:spacing w:after="0pt" w:line="12pt" w:lineRule="auto"/>
              <w:jc w:val="center"/>
            </w:pPr>
            <w:r>
              <w:rPr>
                <w:rFonts w:ascii="Arial" w:hAnsi="Arial" w:cs="Arial"/>
                <w:b/>
                <w:bCs/>
                <w:color w:val="000000"/>
                <w:position w:val="-12"/>
              </w:rPr>
              <w:t>Naziv</w:t>
            </w:r>
          </w:p>
        </w:tc>
        <w:tc>
          <w:tcPr>
            <w:tcW w:w="195.45pt" w:type="dxa"/>
            <w:shd w:val="clear" w:color="auto" w:fill="AAAAAA"/>
            <w:vAlign w:val="center"/>
          </w:tcPr>
          <w:p w14:paraId="21B24F3C" w14:textId="77777777" w:rsidR="0033244F" w:rsidRDefault="0033244F" w:rsidP="00CF41BC">
            <w:pPr>
              <w:spacing w:after="0pt" w:line="12pt" w:lineRule="auto"/>
              <w:jc w:val="center"/>
            </w:pPr>
            <w:r>
              <w:rPr>
                <w:rFonts w:ascii="Arial" w:hAnsi="Arial" w:cs="Arial"/>
                <w:b/>
                <w:bCs/>
                <w:color w:val="000000"/>
                <w:position w:val="-12"/>
              </w:rPr>
              <w:t>Opombe</w:t>
            </w:r>
          </w:p>
        </w:tc>
      </w:tr>
      <w:tr w:rsidR="0033244F" w14:paraId="71328DE1" w14:textId="77777777" w:rsidTr="00702620">
        <w:tc>
          <w:tcPr>
            <w:tcW w:w="56.20pt" w:type="dxa"/>
            <w:shd w:val="clear" w:color="auto" w:fill="auto"/>
            <w:vAlign w:val="center"/>
          </w:tcPr>
          <w:p w14:paraId="38E17171" w14:textId="48175D7C" w:rsidR="0033244F" w:rsidRPr="007F4E09" w:rsidRDefault="0033244F" w:rsidP="00702620">
            <w:pPr>
              <w:spacing w:after="0pt"/>
              <w:jc w:val="center"/>
              <w:rPr>
                <w:rFonts w:ascii="Arial" w:hAnsi="Arial" w:cs="Arial"/>
              </w:rPr>
            </w:pPr>
            <w:r w:rsidRPr="007F4E09">
              <w:rPr>
                <w:rFonts w:ascii="Arial" w:hAnsi="Arial" w:cs="Arial"/>
                <w:color w:val="000000"/>
                <w:position w:val="-12"/>
              </w:rPr>
              <w:t>1</w:t>
            </w:r>
          </w:p>
        </w:tc>
        <w:tc>
          <w:tcPr>
            <w:tcW w:w="212.65pt" w:type="dxa"/>
            <w:shd w:val="clear" w:color="auto" w:fill="auto"/>
            <w:vAlign w:val="center"/>
          </w:tcPr>
          <w:p w14:paraId="3BC9CBDA" w14:textId="77777777" w:rsidR="0033244F" w:rsidRPr="007F4E09" w:rsidRDefault="0033244F" w:rsidP="00702620">
            <w:pPr>
              <w:spacing w:after="0pt"/>
              <w:rPr>
                <w:rFonts w:ascii="Arial" w:hAnsi="Arial" w:cs="Arial"/>
              </w:rPr>
            </w:pPr>
            <w:r w:rsidRPr="007F4E09">
              <w:rPr>
                <w:rFonts w:ascii="Arial" w:hAnsi="Arial" w:cs="Arial"/>
                <w:color w:val="000000"/>
                <w:position w:val="-12"/>
              </w:rPr>
              <w:t>Ponudba</w:t>
            </w:r>
          </w:p>
          <w:p w14:paraId="479E2ED4" w14:textId="77777777" w:rsidR="0033244F" w:rsidRPr="007F4E09" w:rsidRDefault="0033244F" w:rsidP="00702620">
            <w:pPr>
              <w:spacing w:after="0pt"/>
              <w:rPr>
                <w:rFonts w:ascii="Arial" w:hAnsi="Arial" w:cs="Arial"/>
              </w:rPr>
            </w:pPr>
          </w:p>
        </w:tc>
        <w:tc>
          <w:tcPr>
            <w:tcW w:w="195.45pt" w:type="dxa"/>
            <w:shd w:val="clear" w:color="auto" w:fill="auto"/>
            <w:vAlign w:val="center"/>
          </w:tcPr>
          <w:p w14:paraId="1A77638B"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Izpolnjen, podpisan in žigosan.</w:t>
            </w:r>
          </w:p>
        </w:tc>
      </w:tr>
      <w:tr w:rsidR="0033244F" w14:paraId="0F62B01D" w14:textId="77777777" w:rsidTr="00702620">
        <w:tc>
          <w:tcPr>
            <w:tcW w:w="56.20pt" w:type="dxa"/>
            <w:shd w:val="clear" w:color="auto" w:fill="auto"/>
            <w:vAlign w:val="center"/>
          </w:tcPr>
          <w:p w14:paraId="3B79EE65" w14:textId="19DCD656" w:rsidR="0033244F" w:rsidRPr="007F4E09" w:rsidRDefault="0033244F" w:rsidP="00702620">
            <w:pPr>
              <w:spacing w:after="0pt"/>
              <w:jc w:val="center"/>
              <w:rPr>
                <w:rFonts w:ascii="Arial" w:hAnsi="Arial" w:cs="Arial"/>
                <w:color w:val="000000"/>
                <w:position w:val="-12"/>
              </w:rPr>
            </w:pPr>
            <w:r w:rsidRPr="007F4E09">
              <w:rPr>
                <w:rFonts w:ascii="Arial" w:hAnsi="Arial" w:cs="Arial"/>
                <w:color w:val="000000"/>
                <w:position w:val="-12"/>
              </w:rPr>
              <w:t>2</w:t>
            </w:r>
          </w:p>
        </w:tc>
        <w:tc>
          <w:tcPr>
            <w:tcW w:w="212.65pt" w:type="dxa"/>
            <w:shd w:val="clear" w:color="auto" w:fill="auto"/>
            <w:vAlign w:val="center"/>
          </w:tcPr>
          <w:p w14:paraId="4FBB63B2" w14:textId="62EC1244" w:rsidR="0033244F" w:rsidRPr="007F4E09" w:rsidRDefault="0033244F" w:rsidP="00702620">
            <w:pPr>
              <w:spacing w:after="0pt"/>
              <w:rPr>
                <w:rFonts w:ascii="Arial" w:hAnsi="Arial" w:cs="Arial"/>
              </w:rPr>
            </w:pPr>
            <w:r w:rsidRPr="007F4E09">
              <w:rPr>
                <w:rFonts w:ascii="Arial" w:hAnsi="Arial" w:cs="Arial"/>
                <w:color w:val="000000"/>
                <w:position w:val="-12"/>
              </w:rPr>
              <w:t>Predračun</w:t>
            </w:r>
            <w:r w:rsidR="00970962" w:rsidRPr="007F4E09">
              <w:rPr>
                <w:rFonts w:ascii="Arial" w:hAnsi="Arial" w:cs="Arial"/>
                <w:color w:val="000000"/>
                <w:position w:val="-12"/>
              </w:rPr>
              <w:t xml:space="preserve"> (v pdf. obliki)</w:t>
            </w:r>
          </w:p>
          <w:p w14:paraId="62EC76AF" w14:textId="77777777" w:rsidR="0033244F" w:rsidRPr="007F4E09" w:rsidRDefault="0033244F" w:rsidP="00702620">
            <w:pPr>
              <w:spacing w:after="0pt"/>
              <w:rPr>
                <w:rFonts w:ascii="Arial" w:hAnsi="Arial" w:cs="Arial"/>
              </w:rPr>
            </w:pPr>
          </w:p>
        </w:tc>
        <w:tc>
          <w:tcPr>
            <w:tcW w:w="195.45pt" w:type="dxa"/>
            <w:shd w:val="clear" w:color="auto" w:fill="auto"/>
            <w:vAlign w:val="center"/>
          </w:tcPr>
          <w:p w14:paraId="2491FB4E"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Izpolnjen, podpisan in žigosan.</w:t>
            </w:r>
          </w:p>
        </w:tc>
      </w:tr>
      <w:tr w:rsidR="00970962" w14:paraId="379A8D47" w14:textId="77777777" w:rsidTr="00702620">
        <w:tc>
          <w:tcPr>
            <w:tcW w:w="56.20pt" w:type="dxa"/>
            <w:shd w:val="clear" w:color="auto" w:fill="auto"/>
            <w:vAlign w:val="center"/>
          </w:tcPr>
          <w:p w14:paraId="4D34FEE9" w14:textId="15859BBD" w:rsidR="00970962" w:rsidRPr="007F4E09" w:rsidRDefault="00970962" w:rsidP="00702620">
            <w:pPr>
              <w:spacing w:after="0pt"/>
              <w:jc w:val="center"/>
              <w:rPr>
                <w:rFonts w:ascii="Arial" w:hAnsi="Arial" w:cs="Arial"/>
              </w:rPr>
            </w:pPr>
            <w:r w:rsidRPr="007F4E09">
              <w:rPr>
                <w:rFonts w:ascii="Arial" w:hAnsi="Arial" w:cs="Arial"/>
              </w:rPr>
              <w:t>3</w:t>
            </w:r>
          </w:p>
        </w:tc>
        <w:tc>
          <w:tcPr>
            <w:tcW w:w="212.65pt" w:type="dxa"/>
            <w:shd w:val="clear" w:color="auto" w:fill="auto"/>
            <w:vAlign w:val="center"/>
          </w:tcPr>
          <w:p w14:paraId="052402EB" w14:textId="350853FE" w:rsidR="00970962" w:rsidRPr="007F4E09" w:rsidRDefault="00970962" w:rsidP="00702620">
            <w:pPr>
              <w:spacing w:after="0pt"/>
              <w:rPr>
                <w:rFonts w:ascii="Arial" w:hAnsi="Arial" w:cs="Arial"/>
                <w:color w:val="000000"/>
                <w:position w:val="-12"/>
              </w:rPr>
            </w:pPr>
            <w:r w:rsidRPr="007F4E09">
              <w:rPr>
                <w:rFonts w:ascii="Arial" w:hAnsi="Arial" w:cs="Arial"/>
                <w:color w:val="000000"/>
                <w:position w:val="-12"/>
              </w:rPr>
              <w:t>Predračun (v xlm. obliki)</w:t>
            </w:r>
          </w:p>
        </w:tc>
        <w:tc>
          <w:tcPr>
            <w:tcW w:w="195.45pt" w:type="dxa"/>
            <w:shd w:val="clear" w:color="auto" w:fill="auto"/>
            <w:vAlign w:val="center"/>
          </w:tcPr>
          <w:p w14:paraId="5190B5C8" w14:textId="420DCC58" w:rsidR="00970962" w:rsidRPr="007F4E09" w:rsidRDefault="00970962" w:rsidP="00702620">
            <w:pPr>
              <w:spacing w:before="6.75pt" w:after="6.75pt"/>
              <w:jc w:val="both"/>
              <w:rPr>
                <w:rFonts w:ascii="Arial" w:hAnsi="Arial" w:cs="Arial"/>
                <w:color w:val="000000"/>
                <w:position w:val="-12"/>
              </w:rPr>
            </w:pPr>
            <w:r w:rsidRPr="007F4E09">
              <w:rPr>
                <w:rFonts w:ascii="Arial" w:hAnsi="Arial" w:cs="Arial"/>
                <w:color w:val="000000"/>
                <w:position w:val="-12"/>
              </w:rPr>
              <w:t>Izpolnjen, podpisan in žigosan.</w:t>
            </w:r>
          </w:p>
        </w:tc>
      </w:tr>
      <w:tr w:rsidR="0033244F" w14:paraId="2CFED023" w14:textId="77777777" w:rsidTr="00702620">
        <w:tc>
          <w:tcPr>
            <w:tcW w:w="56.20pt" w:type="dxa"/>
            <w:shd w:val="clear" w:color="auto" w:fill="auto"/>
            <w:vAlign w:val="center"/>
          </w:tcPr>
          <w:p w14:paraId="580AF4AB" w14:textId="41B45DC1" w:rsidR="0033244F" w:rsidRPr="007F4E09" w:rsidRDefault="00970962" w:rsidP="00702620">
            <w:pPr>
              <w:spacing w:after="0pt"/>
              <w:jc w:val="center"/>
              <w:rPr>
                <w:rFonts w:ascii="Arial" w:hAnsi="Arial" w:cs="Arial"/>
              </w:rPr>
            </w:pPr>
            <w:r w:rsidRPr="007F4E09">
              <w:rPr>
                <w:rFonts w:ascii="Arial" w:hAnsi="Arial" w:cs="Arial"/>
              </w:rPr>
              <w:t>4</w:t>
            </w:r>
          </w:p>
        </w:tc>
        <w:tc>
          <w:tcPr>
            <w:tcW w:w="212.65pt" w:type="dxa"/>
            <w:shd w:val="clear" w:color="auto" w:fill="auto"/>
            <w:vAlign w:val="center"/>
          </w:tcPr>
          <w:p w14:paraId="37591D70" w14:textId="77777777" w:rsidR="0033244F" w:rsidRPr="007F4E09" w:rsidRDefault="0033244F" w:rsidP="00702620">
            <w:pPr>
              <w:spacing w:after="0pt"/>
              <w:rPr>
                <w:rFonts w:ascii="Arial" w:hAnsi="Arial" w:cs="Arial"/>
              </w:rPr>
            </w:pPr>
            <w:r w:rsidRPr="007F4E09">
              <w:rPr>
                <w:rFonts w:ascii="Arial" w:hAnsi="Arial" w:cs="Arial"/>
                <w:color w:val="000000"/>
                <w:position w:val="-12"/>
              </w:rPr>
              <w:t>ESPD</w:t>
            </w:r>
          </w:p>
          <w:p w14:paraId="70CB18F1" w14:textId="77777777" w:rsidR="0033244F" w:rsidRPr="007F4E09" w:rsidRDefault="0033244F" w:rsidP="00702620">
            <w:pPr>
              <w:spacing w:after="0pt"/>
              <w:rPr>
                <w:rFonts w:ascii="Arial" w:hAnsi="Arial" w:cs="Arial"/>
              </w:rPr>
            </w:pPr>
          </w:p>
        </w:tc>
        <w:tc>
          <w:tcPr>
            <w:tcW w:w="195.45pt" w:type="dxa"/>
            <w:shd w:val="clear" w:color="auto" w:fill="auto"/>
            <w:vAlign w:val="center"/>
          </w:tcPr>
          <w:p w14:paraId="3A88CBCA"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Izpolnjen .xml, uvoziti v e-Oddajo</w:t>
            </w:r>
          </w:p>
        </w:tc>
      </w:tr>
      <w:tr w:rsidR="0033244F" w14:paraId="455280DD" w14:textId="77777777" w:rsidTr="00702620">
        <w:tc>
          <w:tcPr>
            <w:tcW w:w="56.20pt" w:type="dxa"/>
            <w:shd w:val="clear" w:color="auto" w:fill="auto"/>
            <w:vAlign w:val="center"/>
          </w:tcPr>
          <w:p w14:paraId="46839AB1" w14:textId="4D04CDC8" w:rsidR="0033244F" w:rsidRPr="007F4E09" w:rsidRDefault="00970962" w:rsidP="00702620">
            <w:pPr>
              <w:spacing w:after="0pt"/>
              <w:jc w:val="center"/>
              <w:rPr>
                <w:rFonts w:ascii="Arial" w:hAnsi="Arial" w:cs="Arial"/>
              </w:rPr>
            </w:pPr>
            <w:r w:rsidRPr="007F4E09">
              <w:rPr>
                <w:rFonts w:ascii="Arial" w:hAnsi="Arial" w:cs="Arial"/>
              </w:rPr>
              <w:t>5</w:t>
            </w:r>
          </w:p>
        </w:tc>
        <w:tc>
          <w:tcPr>
            <w:tcW w:w="212.65pt" w:type="dxa"/>
            <w:shd w:val="clear" w:color="auto" w:fill="auto"/>
            <w:vAlign w:val="center"/>
          </w:tcPr>
          <w:p w14:paraId="41D2592F" w14:textId="77777777" w:rsidR="0033244F" w:rsidRPr="007F4E09" w:rsidRDefault="0033244F" w:rsidP="00702620">
            <w:pPr>
              <w:spacing w:after="0pt"/>
              <w:rPr>
                <w:rFonts w:ascii="Arial" w:hAnsi="Arial" w:cs="Arial"/>
                <w:color w:val="000000"/>
                <w:position w:val="-12"/>
              </w:rPr>
            </w:pPr>
            <w:r w:rsidRPr="007F4E09">
              <w:rPr>
                <w:rFonts w:ascii="Arial" w:hAnsi="Arial" w:cs="Arial"/>
                <w:color w:val="000000"/>
                <w:position w:val="-12"/>
              </w:rPr>
              <w:t>Krovna izjava in pooblastilo</w:t>
            </w:r>
          </w:p>
        </w:tc>
        <w:tc>
          <w:tcPr>
            <w:tcW w:w="195.45pt" w:type="dxa"/>
            <w:shd w:val="clear" w:color="auto" w:fill="auto"/>
            <w:vAlign w:val="center"/>
          </w:tcPr>
          <w:p w14:paraId="3DB43498" w14:textId="77777777" w:rsidR="0033244F" w:rsidRPr="007F4E09" w:rsidRDefault="0033244F" w:rsidP="00702620">
            <w:pPr>
              <w:spacing w:before="6.75pt" w:after="6.75pt"/>
              <w:jc w:val="both"/>
              <w:rPr>
                <w:rFonts w:ascii="Arial" w:hAnsi="Arial" w:cs="Arial"/>
                <w:color w:val="000000"/>
                <w:position w:val="-12"/>
              </w:rPr>
            </w:pPr>
            <w:r w:rsidRPr="007F4E09">
              <w:rPr>
                <w:rFonts w:ascii="Arial" w:hAnsi="Arial" w:cs="Arial"/>
                <w:color w:val="000000"/>
                <w:position w:val="-12"/>
              </w:rPr>
              <w:t>Izpolnjen, podpisan in žigosan.</w:t>
            </w:r>
          </w:p>
        </w:tc>
      </w:tr>
      <w:tr w:rsidR="0033244F" w14:paraId="0D4B8522" w14:textId="77777777" w:rsidTr="00702620">
        <w:tc>
          <w:tcPr>
            <w:tcW w:w="56.20pt" w:type="dxa"/>
            <w:shd w:val="clear" w:color="auto" w:fill="auto"/>
            <w:vAlign w:val="center"/>
          </w:tcPr>
          <w:p w14:paraId="0926695E" w14:textId="4AEFA4B5" w:rsidR="0033244F" w:rsidRPr="007F4E09" w:rsidRDefault="00970962" w:rsidP="00702620">
            <w:pPr>
              <w:spacing w:after="0pt"/>
              <w:jc w:val="center"/>
              <w:rPr>
                <w:rFonts w:ascii="Arial" w:hAnsi="Arial" w:cs="Arial"/>
              </w:rPr>
            </w:pPr>
            <w:r w:rsidRPr="007F4E09">
              <w:rPr>
                <w:rFonts w:ascii="Arial" w:hAnsi="Arial" w:cs="Arial"/>
              </w:rPr>
              <w:t>6</w:t>
            </w:r>
          </w:p>
        </w:tc>
        <w:tc>
          <w:tcPr>
            <w:tcW w:w="212.65pt" w:type="dxa"/>
            <w:shd w:val="clear" w:color="auto" w:fill="auto"/>
            <w:vAlign w:val="center"/>
          </w:tcPr>
          <w:p w14:paraId="21A4EEC7" w14:textId="77777777" w:rsidR="0033244F" w:rsidRPr="007F4E09" w:rsidRDefault="0033244F" w:rsidP="00702620">
            <w:pPr>
              <w:spacing w:after="0pt"/>
              <w:rPr>
                <w:rFonts w:ascii="Arial" w:hAnsi="Arial" w:cs="Arial"/>
              </w:rPr>
            </w:pPr>
            <w:r w:rsidRPr="007F4E09">
              <w:rPr>
                <w:rFonts w:ascii="Arial" w:hAnsi="Arial" w:cs="Arial"/>
                <w:color w:val="000000"/>
                <w:position w:val="-12"/>
              </w:rPr>
              <w:t>Izjava gospodarskega subjekta in pooblastilo za pridobitev podatkov iz kazenske evidence</w:t>
            </w:r>
          </w:p>
          <w:p w14:paraId="4F69018A" w14:textId="77777777" w:rsidR="0033244F" w:rsidRPr="007F4E09" w:rsidRDefault="0033244F" w:rsidP="00702620">
            <w:pPr>
              <w:spacing w:after="0pt"/>
              <w:rPr>
                <w:rFonts w:ascii="Arial" w:hAnsi="Arial" w:cs="Arial"/>
              </w:rPr>
            </w:pPr>
          </w:p>
        </w:tc>
        <w:tc>
          <w:tcPr>
            <w:tcW w:w="195.45pt" w:type="dxa"/>
            <w:shd w:val="clear" w:color="auto" w:fill="auto"/>
            <w:vAlign w:val="center"/>
          </w:tcPr>
          <w:p w14:paraId="0A6CDC49"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Izpolnjen, podpisan in žigosan.</w:t>
            </w:r>
          </w:p>
        </w:tc>
      </w:tr>
      <w:tr w:rsidR="0033244F" w14:paraId="29ED71C1" w14:textId="77777777" w:rsidTr="00702620">
        <w:tc>
          <w:tcPr>
            <w:tcW w:w="56.20pt" w:type="dxa"/>
            <w:shd w:val="clear" w:color="auto" w:fill="auto"/>
            <w:vAlign w:val="center"/>
          </w:tcPr>
          <w:p w14:paraId="253F2E10" w14:textId="051D1A6E" w:rsidR="0033244F" w:rsidRPr="007F4E09" w:rsidRDefault="00970962" w:rsidP="00702620">
            <w:pPr>
              <w:spacing w:after="0pt"/>
              <w:jc w:val="center"/>
              <w:rPr>
                <w:rFonts w:ascii="Arial" w:hAnsi="Arial" w:cs="Arial"/>
              </w:rPr>
            </w:pPr>
            <w:r w:rsidRPr="007F4E09">
              <w:rPr>
                <w:rFonts w:ascii="Arial" w:hAnsi="Arial" w:cs="Arial"/>
              </w:rPr>
              <w:t>7</w:t>
            </w:r>
          </w:p>
        </w:tc>
        <w:tc>
          <w:tcPr>
            <w:tcW w:w="212.65pt" w:type="dxa"/>
            <w:shd w:val="clear" w:color="auto" w:fill="auto"/>
            <w:vAlign w:val="center"/>
          </w:tcPr>
          <w:p w14:paraId="03D6E4F2" w14:textId="77777777" w:rsidR="0033244F" w:rsidRPr="007F4E09" w:rsidRDefault="0033244F" w:rsidP="00702620">
            <w:pPr>
              <w:spacing w:after="0pt"/>
              <w:rPr>
                <w:rFonts w:ascii="Arial" w:hAnsi="Arial" w:cs="Arial"/>
              </w:rPr>
            </w:pPr>
            <w:r w:rsidRPr="007F4E09">
              <w:rPr>
                <w:rFonts w:ascii="Arial" w:hAnsi="Arial" w:cs="Arial"/>
                <w:color w:val="000000"/>
                <w:position w:val="-12"/>
              </w:rPr>
              <w:t>Izjava članov organov in zastopnikov gospodarskega subjekta in pooblastilo za pridobitev podatkov iz kazenske evidence</w:t>
            </w:r>
          </w:p>
          <w:p w14:paraId="6619D62D" w14:textId="77777777" w:rsidR="0033244F" w:rsidRPr="007F4E09" w:rsidRDefault="0033244F" w:rsidP="00702620">
            <w:pPr>
              <w:spacing w:after="0pt"/>
              <w:rPr>
                <w:rFonts w:ascii="Arial" w:hAnsi="Arial" w:cs="Arial"/>
              </w:rPr>
            </w:pPr>
          </w:p>
        </w:tc>
        <w:tc>
          <w:tcPr>
            <w:tcW w:w="195.45pt" w:type="dxa"/>
            <w:shd w:val="clear" w:color="auto" w:fill="auto"/>
            <w:vAlign w:val="center"/>
          </w:tcPr>
          <w:p w14:paraId="083A7A61"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Izpolnjen, podpisan in žigosan. </w:t>
            </w:r>
          </w:p>
          <w:p w14:paraId="4675A2A5"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Potrebno predložiti tudi za člane organov in zastopnike partnerjev in podizvajalcev.</w:t>
            </w:r>
          </w:p>
        </w:tc>
      </w:tr>
      <w:tr w:rsidR="0033244F" w14:paraId="116908F7" w14:textId="77777777" w:rsidTr="00702620">
        <w:tc>
          <w:tcPr>
            <w:tcW w:w="56.20pt" w:type="dxa"/>
            <w:shd w:val="clear" w:color="auto" w:fill="auto"/>
            <w:vAlign w:val="center"/>
          </w:tcPr>
          <w:p w14:paraId="1531BC7A" w14:textId="30301230" w:rsidR="0033244F" w:rsidRPr="007F4E09" w:rsidRDefault="00970962" w:rsidP="00702620">
            <w:pPr>
              <w:spacing w:after="0pt"/>
              <w:jc w:val="center"/>
              <w:rPr>
                <w:rFonts w:ascii="Arial" w:hAnsi="Arial" w:cs="Arial"/>
              </w:rPr>
            </w:pPr>
            <w:r w:rsidRPr="007F4E09">
              <w:rPr>
                <w:rFonts w:ascii="Arial" w:hAnsi="Arial" w:cs="Arial"/>
              </w:rPr>
              <w:t>8</w:t>
            </w:r>
          </w:p>
        </w:tc>
        <w:tc>
          <w:tcPr>
            <w:tcW w:w="212.65pt" w:type="dxa"/>
            <w:shd w:val="clear" w:color="auto" w:fill="auto"/>
            <w:vAlign w:val="center"/>
          </w:tcPr>
          <w:p w14:paraId="3018531D" w14:textId="77777777" w:rsidR="0033244F" w:rsidRPr="007F4E09" w:rsidRDefault="0033244F" w:rsidP="00702620">
            <w:pPr>
              <w:spacing w:after="0pt"/>
              <w:rPr>
                <w:rFonts w:ascii="Arial" w:hAnsi="Arial" w:cs="Arial"/>
              </w:rPr>
            </w:pPr>
            <w:r w:rsidRPr="007F4E09">
              <w:rPr>
                <w:rFonts w:ascii="Arial" w:hAnsi="Arial" w:cs="Arial"/>
                <w:color w:val="000000"/>
                <w:position w:val="-12"/>
              </w:rPr>
              <w:t>Izjava o nastopu s podizvajalci</w:t>
            </w:r>
          </w:p>
          <w:p w14:paraId="30393B41" w14:textId="77777777" w:rsidR="0033244F" w:rsidRPr="007F4E09" w:rsidRDefault="0033244F" w:rsidP="00702620">
            <w:pPr>
              <w:spacing w:after="0pt"/>
              <w:rPr>
                <w:rFonts w:ascii="Arial" w:hAnsi="Arial" w:cs="Arial"/>
              </w:rPr>
            </w:pPr>
          </w:p>
        </w:tc>
        <w:tc>
          <w:tcPr>
            <w:tcW w:w="195.45pt" w:type="dxa"/>
            <w:shd w:val="clear" w:color="auto" w:fill="auto"/>
            <w:vAlign w:val="center"/>
          </w:tcPr>
          <w:p w14:paraId="1EA2FD8A" w14:textId="77777777" w:rsidR="0033244F" w:rsidRPr="007F4E09" w:rsidRDefault="0033244F" w:rsidP="00702620">
            <w:pPr>
              <w:spacing w:before="6.75pt" w:after="6.75pt"/>
              <w:jc w:val="both"/>
              <w:rPr>
                <w:rFonts w:ascii="Arial" w:hAnsi="Arial" w:cs="Arial"/>
                <w:color w:val="000000"/>
                <w:position w:val="-12"/>
              </w:rPr>
            </w:pPr>
            <w:r w:rsidRPr="007F4E09">
              <w:rPr>
                <w:rFonts w:ascii="Arial" w:hAnsi="Arial" w:cs="Arial"/>
                <w:color w:val="000000"/>
                <w:position w:val="-12"/>
              </w:rPr>
              <w:t>Izpolnjen, podpisan in žigosan. </w:t>
            </w:r>
          </w:p>
          <w:p w14:paraId="6DE55133" w14:textId="77777777" w:rsidR="0033244F" w:rsidRPr="007F4E09" w:rsidRDefault="0033244F" w:rsidP="00702620">
            <w:pPr>
              <w:spacing w:before="6.75pt" w:after="6.75pt"/>
              <w:jc w:val="both"/>
              <w:rPr>
                <w:rFonts w:ascii="Arial" w:hAnsi="Arial" w:cs="Arial"/>
              </w:rPr>
            </w:pPr>
            <w:r w:rsidRPr="007F4E09">
              <w:rPr>
                <w:rFonts w:ascii="Arial" w:hAnsi="Arial" w:cs="Arial"/>
                <w:color w:val="000000"/>
                <w:position w:val="-12"/>
              </w:rPr>
              <w:t xml:space="preserve">Priložen izpolnjen ESPD obrazec za vsakega podizvajalca (79. člen ZJN-3). Datoteka za uvoz ESPD je priloga razpisne dokumentacije. ESPD lahko </w:t>
            </w:r>
            <w:r w:rsidRPr="007F4E09">
              <w:rPr>
                <w:rFonts w:ascii="Arial" w:hAnsi="Arial" w:cs="Arial"/>
                <w:color w:val="000000"/>
                <w:position w:val="-12"/>
              </w:rPr>
              <w:lastRenderedPageBreak/>
              <w:t>podizvajalci izpolnijo na Portalu javnih naročil.</w:t>
            </w:r>
          </w:p>
        </w:tc>
      </w:tr>
      <w:tr w:rsidR="0033244F" w14:paraId="2345CDD0" w14:textId="77777777" w:rsidTr="00702620">
        <w:tc>
          <w:tcPr>
            <w:tcW w:w="56.20pt" w:type="dxa"/>
            <w:shd w:val="clear" w:color="auto" w:fill="auto"/>
            <w:vAlign w:val="center"/>
          </w:tcPr>
          <w:p w14:paraId="0589B3E4" w14:textId="2A436AE6" w:rsidR="0033244F" w:rsidRDefault="00970962" w:rsidP="00CF41BC">
            <w:pPr>
              <w:spacing w:after="0pt" w:line="12pt" w:lineRule="auto"/>
              <w:jc w:val="center"/>
            </w:pPr>
            <w:r>
              <w:rPr>
                <w:rFonts w:ascii="Arial" w:hAnsi="Arial" w:cs="Arial"/>
              </w:rPr>
              <w:lastRenderedPageBreak/>
              <w:t>9</w:t>
            </w:r>
          </w:p>
        </w:tc>
        <w:tc>
          <w:tcPr>
            <w:tcW w:w="212.65pt" w:type="dxa"/>
            <w:shd w:val="clear" w:color="auto" w:fill="auto"/>
            <w:vAlign w:val="center"/>
          </w:tcPr>
          <w:p w14:paraId="0EC6E23C" w14:textId="77777777" w:rsidR="0033244F" w:rsidRDefault="0033244F" w:rsidP="00CF41BC">
            <w:pPr>
              <w:spacing w:after="0pt" w:line="12pt" w:lineRule="auto"/>
            </w:pPr>
            <w:r>
              <w:rPr>
                <w:rFonts w:ascii="Arial" w:hAnsi="Arial" w:cs="Arial"/>
                <w:color w:val="000000"/>
                <w:position w:val="-12"/>
              </w:rPr>
              <w:t>Izjava podizvajalca</w:t>
            </w:r>
          </w:p>
          <w:p w14:paraId="7EE1D84E"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39343799" w14:textId="77777777" w:rsidR="0033244F" w:rsidRDefault="0033244F" w:rsidP="00CF41BC">
            <w:pPr>
              <w:spacing w:before="6.75pt" w:after="6.75pt" w:line="12pt" w:lineRule="auto"/>
              <w:jc w:val="both"/>
            </w:pPr>
            <w:r>
              <w:rPr>
                <w:rFonts w:ascii="Arial" w:hAnsi="Arial" w:cs="Arial"/>
                <w:color w:val="000000"/>
                <w:position w:val="-12"/>
              </w:rPr>
              <w:t>Izpolnjen, podpisan in žigosan.</w:t>
            </w:r>
          </w:p>
        </w:tc>
      </w:tr>
      <w:tr w:rsidR="0033244F" w14:paraId="4DD7FCC4" w14:textId="77777777" w:rsidTr="00702620">
        <w:tc>
          <w:tcPr>
            <w:tcW w:w="56.20pt" w:type="dxa"/>
            <w:shd w:val="clear" w:color="auto" w:fill="auto"/>
            <w:vAlign w:val="center"/>
          </w:tcPr>
          <w:p w14:paraId="47F56740" w14:textId="0F0ED284" w:rsidR="0033244F" w:rsidRDefault="00970962" w:rsidP="00CF41BC">
            <w:pPr>
              <w:spacing w:after="0pt" w:line="12pt" w:lineRule="auto"/>
              <w:jc w:val="center"/>
            </w:pPr>
            <w:r>
              <w:rPr>
                <w:rFonts w:ascii="Arial" w:hAnsi="Arial" w:cs="Arial"/>
              </w:rPr>
              <w:t>10</w:t>
            </w:r>
          </w:p>
        </w:tc>
        <w:tc>
          <w:tcPr>
            <w:tcW w:w="212.65pt" w:type="dxa"/>
            <w:shd w:val="clear" w:color="auto" w:fill="auto"/>
            <w:vAlign w:val="center"/>
          </w:tcPr>
          <w:p w14:paraId="2C86CF0E" w14:textId="77777777" w:rsidR="0033244F" w:rsidRDefault="0033244F" w:rsidP="00CF41BC">
            <w:pPr>
              <w:spacing w:after="0pt" w:line="12pt" w:lineRule="auto"/>
            </w:pPr>
            <w:r>
              <w:rPr>
                <w:rFonts w:ascii="Arial" w:hAnsi="Arial" w:cs="Arial"/>
                <w:color w:val="000000"/>
                <w:position w:val="-12"/>
              </w:rPr>
              <w:t>Izjava o lastniških deležih</w:t>
            </w:r>
          </w:p>
          <w:p w14:paraId="4AC20688"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10815CF6" w14:textId="77777777" w:rsidR="0033244F" w:rsidRDefault="0033244F" w:rsidP="00CF41BC">
            <w:pPr>
              <w:spacing w:before="6.75pt" w:after="6.75pt" w:line="12pt" w:lineRule="auto"/>
              <w:jc w:val="both"/>
            </w:pPr>
            <w:r>
              <w:rPr>
                <w:rFonts w:ascii="Arial" w:hAnsi="Arial" w:cs="Arial"/>
                <w:color w:val="000000"/>
                <w:position w:val="-12"/>
              </w:rPr>
              <w:t>Izpolnjen, podpisan in žigosan</w:t>
            </w:r>
          </w:p>
        </w:tc>
      </w:tr>
      <w:tr w:rsidR="0033244F" w14:paraId="76696610" w14:textId="77777777" w:rsidTr="00702620">
        <w:tc>
          <w:tcPr>
            <w:tcW w:w="56.20pt" w:type="dxa"/>
            <w:shd w:val="clear" w:color="auto" w:fill="auto"/>
            <w:vAlign w:val="center"/>
          </w:tcPr>
          <w:p w14:paraId="7208DC44" w14:textId="3912878F" w:rsidR="0033244F" w:rsidRDefault="00970962" w:rsidP="00CF41BC">
            <w:pPr>
              <w:spacing w:after="0pt" w:line="12pt" w:lineRule="auto"/>
              <w:jc w:val="center"/>
            </w:pPr>
            <w:r>
              <w:rPr>
                <w:rFonts w:ascii="Arial" w:hAnsi="Arial" w:cs="Arial"/>
              </w:rPr>
              <w:t>1</w:t>
            </w:r>
          </w:p>
        </w:tc>
        <w:tc>
          <w:tcPr>
            <w:tcW w:w="212.65pt" w:type="dxa"/>
            <w:shd w:val="clear" w:color="auto" w:fill="auto"/>
            <w:vAlign w:val="center"/>
          </w:tcPr>
          <w:p w14:paraId="58F72093" w14:textId="77777777" w:rsidR="0033244F" w:rsidRDefault="0033244F" w:rsidP="00CF41BC">
            <w:pPr>
              <w:spacing w:after="0pt" w:line="12pt" w:lineRule="auto"/>
            </w:pPr>
            <w:r>
              <w:rPr>
                <w:rFonts w:ascii="Arial" w:hAnsi="Arial" w:cs="Arial"/>
                <w:color w:val="000000"/>
                <w:position w:val="-12"/>
              </w:rPr>
              <w:t>Vzorec menične izjave za dobro izvedbo del</w:t>
            </w:r>
          </w:p>
          <w:p w14:paraId="1BA99B9E"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54C3CBAC" w14:textId="77777777" w:rsidR="0033244F" w:rsidRDefault="0033244F" w:rsidP="00CF41BC">
            <w:pPr>
              <w:spacing w:before="6.75pt" w:after="6.75pt" w:line="12pt" w:lineRule="auto"/>
              <w:jc w:val="both"/>
            </w:pPr>
            <w:r>
              <w:rPr>
                <w:rFonts w:ascii="Arial" w:hAnsi="Arial" w:cs="Arial"/>
                <w:color w:val="000000"/>
                <w:position w:val="-12"/>
              </w:rPr>
              <w:t>Parafiran.</w:t>
            </w:r>
          </w:p>
        </w:tc>
      </w:tr>
      <w:tr w:rsidR="0033244F" w14:paraId="62213DAB" w14:textId="77777777" w:rsidTr="00702620">
        <w:tc>
          <w:tcPr>
            <w:tcW w:w="56.20pt" w:type="dxa"/>
            <w:shd w:val="clear" w:color="auto" w:fill="auto"/>
            <w:vAlign w:val="center"/>
          </w:tcPr>
          <w:p w14:paraId="447D792F" w14:textId="3FED68C2" w:rsidR="0033244F" w:rsidRDefault="0033244F" w:rsidP="00CF41BC">
            <w:pPr>
              <w:spacing w:after="0pt" w:line="12pt" w:lineRule="auto"/>
              <w:jc w:val="center"/>
              <w:rPr>
                <w:rFonts w:ascii="Arial" w:hAnsi="Arial" w:cs="Arial"/>
                <w:color w:val="000000"/>
                <w:position w:val="-12"/>
              </w:rPr>
            </w:pPr>
            <w:r>
              <w:rPr>
                <w:rFonts w:ascii="Arial" w:hAnsi="Arial" w:cs="Arial"/>
                <w:color w:val="000000"/>
                <w:position w:val="-12"/>
              </w:rPr>
              <w:t>1</w:t>
            </w:r>
            <w:r w:rsidR="00970962">
              <w:rPr>
                <w:rFonts w:ascii="Arial" w:hAnsi="Arial" w:cs="Arial"/>
                <w:color w:val="000000"/>
                <w:position w:val="-12"/>
              </w:rPr>
              <w:t>2</w:t>
            </w:r>
          </w:p>
        </w:tc>
        <w:tc>
          <w:tcPr>
            <w:tcW w:w="212.65pt" w:type="dxa"/>
            <w:shd w:val="clear" w:color="auto" w:fill="auto"/>
            <w:vAlign w:val="center"/>
          </w:tcPr>
          <w:p w14:paraId="1C9EE634" w14:textId="77777777" w:rsidR="0033244F" w:rsidRDefault="0033244F" w:rsidP="00CF41BC">
            <w:pPr>
              <w:spacing w:after="0pt" w:line="12pt" w:lineRule="auto"/>
              <w:rPr>
                <w:rFonts w:ascii="Arial" w:hAnsi="Arial" w:cs="Arial"/>
                <w:color w:val="000000"/>
                <w:position w:val="-12"/>
              </w:rPr>
            </w:pPr>
            <w:r>
              <w:rPr>
                <w:rFonts w:ascii="Arial" w:hAnsi="Arial" w:cs="Arial"/>
                <w:color w:val="000000"/>
                <w:position w:val="-12"/>
              </w:rPr>
              <w:t>Referenca</w:t>
            </w:r>
          </w:p>
        </w:tc>
        <w:tc>
          <w:tcPr>
            <w:tcW w:w="195.45pt" w:type="dxa"/>
            <w:shd w:val="clear" w:color="auto" w:fill="auto"/>
            <w:vAlign w:val="center"/>
          </w:tcPr>
          <w:p w14:paraId="16F22279" w14:textId="10CE5047" w:rsidR="0033244F" w:rsidRPr="00D0216A" w:rsidRDefault="0033244F" w:rsidP="00CF41BC">
            <w:pPr>
              <w:spacing w:before="6.75pt" w:after="6.75pt" w:line="12pt" w:lineRule="auto"/>
              <w:jc w:val="both"/>
              <w:rPr>
                <w:rFonts w:ascii="Arial" w:hAnsi="Arial" w:cs="Arial"/>
                <w:color w:val="000000"/>
                <w:position w:val="-12"/>
              </w:rPr>
            </w:pPr>
            <w:r w:rsidRPr="00D0216A">
              <w:rPr>
                <w:rFonts w:ascii="Arial" w:hAnsi="Arial" w:cs="Arial"/>
                <w:color w:val="000000"/>
                <w:position w:val="-2"/>
              </w:rPr>
              <w:t xml:space="preserve">Izpolnjena in potrjena s strani ustanove, kjer se je ponujeno blago uporabljalo. </w:t>
            </w:r>
          </w:p>
        </w:tc>
      </w:tr>
      <w:tr w:rsidR="0033244F" w14:paraId="3D420B11" w14:textId="77777777" w:rsidTr="00702620">
        <w:tc>
          <w:tcPr>
            <w:tcW w:w="56.20pt" w:type="dxa"/>
            <w:shd w:val="clear" w:color="auto" w:fill="auto"/>
            <w:vAlign w:val="center"/>
          </w:tcPr>
          <w:p w14:paraId="3047AE6D" w14:textId="41597B4C" w:rsidR="0033244F" w:rsidRDefault="0033244F" w:rsidP="00CF41BC">
            <w:pPr>
              <w:spacing w:after="0pt" w:line="12pt" w:lineRule="auto"/>
              <w:jc w:val="center"/>
            </w:pPr>
            <w:r>
              <w:rPr>
                <w:rFonts w:ascii="Arial" w:hAnsi="Arial" w:cs="Arial"/>
                <w:color w:val="000000"/>
                <w:position w:val="-12"/>
              </w:rPr>
              <w:t>1</w:t>
            </w:r>
            <w:r w:rsidR="00970962">
              <w:rPr>
                <w:rFonts w:ascii="Arial" w:hAnsi="Arial" w:cs="Arial"/>
                <w:color w:val="000000"/>
                <w:position w:val="-12"/>
              </w:rPr>
              <w:t>3</w:t>
            </w:r>
          </w:p>
        </w:tc>
        <w:tc>
          <w:tcPr>
            <w:tcW w:w="212.65pt" w:type="dxa"/>
            <w:shd w:val="clear" w:color="auto" w:fill="auto"/>
            <w:vAlign w:val="center"/>
          </w:tcPr>
          <w:p w14:paraId="48FB5540" w14:textId="77777777" w:rsidR="0033244F" w:rsidRDefault="0033244F" w:rsidP="00CF41BC">
            <w:pPr>
              <w:spacing w:after="0pt" w:line="12pt" w:lineRule="auto"/>
            </w:pPr>
            <w:r>
              <w:rPr>
                <w:rFonts w:ascii="Arial" w:hAnsi="Arial" w:cs="Arial"/>
                <w:color w:val="000000"/>
                <w:position w:val="-12"/>
              </w:rPr>
              <w:t>Vzorec pogodbe</w:t>
            </w:r>
          </w:p>
          <w:p w14:paraId="6D02674B"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1041896E" w14:textId="390A88C3" w:rsidR="0033244F" w:rsidRDefault="0033244F" w:rsidP="00CF41BC">
            <w:pPr>
              <w:spacing w:before="6.75pt" w:after="6.75pt" w:line="12pt" w:lineRule="auto"/>
              <w:jc w:val="both"/>
            </w:pPr>
            <w:r>
              <w:rPr>
                <w:rFonts w:ascii="Arial" w:hAnsi="Arial" w:cs="Arial"/>
                <w:color w:val="000000"/>
                <w:position w:val="-12"/>
              </w:rPr>
              <w:t>Parafirana</w:t>
            </w:r>
            <w:r w:rsidR="00687E5A">
              <w:rPr>
                <w:rFonts w:ascii="Arial" w:hAnsi="Arial" w:cs="Arial"/>
                <w:color w:val="000000"/>
                <w:position w:val="-12"/>
              </w:rPr>
              <w:t xml:space="preserve"> </w:t>
            </w:r>
            <w:r>
              <w:rPr>
                <w:rFonts w:ascii="Arial" w:hAnsi="Arial" w:cs="Arial"/>
                <w:color w:val="000000"/>
                <w:position w:val="-12"/>
              </w:rPr>
              <w:t>in žigosana.</w:t>
            </w:r>
          </w:p>
        </w:tc>
      </w:tr>
      <w:tr w:rsidR="0033244F" w14:paraId="4443FF92" w14:textId="77777777" w:rsidTr="00702620">
        <w:tc>
          <w:tcPr>
            <w:tcW w:w="56.20pt" w:type="dxa"/>
            <w:shd w:val="clear" w:color="auto" w:fill="auto"/>
            <w:vAlign w:val="center"/>
          </w:tcPr>
          <w:p w14:paraId="29AF574E" w14:textId="2EF9B5BD" w:rsidR="0033244F" w:rsidRDefault="00970962" w:rsidP="00CF41BC">
            <w:pPr>
              <w:spacing w:after="0pt" w:line="12pt" w:lineRule="auto"/>
              <w:jc w:val="center"/>
              <w:rPr>
                <w:rFonts w:ascii="Arial" w:hAnsi="Arial" w:cs="Arial"/>
                <w:color w:val="000000"/>
                <w:position w:val="-12"/>
              </w:rPr>
            </w:pPr>
            <w:r>
              <w:rPr>
                <w:rFonts w:ascii="Arial" w:hAnsi="Arial" w:cs="Arial"/>
                <w:color w:val="000000"/>
                <w:position w:val="-12"/>
              </w:rPr>
              <w:t>14</w:t>
            </w:r>
          </w:p>
        </w:tc>
        <w:tc>
          <w:tcPr>
            <w:tcW w:w="212.65pt" w:type="dxa"/>
            <w:shd w:val="clear" w:color="auto" w:fill="auto"/>
            <w:vAlign w:val="center"/>
          </w:tcPr>
          <w:p w14:paraId="46B513CB" w14:textId="1E2D6E6F" w:rsidR="0033244F" w:rsidRDefault="0033244F" w:rsidP="00CF41BC">
            <w:pPr>
              <w:spacing w:after="0pt" w:line="12pt" w:lineRule="auto"/>
              <w:rPr>
                <w:rFonts w:ascii="Arial" w:hAnsi="Arial" w:cs="Arial"/>
                <w:color w:val="000000"/>
                <w:position w:val="-12"/>
              </w:rPr>
            </w:pPr>
            <w:r>
              <w:rPr>
                <w:rFonts w:ascii="Arial" w:hAnsi="Arial" w:cs="Arial"/>
                <w:color w:val="000000"/>
                <w:position w:val="-12"/>
              </w:rPr>
              <w:t>Katalog s tehničnimi specifikacijami ponujenega blaga</w:t>
            </w:r>
            <w:r w:rsidR="00702620">
              <w:rPr>
                <w:rFonts w:ascii="Arial" w:hAnsi="Arial" w:cs="Arial"/>
                <w:color w:val="000000"/>
                <w:position w:val="-12"/>
              </w:rPr>
              <w:t xml:space="preserve"> (sklop 10)</w:t>
            </w:r>
          </w:p>
        </w:tc>
        <w:tc>
          <w:tcPr>
            <w:tcW w:w="195.45pt" w:type="dxa"/>
            <w:shd w:val="clear" w:color="auto" w:fill="auto"/>
            <w:vAlign w:val="center"/>
          </w:tcPr>
          <w:p w14:paraId="2BC51F06" w14:textId="77777777" w:rsidR="0033244F" w:rsidRDefault="0033244F" w:rsidP="00CF41BC">
            <w:pPr>
              <w:spacing w:before="6.75pt" w:after="6.75pt" w:line="12pt" w:lineRule="auto"/>
              <w:jc w:val="both"/>
              <w:rPr>
                <w:rFonts w:ascii="Arial" w:hAnsi="Arial" w:cs="Arial"/>
                <w:color w:val="000000"/>
                <w:position w:val="-12"/>
              </w:rPr>
            </w:pPr>
          </w:p>
        </w:tc>
      </w:tr>
    </w:tbl>
    <w:p w14:paraId="148A75CB" w14:textId="77777777" w:rsidR="0033244F" w:rsidRDefault="0033244F">
      <w:pPr>
        <w:spacing w:before="11.25pt" w:after="11.25pt" w:line="12pt" w:lineRule="auto"/>
        <w:jc w:val="both"/>
      </w:pPr>
    </w:p>
    <w:p w14:paraId="5F22D168" w14:textId="77777777" w:rsidR="006C5452" w:rsidRDefault="006C5452">
      <w:pPr>
        <w:sectPr w:rsidR="006C5452">
          <w:headerReference w:type="even" r:id="rId25"/>
          <w:headerReference w:type="default" r:id="rId26"/>
          <w:footerReference w:type="even" r:id="rId27"/>
          <w:footerReference w:type="default" r:id="rId28"/>
          <w:headerReference w:type="first" r:id="rId29"/>
          <w:footerReference w:type="first" r:id="rId30"/>
          <w:pgSz w:w="595.30pt" w:h="841.90pt"/>
          <w:pgMar w:top="70.90pt" w:right="70.90pt" w:bottom="70.90pt" w:left="70.90pt" w:header="28.35pt" w:footer="34pt" w:gutter="0pt"/>
          <w:cols w:space="35.40pt"/>
          <w:docGrid w:linePitch="360" w:charSpace="-2049"/>
        </w:sectPr>
      </w:pPr>
    </w:p>
    <w:p w14:paraId="02562C15" w14:textId="77777777" w:rsidR="00992990" w:rsidRPr="00B258A1"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1164078A" w14:textId="460AA632" w:rsidR="00992990" w:rsidRPr="00B258A1" w:rsidRDefault="00992990" w:rsidP="00992990">
      <w:pPr>
        <w:spacing w:before="11.25pt" w:after="11.25pt" w:line="12pt" w:lineRule="auto"/>
        <w:jc w:val="center"/>
        <w:rPr>
          <w:rFonts w:ascii="Arial" w:hAnsi="Arial" w:cs="Arial"/>
          <w:b/>
          <w:bCs/>
          <w:color w:val="000000"/>
        </w:rPr>
      </w:pPr>
      <w:r w:rsidRPr="00B258A1">
        <w:rPr>
          <w:rFonts w:ascii="Arial" w:hAnsi="Arial" w:cs="Arial"/>
          <w:b/>
          <w:bCs/>
          <w:color w:val="000000"/>
        </w:rPr>
        <w:t>PONUDBA ŠT.:____________________</w:t>
      </w:r>
    </w:p>
    <w:p w14:paraId="4581F0BB" w14:textId="23EA6114" w:rsidR="00992990" w:rsidRDefault="00992990" w:rsidP="003C045D">
      <w:pPr>
        <w:spacing w:before="11.25pt" w:after="11.25pt"/>
        <w:jc w:val="both"/>
      </w:pPr>
      <w:r>
        <w:rPr>
          <w:rFonts w:ascii="Arial" w:hAnsi="Arial" w:cs="Arial"/>
          <w:color w:val="000000"/>
        </w:rPr>
        <w:t xml:space="preserve">Na osnovi povabila za naročilo </w:t>
      </w:r>
      <w:r w:rsidR="003869AB" w:rsidRPr="00502D3E">
        <w:rPr>
          <w:rFonts w:ascii="Arial" w:hAnsi="Arial" w:cs="Arial"/>
        </w:rPr>
        <w:t>»</w:t>
      </w:r>
      <w:r w:rsidR="003869AB">
        <w:rPr>
          <w:rFonts w:ascii="Arial" w:hAnsi="Arial" w:cs="Arial"/>
          <w:b/>
        </w:rPr>
        <w:t>Prevzem, transport, zbiranje odpadkov in dobava zabojnikov za odpadke 202</w:t>
      </w:r>
      <w:r w:rsidR="00702620">
        <w:rPr>
          <w:rFonts w:ascii="Arial" w:hAnsi="Arial" w:cs="Arial"/>
          <w:b/>
        </w:rPr>
        <w:t>3</w:t>
      </w:r>
      <w:r w:rsidR="003869AB" w:rsidRPr="00502D3E">
        <w:rPr>
          <w:rFonts w:ascii="Arial" w:hAnsi="Arial" w:cs="Arial"/>
        </w:rPr>
        <w:t>«</w:t>
      </w:r>
      <w:r w:rsidR="003869AB" w:rsidRPr="00502D3E">
        <w:rPr>
          <w:rFonts w:ascii="Arial" w:hAnsi="Arial" w:cs="Arial"/>
          <w:b/>
          <w:bCs/>
        </w:rPr>
        <w:t xml:space="preserve"> </w:t>
      </w:r>
      <w:r>
        <w:rPr>
          <w:rFonts w:ascii="Arial" w:hAnsi="Arial" w:cs="Arial"/>
          <w:color w:val="000000"/>
        </w:rPr>
        <w:t>dajemo ponudbo, kot sledi:</w:t>
      </w:r>
    </w:p>
    <w:tbl>
      <w:tblPr>
        <w:tblW w:w="433.50pt" w:type="dxa"/>
        <w:tblInd w:w="5.45pt" w:type="dxa"/>
        <w:tblLayout w:type="fixed"/>
        <w:tblLook w:firstRow="0" w:lastRow="0" w:firstColumn="0" w:lastColumn="0" w:noHBand="0" w:noVBand="0"/>
      </w:tblPr>
      <w:tblGrid>
        <w:gridCol w:w="2834"/>
        <w:gridCol w:w="5836"/>
      </w:tblGrid>
      <w:tr w:rsidR="00992990" w14:paraId="1C66F149"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A0B3F59" w14:textId="77777777" w:rsidR="00992990" w:rsidRDefault="00992990" w:rsidP="00CF41BC">
            <w:pPr>
              <w:spacing w:after="0pt" w:line="12pt" w:lineRule="auto"/>
              <w:jc w:val="end"/>
            </w:pPr>
            <w:r>
              <w:rPr>
                <w:rFonts w:ascii="Arial" w:hAnsi="Arial" w:cs="Arial"/>
                <w:b/>
                <w:bCs/>
                <w:color w:val="000000"/>
                <w:position w:val="-12"/>
              </w:rPr>
              <w:t>NAZIV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C89F5C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09ECCB27" w14:textId="77777777" w:rsidR="00992990" w:rsidRDefault="00992990" w:rsidP="00CF41BC">
            <w:pPr>
              <w:spacing w:after="0pt" w:line="12pt" w:lineRule="auto"/>
            </w:pPr>
          </w:p>
          <w:p w14:paraId="13A7835B" w14:textId="43114E11" w:rsidR="003C045D" w:rsidRDefault="003C045D" w:rsidP="00CF41BC">
            <w:pPr>
              <w:spacing w:after="0pt" w:line="12pt" w:lineRule="auto"/>
            </w:pPr>
          </w:p>
        </w:tc>
      </w:tr>
      <w:tr w:rsidR="00992990" w14:paraId="52F86AFF"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432BFA" w14:textId="77777777" w:rsidR="00992990" w:rsidRDefault="00992990" w:rsidP="00CF41BC">
            <w:pPr>
              <w:spacing w:after="0pt" w:line="12pt" w:lineRule="auto"/>
              <w:jc w:val="end"/>
            </w:pPr>
            <w:r>
              <w:rPr>
                <w:rFonts w:ascii="Arial" w:hAnsi="Arial" w:cs="Arial"/>
                <w:b/>
                <w:bCs/>
                <w:color w:val="000000"/>
                <w:position w:val="-12"/>
              </w:rPr>
              <w:t>NASLOV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FFAE0FA" w14:textId="5C3A5D00"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460EADEE" w14:textId="77777777" w:rsidR="003C045D" w:rsidRDefault="003C045D" w:rsidP="00CF41BC">
            <w:pPr>
              <w:spacing w:after="0pt" w:line="12pt" w:lineRule="auto"/>
              <w:rPr>
                <w:rFonts w:ascii="Arial" w:hAnsi="Arial" w:cs="Arial"/>
                <w:color w:val="000000"/>
                <w:position w:val="-12"/>
              </w:rPr>
            </w:pPr>
          </w:p>
          <w:p w14:paraId="2695916B" w14:textId="77777777" w:rsidR="00992990" w:rsidRDefault="00992990" w:rsidP="00CF41BC">
            <w:pPr>
              <w:spacing w:after="0pt" w:line="12pt" w:lineRule="auto"/>
            </w:pPr>
          </w:p>
        </w:tc>
      </w:tr>
    </w:tbl>
    <w:p w14:paraId="1F2D8A29" w14:textId="77777777" w:rsidR="00992990" w:rsidRDefault="00992990" w:rsidP="00992990">
      <w:pPr>
        <w:spacing w:after="0pt" w:line="12pt" w:lineRule="auto"/>
        <w:jc w:val="both"/>
        <w:rPr>
          <w:rFonts w:ascii="Arial" w:hAnsi="Arial" w:cs="Arial"/>
          <w:color w:val="000000"/>
        </w:rPr>
      </w:pPr>
    </w:p>
    <w:p w14:paraId="311A1259" w14:textId="77777777" w:rsidR="00992990" w:rsidRDefault="00992990" w:rsidP="003C045D">
      <w:pPr>
        <w:spacing w:after="0pt"/>
        <w:jc w:val="both"/>
      </w:pPr>
      <w:r>
        <w:rPr>
          <w:rFonts w:ascii="Arial" w:hAnsi="Arial" w:cs="Arial"/>
          <w:color w:val="000000"/>
        </w:rPr>
        <w:t>Ponudbo oddajamo (ustrezno označite):</w:t>
      </w:r>
    </w:p>
    <w:p w14:paraId="503EB6CC" w14:textId="02504EA8" w:rsidR="00992990" w:rsidRDefault="00992990" w:rsidP="003C045D">
      <w:pPr>
        <w:spacing w:after="0pt"/>
        <w:jc w:val="both"/>
      </w:pPr>
      <w:r>
        <mc:AlternateContent>
          <mc:Choice Requires="v">
            <w:object w:dxaOrig="11.25pt" w:dyaOrig="11.25pt" w14:anchorId="75C39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31" o:title=""/>
              </v:shape>
              <w:control r:id="rId32" w:name="Control041" w:shapeid="_x0000_i1033"/>
            </w:object>
          </mc:Choice>
          <mc:Fallback>
            <w:object>
              <w:drawing>
                <wp:inline distT="0" distB="0" distL="0" distR="0" wp14:anchorId="521E1177" wp14:editId="2BBDD41E">
                  <wp:extent cx="142875" cy="142875"/>
                  <wp:effectExtent l="0" t="0" r="9525" b="9525"/>
                  <wp:docPr id="16" name="Predme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41" w:shapeid="16" r:id="rId32"/>
            </w:object>
          </mc:Fallback>
        </mc:AlternateContent>
      </w:r>
      <w:r>
        <w:rPr>
          <w:rFonts w:ascii="Arial" w:hAnsi="Arial" w:cs="Arial"/>
          <w:color w:val="000000"/>
        </w:rPr>
        <w:t> samostojno</w:t>
      </w:r>
    </w:p>
    <w:p w14:paraId="10F7A17B" w14:textId="5DA34463" w:rsidR="00992990" w:rsidRDefault="00992990" w:rsidP="003C045D">
      <w:pPr>
        <w:spacing w:after="0pt"/>
        <w:jc w:val="both"/>
      </w:pPr>
      <w:r>
        <mc:AlternateContent>
          <mc:Choice Requires="v">
            <w:object w:dxaOrig="11.25pt" w:dyaOrig="11.25pt" w14:anchorId="6B343BE8">
              <v:shape id="_x0000_i1035" type="#_x0000_t75" style="width:11.25pt;height:11.25pt" o:ole="" filled="t">
                <v:fill color2="black"/>
                <v:imagedata r:id="rId31" o:title=""/>
              </v:shape>
              <w:control r:id="rId34" w:name="Control0113" w:shapeid="_x0000_i1035"/>
            </w:object>
          </mc:Choice>
          <mc:Fallback>
            <w:object>
              <w:drawing>
                <wp:inline distT="0" distB="0" distL="0" distR="0" wp14:anchorId="3794173E" wp14:editId="65BA7BCF">
                  <wp:extent cx="142875" cy="142875"/>
                  <wp:effectExtent l="0" t="0" r="9525" b="9525"/>
                  <wp:docPr id="17" name="Predme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113" w:shapeid="17" r:id="rId34"/>
            </w:object>
          </mc:Fallback>
        </mc:AlternateContent>
      </w:r>
      <w:r>
        <w:rPr>
          <w:rFonts w:ascii="Arial" w:hAnsi="Arial" w:cs="Arial"/>
          <w:color w:val="000000"/>
        </w:rPr>
        <w:t> z naslednjimi partnerji (navedite samo firme): ___________________________________</w:t>
      </w:r>
    </w:p>
    <w:p w14:paraId="06FA9858" w14:textId="01140D59" w:rsidR="00992990" w:rsidRDefault="00992990" w:rsidP="003C045D">
      <w:pPr>
        <w:spacing w:after="0pt"/>
        <w:jc w:val="both"/>
      </w:pPr>
      <w:r>
        <mc:AlternateContent>
          <mc:Choice Requires="v">
            <w:object w:dxaOrig="11.25pt" w:dyaOrig="11.25pt" w14:anchorId="4DEB12F7">
              <v:shape id="_x0000_i1037" type="#_x0000_t75" style="width:11.25pt;height:11.25pt" o:ole="" filled="t">
                <v:fill color2="black"/>
                <v:imagedata r:id="rId31" o:title=""/>
              </v:shape>
              <w:control r:id="rId35" w:name="Control0212" w:shapeid="_x0000_i1037"/>
            </w:object>
          </mc:Choice>
          <mc:Fallback>
            <w:object>
              <w:drawing>
                <wp:inline distT="0" distB="0" distL="0" distR="0" wp14:anchorId="4C195550" wp14:editId="7C0A90A0">
                  <wp:extent cx="142875" cy="142875"/>
                  <wp:effectExtent l="0" t="0" r="9525" b="9525"/>
                  <wp:docPr id="18" name="Predme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212" w:shapeid="18" r:id="rId35"/>
            </w:object>
          </mc:Fallback>
        </mc:AlternateContent>
      </w:r>
      <w:r>
        <w:rPr>
          <w:rFonts w:ascii="Arial" w:hAnsi="Arial" w:cs="Arial"/>
          <w:color w:val="000000"/>
        </w:rPr>
        <w:t> z naslednjimi podizvajalci (navedite samo firme): ________________________________</w:t>
      </w:r>
    </w:p>
    <w:p w14:paraId="56B32555" w14:textId="1F5D184C" w:rsidR="00992990" w:rsidRDefault="00992990" w:rsidP="003C045D">
      <w:pPr>
        <w:spacing w:after="0pt"/>
        <w:jc w:val="both"/>
      </w:pPr>
      <w:r>
        <mc:AlternateContent>
          <mc:Choice Requires="v">
            <w:object w:dxaOrig="11.25pt" w:dyaOrig="11.25pt" w14:anchorId="4E4365EC">
              <v:shape id="_x0000_i1039" type="#_x0000_t75" style="width:11.25pt;height:11.25pt" o:ole="" filled="t">
                <v:fill color2="black"/>
                <v:imagedata r:id="rId31" o:title=""/>
              </v:shape>
              <w:control r:id="rId36" w:name="Control0312" w:shapeid="_x0000_i1039"/>
            </w:object>
          </mc:Choice>
          <mc:Fallback>
            <w:object>
              <w:drawing>
                <wp:inline distT="0" distB="0" distL="0" distR="0" wp14:anchorId="385D3128" wp14:editId="5886CF80">
                  <wp:extent cx="142875" cy="142875"/>
                  <wp:effectExtent l="0" t="0" r="9525" b="9525"/>
                  <wp:docPr id="19" name="Predme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312" w:shapeid="19" r:id="rId36"/>
            </w:object>
          </mc:Fallback>
        </mc:AlternateContent>
      </w:r>
      <w:r>
        <w:rPr>
          <w:rFonts w:ascii="Arial" w:hAnsi="Arial" w:cs="Arial"/>
          <w:color w:val="000000"/>
        </w:rPr>
        <w:t> z uporabo zmogljivosti naslednjih subjektov (navedite samo firme): _____________________________</w:t>
      </w:r>
    </w:p>
    <w:p w14:paraId="31AC2504" w14:textId="77777777" w:rsidR="00992990" w:rsidRDefault="00992990" w:rsidP="00992990">
      <w:pPr>
        <w:spacing w:before="11.25pt" w:after="11.25pt" w:line="12pt" w:lineRule="auto"/>
        <w:jc w:val="both"/>
      </w:pPr>
      <w:r>
        <w:rPr>
          <w:rFonts w:ascii="Arial" w:hAnsi="Arial" w:cs="Arial"/>
          <w:b/>
          <w:bCs/>
          <w:color w:val="000000"/>
        </w:rPr>
        <w:t>V. Podatki o gospodarskem subjektu</w:t>
      </w:r>
    </w:p>
    <w:tbl>
      <w:tblPr>
        <w:tblW w:w="446.50pt" w:type="dxa"/>
        <w:tblInd w:w="5.45pt" w:type="dxa"/>
        <w:tblLayout w:type="fixed"/>
        <w:tblLook w:firstRow="0" w:lastRow="0" w:firstColumn="0" w:lastColumn="0" w:noHBand="0" w:noVBand="0"/>
      </w:tblPr>
      <w:tblGrid>
        <w:gridCol w:w="4848"/>
        <w:gridCol w:w="882"/>
        <w:gridCol w:w="3015"/>
        <w:gridCol w:w="185"/>
      </w:tblGrid>
      <w:tr w:rsidR="00992990" w14:paraId="178A9532"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14DCF3"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KONTAKTNA OSEBA:</w:t>
            </w:r>
          </w:p>
          <w:p w14:paraId="1F6D2F98" w14:textId="77777777" w:rsidR="00992990" w:rsidRDefault="00992990"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AC7A17A" w14:textId="77777777" w:rsidR="00992990" w:rsidRDefault="00992990" w:rsidP="00CF41BC">
            <w:pPr>
              <w:spacing w:after="0pt" w:line="12pt" w:lineRule="auto"/>
            </w:pPr>
            <w:r>
              <w:rPr>
                <w:rFonts w:ascii="Arial" w:hAnsi="Arial" w:cs="Arial"/>
                <w:color w:val="000000"/>
                <w:position w:val="-12"/>
              </w:rPr>
              <w:t> </w:t>
            </w:r>
          </w:p>
        </w:tc>
      </w:tr>
      <w:tr w:rsidR="00992990" w14:paraId="7E99DA2A"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A8A6AC4"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E-POŠTA KONTAKTNE OSEBE:</w:t>
            </w:r>
          </w:p>
          <w:p w14:paraId="6B2EC59B" w14:textId="77777777" w:rsidR="00992990" w:rsidRDefault="00992990"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C5FB46E" w14:textId="77777777" w:rsidR="00992990" w:rsidRDefault="00992990" w:rsidP="00CF41BC">
            <w:pPr>
              <w:spacing w:after="0pt" w:line="12pt" w:lineRule="auto"/>
            </w:pPr>
            <w:r>
              <w:rPr>
                <w:rFonts w:ascii="Arial" w:hAnsi="Arial" w:cs="Arial"/>
                <w:color w:val="000000"/>
                <w:position w:val="-12"/>
              </w:rPr>
              <w:t> </w:t>
            </w:r>
          </w:p>
        </w:tc>
      </w:tr>
      <w:tr w:rsidR="00992990" w14:paraId="4EB78381"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F538759"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TELEFON:</w:t>
            </w:r>
          </w:p>
          <w:p w14:paraId="727C588A" w14:textId="77777777" w:rsidR="00992990" w:rsidRDefault="00992990"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75DA60A" w14:textId="77777777" w:rsidR="00992990" w:rsidRDefault="00992990" w:rsidP="00CF41BC">
            <w:pPr>
              <w:spacing w:after="0pt" w:line="12pt" w:lineRule="auto"/>
            </w:pPr>
            <w:r>
              <w:rPr>
                <w:rFonts w:ascii="Arial" w:hAnsi="Arial" w:cs="Arial"/>
                <w:color w:val="000000"/>
                <w:position w:val="-12"/>
              </w:rPr>
              <w:t> </w:t>
            </w:r>
          </w:p>
        </w:tc>
      </w:tr>
      <w:tr w:rsidR="00992990" w14:paraId="5EB4C63C"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713CDCB4"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ID ZA DDV:</w:t>
            </w:r>
          </w:p>
          <w:p w14:paraId="46EBD45C" w14:textId="77777777" w:rsidR="00992990" w:rsidRDefault="00992990"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03EA7B5" w14:textId="77777777" w:rsidR="00992990" w:rsidRDefault="00992990" w:rsidP="00CF41BC">
            <w:pPr>
              <w:spacing w:after="0pt" w:line="12pt" w:lineRule="auto"/>
            </w:pPr>
            <w:r>
              <w:rPr>
                <w:rFonts w:ascii="Arial" w:hAnsi="Arial" w:cs="Arial"/>
                <w:color w:val="000000"/>
                <w:position w:val="-12"/>
              </w:rPr>
              <w:t> </w:t>
            </w:r>
          </w:p>
        </w:tc>
      </w:tr>
      <w:tr w:rsidR="001C69FC" w14:paraId="64A4FA6C"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50FA24FF" w14:textId="77777777" w:rsidR="001C69FC" w:rsidRDefault="001C69FC" w:rsidP="00CF41BC">
            <w:pPr>
              <w:spacing w:after="0pt" w:line="12pt" w:lineRule="auto"/>
              <w:rPr>
                <w:rFonts w:ascii="Arial" w:hAnsi="Arial" w:cs="Arial"/>
                <w:b/>
                <w:bCs/>
                <w:color w:val="000000"/>
                <w:position w:val="-12"/>
              </w:rPr>
            </w:pPr>
            <w:r>
              <w:rPr>
                <w:rFonts w:ascii="Arial" w:hAnsi="Arial" w:cs="Arial"/>
                <w:b/>
                <w:bCs/>
                <w:color w:val="000000"/>
                <w:position w:val="-12"/>
              </w:rPr>
              <w:t xml:space="preserve">Finančni urad: </w:t>
            </w:r>
          </w:p>
          <w:p w14:paraId="4C7F327C" w14:textId="535DCFCF" w:rsidR="001C69FC" w:rsidRDefault="001C69FC" w:rsidP="00CF41BC">
            <w:pPr>
              <w:spacing w:after="0pt" w:line="12pt" w:lineRule="auto"/>
              <w:rPr>
                <w:rFonts w:ascii="Arial" w:hAnsi="Arial" w:cs="Arial"/>
                <w:b/>
                <w:bCs/>
                <w:color w:val="000000"/>
                <w:position w:val="-12"/>
              </w:rPr>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46C091C5" w14:textId="77777777" w:rsidR="001C69FC" w:rsidRDefault="001C69FC" w:rsidP="00CF41BC">
            <w:pPr>
              <w:spacing w:after="0pt" w:line="12pt" w:lineRule="auto"/>
              <w:rPr>
                <w:rFonts w:ascii="Arial" w:hAnsi="Arial" w:cs="Arial"/>
                <w:color w:val="000000"/>
                <w:position w:val="-12"/>
              </w:rPr>
            </w:pPr>
          </w:p>
        </w:tc>
      </w:tr>
      <w:tr w:rsidR="00992990" w14:paraId="444D933E"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6234EB8"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MATIČNA ŠTEVILKA:</w:t>
            </w:r>
          </w:p>
          <w:p w14:paraId="338FA071" w14:textId="77777777" w:rsidR="00992990" w:rsidRDefault="00992990"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80AE05A" w14:textId="77777777" w:rsidR="00992990" w:rsidRDefault="00992990" w:rsidP="00CF41BC">
            <w:pPr>
              <w:spacing w:after="0pt" w:line="12pt" w:lineRule="auto"/>
            </w:pPr>
            <w:r>
              <w:rPr>
                <w:rFonts w:ascii="Arial" w:hAnsi="Arial" w:cs="Arial"/>
                <w:color w:val="000000"/>
                <w:position w:val="-12"/>
              </w:rPr>
              <w:t> </w:t>
            </w:r>
          </w:p>
        </w:tc>
      </w:tr>
      <w:tr w:rsidR="00992990" w14:paraId="2FD044ED"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C8ABF11"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ŠTEVILKE TRANSAKCIJSKIH RAČUNOV:</w:t>
            </w:r>
          </w:p>
          <w:p w14:paraId="6F16945A" w14:textId="276A1A96" w:rsidR="001C69FC" w:rsidRDefault="001C69FC"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04630F0" w14:textId="77777777" w:rsidR="00992990" w:rsidRDefault="00992990" w:rsidP="00CF41BC">
            <w:pPr>
              <w:spacing w:after="0pt" w:line="12pt" w:lineRule="auto"/>
            </w:pPr>
            <w:r>
              <w:rPr>
                <w:rFonts w:ascii="Arial" w:hAnsi="Arial" w:cs="Arial"/>
                <w:color w:val="000000"/>
                <w:position w:val="-12"/>
              </w:rPr>
              <w:t> </w:t>
            </w:r>
          </w:p>
        </w:tc>
      </w:tr>
      <w:tr w:rsidR="00992990" w14:paraId="10514349"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3F0F47D" w14:textId="278BAD39" w:rsidR="00992990" w:rsidRDefault="00992990" w:rsidP="00CF41BC">
            <w:pPr>
              <w:spacing w:after="0pt" w:line="12pt" w:lineRule="auto"/>
            </w:pPr>
            <w:r>
              <w:rPr>
                <w:rFonts w:ascii="Arial" w:hAnsi="Arial" w:cs="Arial"/>
                <w:b/>
                <w:bCs/>
                <w:color w:val="000000"/>
                <w:position w:val="-12"/>
              </w:rPr>
              <w:t>POOBLAŠČENA OSEBA ZA PODPIS PONUDBE IN POGODBE</w:t>
            </w:r>
            <w:r w:rsidR="001C69FC" w:rsidRPr="001C69FC">
              <w:rPr>
                <w:rFonts w:ascii="Arial" w:hAnsi="Arial" w:cs="Arial"/>
                <w:color w:val="000000"/>
                <w:position w:val="-12"/>
              </w:rPr>
              <w:t xml:space="preserve"> (ime,  priimek, funkcija)</w:t>
            </w: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DE048B0" w14:textId="77777777" w:rsidR="00992990" w:rsidRDefault="00992990" w:rsidP="00CF41BC">
            <w:pPr>
              <w:spacing w:after="0pt" w:line="12pt" w:lineRule="auto"/>
            </w:pPr>
            <w:r>
              <w:rPr>
                <w:rFonts w:ascii="Arial" w:hAnsi="Arial" w:cs="Arial"/>
                <w:color w:val="000000"/>
                <w:position w:val="-12"/>
              </w:rPr>
              <w:t> </w:t>
            </w:r>
          </w:p>
        </w:tc>
      </w:tr>
      <w:tr w:rsidR="00992990" w14:paraId="159CC5E5"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6070D3F" w14:textId="77777777" w:rsidR="00992990" w:rsidRDefault="00992990" w:rsidP="00CF41BC">
            <w:pPr>
              <w:spacing w:after="0pt" w:line="12pt" w:lineRule="auto"/>
              <w:rPr>
                <w:rFonts w:ascii="Arial" w:hAnsi="Arial" w:cs="Arial"/>
                <w:color w:val="000000"/>
                <w:position w:val="-12"/>
              </w:rPr>
            </w:pPr>
            <w:r>
              <w:rPr>
                <w:rFonts w:ascii="Arial" w:hAnsi="Arial" w:cs="Arial"/>
                <w:b/>
                <w:bCs/>
                <w:color w:val="000000"/>
                <w:position w:val="-12"/>
              </w:rPr>
              <w:t>ČLANI UPRAVNEGA IN VODSTVENEGA ORGANA </w:t>
            </w:r>
            <w:r>
              <w:rPr>
                <w:rFonts w:ascii="Arial" w:hAnsi="Arial" w:cs="Arial"/>
                <w:color w:val="000000"/>
                <w:position w:val="-12"/>
              </w:rPr>
              <w:t>(npr. zakoniti zastopniki, člani uprave, ipd.)**</w:t>
            </w:r>
          </w:p>
          <w:p w14:paraId="6BC5CBFB" w14:textId="0D5FFA03" w:rsidR="001C69FC" w:rsidRDefault="001C69FC" w:rsidP="00CF41BC">
            <w:pPr>
              <w:spacing w:after="0pt" w:line="12pt" w:lineRule="auto"/>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1E2F3F51" w14:textId="77777777" w:rsidR="00992990" w:rsidRDefault="00992990" w:rsidP="00CF41BC">
            <w:pPr>
              <w:spacing w:after="0pt" w:line="12pt" w:lineRule="auto"/>
            </w:pPr>
            <w:r>
              <w:rPr>
                <w:rFonts w:ascii="Arial" w:hAnsi="Arial" w:cs="Arial"/>
                <w:color w:val="000000"/>
                <w:position w:val="-12"/>
              </w:rPr>
              <w:t> </w:t>
            </w:r>
          </w:p>
        </w:tc>
      </w:tr>
      <w:tr w:rsidR="00992990" w14:paraId="50FAA054"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45313F8E" w14:textId="77777777" w:rsidR="00992990" w:rsidRDefault="00992990" w:rsidP="00CF41BC">
            <w:pPr>
              <w:spacing w:after="0pt" w:line="12pt" w:lineRule="auto"/>
              <w:rPr>
                <w:rFonts w:ascii="Arial" w:hAnsi="Arial" w:cs="Arial"/>
                <w:color w:val="000000"/>
                <w:position w:val="-12"/>
              </w:rPr>
            </w:pPr>
            <w:r>
              <w:rPr>
                <w:rFonts w:ascii="Arial" w:hAnsi="Arial" w:cs="Arial"/>
                <w:b/>
                <w:bCs/>
                <w:color w:val="000000"/>
                <w:position w:val="-12"/>
              </w:rPr>
              <w:t>ČLANI NADZORNEGA ORGANA </w:t>
            </w:r>
            <w:r>
              <w:rPr>
                <w:rFonts w:ascii="Arial" w:hAnsi="Arial" w:cs="Arial"/>
                <w:color w:val="000000"/>
                <w:position w:val="-12"/>
              </w:rPr>
              <w:t>(če ga gospodarski subjekt ima)*</w:t>
            </w:r>
          </w:p>
          <w:p w14:paraId="257D3CC1" w14:textId="5C911721" w:rsidR="001C69FC" w:rsidRPr="00F2004E" w:rsidRDefault="001C69FC" w:rsidP="00CF41BC">
            <w:pPr>
              <w:spacing w:after="0pt" w:line="12pt" w:lineRule="auto"/>
              <w:rPr>
                <w:rFonts w:ascii="Arial" w:hAnsi="Arial" w:cs="Arial"/>
                <w:color w:val="000000"/>
                <w:position w:val="-12"/>
              </w:rPr>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090758E" w14:textId="77777777" w:rsidR="00992990" w:rsidRDefault="00992990" w:rsidP="00CF41BC">
            <w:pPr>
              <w:spacing w:after="0pt" w:line="12pt" w:lineRule="auto"/>
            </w:pPr>
            <w:r>
              <w:rPr>
                <w:rFonts w:ascii="Arial" w:hAnsi="Arial" w:cs="Arial"/>
                <w:color w:val="000000"/>
                <w:position w:val="-12"/>
              </w:rPr>
              <w:t> </w:t>
            </w:r>
          </w:p>
        </w:tc>
      </w:tr>
      <w:tr w:rsidR="001C69FC" w14:paraId="7782A3C5" w14:textId="77777777" w:rsidTr="001C69FC">
        <w:tc>
          <w:tcPr>
            <w:tcW w:w="242.4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BBF21FF" w14:textId="1E881EC9" w:rsidR="001C69FC" w:rsidRDefault="001C69FC" w:rsidP="00CF41BC">
            <w:pPr>
              <w:spacing w:after="0pt" w:line="12pt" w:lineRule="auto"/>
              <w:rPr>
                <w:rFonts w:ascii="Arial" w:hAnsi="Arial" w:cs="Arial"/>
                <w:color w:val="000000"/>
                <w:position w:val="-12"/>
                <w:sz w:val="20"/>
                <w:szCs w:val="20"/>
              </w:rPr>
            </w:pPr>
            <w:r>
              <w:rPr>
                <w:rFonts w:ascii="Arial" w:hAnsi="Arial" w:cs="Arial"/>
                <w:b/>
                <w:bCs/>
                <w:color w:val="000000"/>
                <w:position w:val="-12"/>
              </w:rPr>
              <w:t xml:space="preserve">Gospodarski subjekt je MSP </w:t>
            </w:r>
            <w:r w:rsidRPr="001C69FC">
              <w:rPr>
                <w:rFonts w:ascii="Arial" w:hAnsi="Arial" w:cs="Arial"/>
                <w:color w:val="000000"/>
                <w:position w:val="-12"/>
                <w:sz w:val="20"/>
                <w:szCs w:val="20"/>
              </w:rPr>
              <w:t>(ustrezno označi</w:t>
            </w:r>
            <w:r>
              <w:rPr>
                <w:rFonts w:ascii="Arial" w:hAnsi="Arial" w:cs="Arial"/>
                <w:color w:val="000000"/>
                <w:position w:val="-12"/>
                <w:sz w:val="20"/>
                <w:szCs w:val="20"/>
              </w:rPr>
              <w:t>)</w:t>
            </w:r>
          </w:p>
          <w:p w14:paraId="53FA1F97" w14:textId="39C593AD" w:rsidR="001C69FC" w:rsidRDefault="001C69FC" w:rsidP="00CF41BC">
            <w:pPr>
              <w:spacing w:after="0pt" w:line="12pt" w:lineRule="auto"/>
              <w:rPr>
                <w:rFonts w:ascii="Arial" w:hAnsi="Arial" w:cs="Arial"/>
                <w:b/>
                <w:bCs/>
                <w:color w:val="000000"/>
                <w:position w:val="-12"/>
              </w:rPr>
            </w:pPr>
          </w:p>
        </w:tc>
        <w:tc>
          <w:tcPr>
            <w:tcW w:w="204.10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D9AD24D" w14:textId="056DB3A3" w:rsidR="001C69FC" w:rsidRDefault="001C69FC" w:rsidP="00CF41BC">
            <w:pPr>
              <w:spacing w:after="0pt" w:line="12pt" w:lineRule="auto"/>
              <w:rPr>
                <w:rFonts w:ascii="Arial" w:hAnsi="Arial" w:cs="Arial"/>
                <w:color w:val="000000"/>
                <w:position w:val="-12"/>
              </w:rPr>
            </w:pPr>
            <w:r>
              <w:rPr>
                <w:rFonts w:ascii="Arial" w:hAnsi="Arial" w:cs="Arial"/>
                <w:color w:val="000000"/>
                <w:position w:val="-12"/>
              </w:rPr>
              <w:t xml:space="preserve">        DA                 NE</w:t>
            </w:r>
          </w:p>
        </w:tc>
      </w:tr>
      <w:tr w:rsidR="00992990" w14:paraId="5122DC18" w14:textId="77777777" w:rsidTr="00F2004E">
        <w:trPr>
          <w:gridAfter w:val="1"/>
          <w:wAfter w:w="9.25pt" w:type="dxa"/>
        </w:trPr>
        <w:tc>
          <w:tcPr>
            <w:tcW w:w="437.25pt" w:type="dxa"/>
            <w:gridSpan w:val="3"/>
            <w:shd w:val="clear" w:color="auto" w:fill="auto"/>
            <w:vAlign w:val="center"/>
          </w:tcPr>
          <w:p w14:paraId="5572C0A3" w14:textId="77777777" w:rsidR="00992990" w:rsidRPr="00702620" w:rsidRDefault="00992990" w:rsidP="00880AAF">
            <w:pPr>
              <w:spacing w:before="6.75pt" w:after="6.75pt"/>
              <w:jc w:val="both"/>
              <w:rPr>
                <w:sz w:val="20"/>
                <w:szCs w:val="20"/>
              </w:rPr>
            </w:pPr>
            <w:r w:rsidRPr="00702620">
              <w:rPr>
                <w:rFonts w:ascii="Arial" w:hAnsi="Arial" w:cs="Arial"/>
                <w:color w:val="000000"/>
                <w:position w:val="-12"/>
                <w:sz w:val="20"/>
                <w:szCs w:val="20"/>
              </w:rPr>
              <w:t>**za navedene osebe je potrebno predložiti pooblastila za preverjanje podatkov v Kazenski evidenci</w:t>
            </w:r>
          </w:p>
          <w:p w14:paraId="2E550A0D" w14:textId="479400A7" w:rsidR="00992990" w:rsidRPr="00DC0828" w:rsidRDefault="00992990" w:rsidP="00880AAF">
            <w:pPr>
              <w:spacing w:before="11.25pt" w:after="11.25pt"/>
              <w:jc w:val="both"/>
              <w:rPr>
                <w:rFonts w:cs="Arial"/>
              </w:rPr>
            </w:pPr>
            <w:r>
              <w:rPr>
                <w:rFonts w:cs="Arial"/>
                <w:b/>
                <w:bCs/>
                <w:color w:val="000000"/>
              </w:rPr>
              <w:lastRenderedPageBreak/>
              <w:t>P</w:t>
            </w:r>
            <w:r w:rsidRPr="00DC0828">
              <w:rPr>
                <w:rFonts w:cs="Arial"/>
                <w:b/>
                <w:bCs/>
                <w:color w:val="000000"/>
              </w:rPr>
              <w:t>onudbena cena </w:t>
            </w:r>
          </w:p>
          <w:p w14:paraId="0F6F7097" w14:textId="222780F1" w:rsidR="00992990" w:rsidRPr="003E2F2D" w:rsidRDefault="00992990" w:rsidP="00880AAF">
            <w:pPr>
              <w:spacing w:before="11.25pt" w:after="11.25pt"/>
              <w:jc w:val="both"/>
            </w:pPr>
            <w:r w:rsidRPr="003E2F2D">
              <w:rPr>
                <w:rFonts w:ascii="Arial" w:hAnsi="Arial" w:cs="Arial"/>
                <w:color w:val="000000"/>
              </w:rPr>
              <w:t>Razvidna za posamezni sklop</w:t>
            </w:r>
            <w:r w:rsidR="003E2F2D" w:rsidRPr="003E2F2D">
              <w:rPr>
                <w:rFonts w:ascii="Arial" w:hAnsi="Arial" w:cs="Arial"/>
                <w:color w:val="000000"/>
              </w:rPr>
              <w:t xml:space="preserve"> </w:t>
            </w:r>
            <w:r w:rsidRPr="003E2F2D">
              <w:rPr>
                <w:rFonts w:ascii="Arial" w:hAnsi="Arial" w:cs="Arial"/>
                <w:color w:val="000000"/>
              </w:rPr>
              <w:t xml:space="preserve">v obrazcu št. 2 (naložena v PDF obliki v razdelek »Predračun« </w:t>
            </w:r>
            <w:r w:rsidR="003E4D68">
              <w:rPr>
                <w:rFonts w:ascii="Arial" w:hAnsi="Arial" w:cs="Arial"/>
                <w:color w:val="000000"/>
              </w:rPr>
              <w:t>)</w:t>
            </w:r>
          </w:p>
          <w:p w14:paraId="27CFD6FC" w14:textId="77777777" w:rsidR="00992990" w:rsidRPr="00DC0828" w:rsidRDefault="00992990" w:rsidP="00880AAF">
            <w:pPr>
              <w:spacing w:before="11.25pt" w:after="11.25pt"/>
              <w:jc w:val="both"/>
              <w:rPr>
                <w:rFonts w:cs="Arial"/>
              </w:rPr>
            </w:pPr>
            <w:r w:rsidRPr="00DC0828">
              <w:rPr>
                <w:rFonts w:cs="Arial"/>
                <w:b/>
                <w:bCs/>
                <w:color w:val="000000"/>
              </w:rPr>
              <w:t>Rok veljavnosti ponudb</w:t>
            </w:r>
            <w:r w:rsidRPr="00C137C1">
              <w:rPr>
                <w:rFonts w:cs="Arial"/>
                <w:b/>
                <w:color w:val="000000"/>
              </w:rPr>
              <w:t>e</w:t>
            </w:r>
          </w:p>
          <w:p w14:paraId="6B7759E3" w14:textId="0DEB147D" w:rsidR="00992990" w:rsidRDefault="00992990" w:rsidP="00880AAF">
            <w:pPr>
              <w:tabs>
                <w:tab w:val="start" w:pos="14.20pt"/>
              </w:tabs>
              <w:spacing w:before="11.25pt" w:after="11.25pt"/>
              <w:jc w:val="both"/>
              <w:rPr>
                <w:rFonts w:cs="Arial"/>
                <w:color w:val="000000"/>
              </w:rPr>
            </w:pPr>
            <w:r w:rsidRPr="00DC0828">
              <w:rPr>
                <w:rFonts w:cs="Arial"/>
                <w:color w:val="000000"/>
              </w:rPr>
              <w:t xml:space="preserve">Ponudba velja </w:t>
            </w:r>
            <w:r>
              <w:rPr>
                <w:rFonts w:cs="Arial"/>
                <w:color w:val="000000"/>
              </w:rPr>
              <w:t>do 3</w:t>
            </w:r>
            <w:r w:rsidR="003869AB">
              <w:rPr>
                <w:rFonts w:cs="Arial"/>
                <w:color w:val="000000"/>
              </w:rPr>
              <w:t>1</w:t>
            </w:r>
            <w:r>
              <w:rPr>
                <w:rFonts w:cs="Arial"/>
                <w:color w:val="000000"/>
              </w:rPr>
              <w:t xml:space="preserve">. </w:t>
            </w:r>
            <w:r w:rsidR="003869AB">
              <w:rPr>
                <w:rFonts w:cs="Arial"/>
                <w:color w:val="000000"/>
              </w:rPr>
              <w:t>10</w:t>
            </w:r>
            <w:r>
              <w:rPr>
                <w:rFonts w:cs="Arial"/>
                <w:color w:val="000000"/>
              </w:rPr>
              <w:t>. 202</w:t>
            </w:r>
            <w:r w:rsidR="00702620">
              <w:rPr>
                <w:rFonts w:cs="Arial"/>
                <w:color w:val="000000"/>
              </w:rPr>
              <w:t>3</w:t>
            </w:r>
            <w:r>
              <w:rPr>
                <w:rFonts w:cs="Arial"/>
                <w:color w:val="000000"/>
              </w:rPr>
              <w:t>.</w:t>
            </w:r>
            <w:r>
              <w:rPr>
                <w:rFonts w:cs="Arial"/>
              </w:rPr>
              <w:t xml:space="preserve"> </w:t>
            </w:r>
            <w:r w:rsidRPr="00DC0828">
              <w:rPr>
                <w:rFonts w:cs="Arial"/>
                <w:color w:val="000000"/>
              </w:rPr>
              <w:t>Ponudba mora biti veljavna najmanj do navedenega roka. Prekratka veljavnost ponudbe pomeni razlog za zavrnitev ponudbe.</w:t>
            </w:r>
          </w:p>
          <w:p w14:paraId="55601EF1" w14:textId="77777777" w:rsidR="00992990" w:rsidRPr="00DC0828" w:rsidRDefault="00992990" w:rsidP="00880AAF">
            <w:pPr>
              <w:spacing w:before="11.25pt" w:after="11.25pt"/>
              <w:jc w:val="both"/>
              <w:rPr>
                <w:rFonts w:cs="Arial"/>
              </w:rPr>
            </w:pPr>
            <w:r>
              <w:rPr>
                <w:rFonts w:cs="Arial"/>
                <w:b/>
                <w:bCs/>
                <w:color w:val="000000"/>
              </w:rPr>
              <w:t>P</w:t>
            </w:r>
            <w:r w:rsidRPr="00DC0828">
              <w:rPr>
                <w:rFonts w:cs="Arial"/>
                <w:b/>
                <w:bCs/>
                <w:color w:val="000000"/>
              </w:rPr>
              <w:t>odatki o plačilu </w:t>
            </w:r>
          </w:p>
          <w:p w14:paraId="2066BFED" w14:textId="17A95A81" w:rsidR="00992990" w:rsidRPr="00DC0828" w:rsidRDefault="00992990" w:rsidP="00880AAF">
            <w:pPr>
              <w:spacing w:before="11.25pt" w:after="11.25pt"/>
              <w:jc w:val="both"/>
              <w:rPr>
                <w:rFonts w:cs="Arial"/>
              </w:rPr>
            </w:pPr>
            <w:r w:rsidRPr="00DC0828">
              <w:rPr>
                <w:rFonts w:cs="Arial"/>
                <w:color w:val="000000"/>
              </w:rPr>
              <w:t xml:space="preserve">Plačila se opravijo na podlagi izdanih računov. Rok plačila je </w:t>
            </w:r>
            <w:r w:rsidR="00702620">
              <w:rPr>
                <w:rFonts w:cs="Arial"/>
                <w:color w:val="000000"/>
              </w:rPr>
              <w:t>3</w:t>
            </w:r>
            <w:r w:rsidRPr="00DC0828">
              <w:rPr>
                <w:rFonts w:cs="Arial"/>
                <w:color w:val="000000"/>
              </w:rPr>
              <w:t>0 dni od datuma prejema računa</w:t>
            </w:r>
            <w:r w:rsidR="003869AB">
              <w:rPr>
                <w:rFonts w:cs="Arial"/>
                <w:color w:val="000000"/>
              </w:rPr>
              <w:t xml:space="preserve"> oziroma skladno z veljavnimi predpisi</w:t>
            </w:r>
            <w:r w:rsidRPr="00DC0828">
              <w:rPr>
                <w:rFonts w:cs="Arial"/>
                <w:color w:val="000000"/>
              </w:rPr>
              <w:t>. Roki plačil podizvajalcem so enaki kot za izvajalca.</w:t>
            </w:r>
            <w:r w:rsidR="003C045D">
              <w:rPr>
                <w:rFonts w:cs="Arial"/>
              </w:rPr>
              <w:t xml:space="preserve"> </w:t>
            </w:r>
            <w:r w:rsidRPr="00DC0828">
              <w:rPr>
                <w:rFonts w:cs="Arial"/>
                <w:color w:val="000000"/>
              </w:rPr>
              <w:t>Izvajalec izstavi račun v elektronski obliki (eRačun) preko spletnega portala UJPnet. Kot uradni prejem računa se šteje datum vnosa računa v sistem UJPnet.</w:t>
            </w:r>
          </w:p>
          <w:p w14:paraId="20DDA9F0" w14:textId="77777777" w:rsidR="00992990" w:rsidRPr="00DC0828" w:rsidRDefault="00992990" w:rsidP="00880AAF">
            <w:pPr>
              <w:spacing w:before="11.25pt" w:after="11.25pt"/>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72CD108F" w14:textId="77777777" w:rsidR="00992990" w:rsidRPr="000F41B4" w:rsidRDefault="00992990" w:rsidP="00880AA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0A895231" w14:textId="77777777" w:rsidR="00992990" w:rsidRDefault="00992990" w:rsidP="00880AAF">
            <w:pPr>
              <w:spacing w:before="6.75pt" w:after="6.75pt"/>
              <w:jc w:val="both"/>
            </w:pPr>
            <w:r>
              <w:rPr>
                <w:rFonts w:ascii="Arial" w:hAnsi="Arial" w:cs="Arial"/>
                <w:color w:val="000000"/>
                <w:position w:val="-12"/>
              </w:rPr>
              <w:t> </w:t>
            </w:r>
          </w:p>
        </w:tc>
      </w:tr>
      <w:tr w:rsidR="00992990" w14:paraId="6C206070" w14:textId="77777777" w:rsidTr="00F2004E">
        <w:trPr>
          <w:gridAfter w:val="1"/>
          <w:wAfter w:w="9.25pt" w:type="dxa"/>
        </w:trPr>
        <w:tc>
          <w:tcPr>
            <w:tcW w:w="286.50pt" w:type="dxa"/>
            <w:gridSpan w:val="2"/>
            <w:shd w:val="clear" w:color="auto" w:fill="auto"/>
            <w:vAlign w:val="center"/>
          </w:tcPr>
          <w:p w14:paraId="41626AB2" w14:textId="77777777" w:rsidR="00992990" w:rsidRDefault="00992990" w:rsidP="00880AAF">
            <w:pPr>
              <w:spacing w:after="0pt"/>
            </w:pPr>
            <w:r>
              <w:rPr>
                <w:rFonts w:ascii="Arial" w:hAnsi="Arial" w:cs="Arial"/>
                <w:color w:val="000000"/>
                <w:position w:val="-12"/>
              </w:rPr>
              <w:lastRenderedPageBreak/>
              <w:t>Kraj in datum:</w:t>
            </w:r>
          </w:p>
        </w:tc>
        <w:tc>
          <w:tcPr>
            <w:tcW w:w="150.75pt" w:type="dxa"/>
            <w:shd w:val="clear" w:color="auto" w:fill="auto"/>
            <w:vAlign w:val="center"/>
          </w:tcPr>
          <w:p w14:paraId="77A410AB" w14:textId="77777777" w:rsidR="00992990" w:rsidRDefault="00992990" w:rsidP="00880AAF">
            <w:pPr>
              <w:spacing w:after="0pt"/>
              <w:jc w:val="center"/>
            </w:pPr>
            <w:r>
              <w:rPr>
                <w:rFonts w:ascii="Arial" w:hAnsi="Arial" w:cs="Arial"/>
                <w:color w:val="000000"/>
                <w:position w:val="-12"/>
              </w:rPr>
              <w:t>Ime in priimek: _____________________</w:t>
            </w:r>
          </w:p>
        </w:tc>
      </w:tr>
      <w:tr w:rsidR="00992990" w14:paraId="6441C753" w14:textId="77777777" w:rsidTr="00F2004E">
        <w:trPr>
          <w:gridAfter w:val="1"/>
          <w:wAfter w:w="9.25pt" w:type="dxa"/>
        </w:trPr>
        <w:tc>
          <w:tcPr>
            <w:tcW w:w="286.50pt" w:type="dxa"/>
            <w:gridSpan w:val="2"/>
            <w:shd w:val="clear" w:color="auto" w:fill="auto"/>
            <w:vAlign w:val="center"/>
          </w:tcPr>
          <w:p w14:paraId="31208D51" w14:textId="77777777" w:rsidR="00992990" w:rsidRDefault="00992990" w:rsidP="00880AAF">
            <w:pPr>
              <w:spacing w:after="0pt"/>
            </w:pPr>
            <w:r>
              <w:rPr>
                <w:rFonts w:ascii="Arial" w:hAnsi="Arial" w:cs="Arial"/>
                <w:color w:val="000000"/>
                <w:position w:val="-12"/>
              </w:rPr>
              <w:t> </w:t>
            </w:r>
          </w:p>
        </w:tc>
        <w:tc>
          <w:tcPr>
            <w:tcW w:w="150.75pt" w:type="dxa"/>
            <w:shd w:val="clear" w:color="auto" w:fill="auto"/>
            <w:vAlign w:val="center"/>
          </w:tcPr>
          <w:p w14:paraId="48DA342B" w14:textId="77777777" w:rsidR="00992990" w:rsidRDefault="00992990" w:rsidP="00880AAF">
            <w:pPr>
              <w:spacing w:after="0pt"/>
              <w:rPr>
                <w:rFonts w:ascii="Arial" w:hAnsi="Arial" w:cs="Arial"/>
              </w:rPr>
            </w:pPr>
          </w:p>
          <w:p w14:paraId="761023FE" w14:textId="77777777" w:rsidR="00992990" w:rsidRDefault="00992990" w:rsidP="00880AAF">
            <w:pPr>
              <w:spacing w:after="0pt"/>
              <w:jc w:val="center"/>
            </w:pPr>
            <w:r>
              <w:rPr>
                <w:rFonts w:ascii="Arial" w:hAnsi="Arial" w:cs="Arial"/>
                <w:color w:val="000000"/>
                <w:position w:val="-12"/>
              </w:rPr>
              <w:t xml:space="preserve"> (žig in podpis)</w:t>
            </w:r>
            <w:r>
              <w:rPr>
                <w:rFonts w:ascii="Arial" w:hAnsi="Arial" w:cs="Arial"/>
                <w:color w:val="000000"/>
                <w:position w:val="-12"/>
              </w:rPr>
              <w:br/>
              <w:t> </w:t>
            </w:r>
          </w:p>
        </w:tc>
      </w:tr>
    </w:tbl>
    <w:p w14:paraId="2DD90218" w14:textId="77777777" w:rsidR="00992990" w:rsidRDefault="00992990" w:rsidP="00992990">
      <w:pPr>
        <w:pStyle w:val="Noga"/>
        <w:tabs>
          <w:tab w:val="start" w:pos="165.05pt"/>
        </w:tabs>
      </w:pPr>
    </w:p>
    <w:p w14:paraId="10C26B37" w14:textId="77777777" w:rsidR="00D905C4" w:rsidRDefault="00D905C4" w:rsidP="00992990">
      <w:pPr>
        <w:pStyle w:val="Noga"/>
        <w:tabs>
          <w:tab w:val="start" w:pos="165.05pt"/>
        </w:tabs>
      </w:pPr>
    </w:p>
    <w:p w14:paraId="17274785" w14:textId="77777777" w:rsidR="00D905C4" w:rsidRDefault="00D905C4" w:rsidP="00992990">
      <w:pPr>
        <w:pStyle w:val="Noga"/>
        <w:tabs>
          <w:tab w:val="start" w:pos="165.05pt"/>
        </w:tabs>
      </w:pPr>
    </w:p>
    <w:p w14:paraId="7552AC39" w14:textId="77777777" w:rsidR="00D905C4" w:rsidRDefault="00D905C4" w:rsidP="00992990">
      <w:pPr>
        <w:pStyle w:val="Noga"/>
        <w:tabs>
          <w:tab w:val="start" w:pos="165.05pt"/>
        </w:tabs>
      </w:pPr>
    </w:p>
    <w:p w14:paraId="1F91E853" w14:textId="77777777" w:rsidR="00D905C4" w:rsidRDefault="00D905C4" w:rsidP="00992990">
      <w:pPr>
        <w:pStyle w:val="Noga"/>
        <w:tabs>
          <w:tab w:val="start" w:pos="165.05pt"/>
        </w:tabs>
      </w:pPr>
    </w:p>
    <w:p w14:paraId="4AEAB328" w14:textId="77777777" w:rsidR="00D905C4" w:rsidRDefault="00D905C4" w:rsidP="00992990">
      <w:pPr>
        <w:pStyle w:val="Noga"/>
        <w:tabs>
          <w:tab w:val="start" w:pos="165.05pt"/>
        </w:tabs>
      </w:pPr>
    </w:p>
    <w:p w14:paraId="62D2CCC9" w14:textId="77777777" w:rsidR="00D905C4" w:rsidRDefault="00D905C4" w:rsidP="00992990">
      <w:pPr>
        <w:pStyle w:val="Noga"/>
        <w:tabs>
          <w:tab w:val="start" w:pos="165.05pt"/>
        </w:tabs>
      </w:pPr>
    </w:p>
    <w:p w14:paraId="48A67759" w14:textId="77777777" w:rsidR="00D905C4" w:rsidRDefault="00D905C4" w:rsidP="00992990">
      <w:pPr>
        <w:pStyle w:val="Noga"/>
        <w:tabs>
          <w:tab w:val="start" w:pos="165.05pt"/>
        </w:tabs>
      </w:pPr>
    </w:p>
    <w:p w14:paraId="4A88A553" w14:textId="31B3EC4C" w:rsidR="00D905C4" w:rsidRDefault="00D905C4" w:rsidP="00992990">
      <w:pPr>
        <w:pStyle w:val="Noga"/>
        <w:tabs>
          <w:tab w:val="start" w:pos="165.05pt"/>
        </w:tabs>
        <w:sectPr w:rsidR="00D905C4">
          <w:headerReference w:type="even" r:id="rId37"/>
          <w:headerReference w:type="default" r:id="rId38"/>
          <w:footerReference w:type="even" r:id="rId39"/>
          <w:footerReference w:type="default" r:id="rId40"/>
          <w:headerReference w:type="first" r:id="rId41"/>
          <w:footerReference w:type="first" r:id="rId42"/>
          <w:pgSz w:w="595.30pt" w:h="841.90pt"/>
          <w:pgMar w:top="70.90pt" w:right="70.90pt" w:bottom="70.90pt" w:left="70.90pt" w:header="28.35pt" w:footer="29.80pt" w:gutter="0pt"/>
          <w:cols w:space="35.40pt"/>
          <w:docGrid w:linePitch="360" w:charSpace="-2049"/>
        </w:sectPr>
      </w:pPr>
    </w:p>
    <w:p w14:paraId="773B49C0"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72BB97E0" w14:textId="77777777" w:rsidR="00AE04BA" w:rsidRDefault="00AE04BA" w:rsidP="00992990">
      <w:pPr>
        <w:tabs>
          <w:tab w:val="start" w:pos="93pt"/>
        </w:tabs>
        <w:jc w:val="center"/>
        <w:rPr>
          <w:rFonts w:cs="Arial"/>
          <w:b/>
          <w:bCs/>
        </w:rPr>
      </w:pPr>
    </w:p>
    <w:p w14:paraId="0394E0D8" w14:textId="0EF54743" w:rsidR="00992990" w:rsidRDefault="00992990" w:rsidP="00992990">
      <w:pPr>
        <w:tabs>
          <w:tab w:val="start" w:pos="93pt"/>
        </w:tabs>
        <w:jc w:val="center"/>
        <w:rPr>
          <w:rFonts w:cs="Arial"/>
          <w:b/>
          <w:bCs/>
        </w:rPr>
      </w:pPr>
      <w:r w:rsidRPr="00B258A1">
        <w:rPr>
          <w:rFonts w:cs="Arial"/>
          <w:b/>
          <w:bCs/>
        </w:rPr>
        <w:t>PREDRAČUN št.:________________</w:t>
      </w:r>
    </w:p>
    <w:p w14:paraId="1D4D6A12" w14:textId="77777777" w:rsidR="00AE04BA" w:rsidRDefault="00AE04BA" w:rsidP="00992990">
      <w:pPr>
        <w:spacing w:after="0pt"/>
        <w:jc w:val="both"/>
        <w:rPr>
          <w:rFonts w:cs="Arial"/>
          <w:b/>
        </w:rPr>
      </w:pPr>
    </w:p>
    <w:p w14:paraId="0337CFA7" w14:textId="21BE519B" w:rsidR="00992990" w:rsidRDefault="00992990" w:rsidP="00992990">
      <w:pPr>
        <w:spacing w:after="0pt"/>
        <w:jc w:val="both"/>
        <w:rPr>
          <w:rFonts w:cs="Arial"/>
          <w:b/>
        </w:rPr>
      </w:pPr>
      <w:r>
        <w:rPr>
          <w:rFonts w:cs="Arial"/>
          <w:b/>
        </w:rPr>
        <w:t>PONUDNIK _________________________________________________________</w:t>
      </w:r>
    </w:p>
    <w:p w14:paraId="0F25E6EE" w14:textId="77777777" w:rsidR="00992990" w:rsidRDefault="00992990" w:rsidP="00992990">
      <w:pPr>
        <w:spacing w:after="0pt"/>
        <w:jc w:val="both"/>
        <w:rPr>
          <w:rFonts w:cs="Arial"/>
          <w:b/>
        </w:rPr>
      </w:pPr>
    </w:p>
    <w:p w14:paraId="618A0184" w14:textId="73E1E245" w:rsidR="003869AB" w:rsidRDefault="00992990" w:rsidP="003869AB">
      <w:pPr>
        <w:jc w:val="both"/>
        <w:rPr>
          <w:rFonts w:ascii="Arial" w:hAnsi="Arial" w:cs="Arial"/>
          <w:b/>
          <w:bCs/>
        </w:rPr>
      </w:pPr>
      <w:r>
        <w:rPr>
          <w:rFonts w:cs="Arial"/>
        </w:rPr>
        <w:t xml:space="preserve">Javno naročilo: </w:t>
      </w:r>
      <w:r w:rsidR="003869AB" w:rsidRPr="00502D3E">
        <w:rPr>
          <w:rFonts w:ascii="Arial" w:hAnsi="Arial" w:cs="Arial"/>
        </w:rPr>
        <w:t>»</w:t>
      </w:r>
      <w:r w:rsidR="003869AB">
        <w:rPr>
          <w:rFonts w:ascii="Arial" w:hAnsi="Arial" w:cs="Arial"/>
          <w:b/>
        </w:rPr>
        <w:t>Prevzem, transport, zbiranje odpadkov in dobava zabojnikov za odpadke 202</w:t>
      </w:r>
      <w:r w:rsidR="00702620">
        <w:rPr>
          <w:rFonts w:ascii="Arial" w:hAnsi="Arial" w:cs="Arial"/>
          <w:b/>
        </w:rPr>
        <w:t>3</w:t>
      </w:r>
      <w:r w:rsidR="003869AB" w:rsidRPr="00502D3E">
        <w:rPr>
          <w:rFonts w:ascii="Arial" w:hAnsi="Arial" w:cs="Arial"/>
        </w:rPr>
        <w:t>«</w:t>
      </w:r>
      <w:r w:rsidR="003869AB" w:rsidRPr="00502D3E">
        <w:rPr>
          <w:rFonts w:ascii="Arial" w:hAnsi="Arial" w:cs="Arial"/>
          <w:b/>
          <w:bCs/>
        </w:rPr>
        <w:t xml:space="preserve"> </w:t>
      </w:r>
    </w:p>
    <w:p w14:paraId="232FE026" w14:textId="212324AC" w:rsidR="00992990" w:rsidRPr="00AE04BA" w:rsidRDefault="00992990" w:rsidP="003869AB">
      <w:pPr>
        <w:jc w:val="both"/>
        <w:rPr>
          <w:rFonts w:cs="Arial"/>
          <w:bCs/>
        </w:rPr>
      </w:pPr>
      <w:r w:rsidRPr="00AE04BA">
        <w:rPr>
          <w:rFonts w:cs="Arial"/>
          <w:bCs/>
        </w:rPr>
        <w:t xml:space="preserve">Skupna ponudbena vrednost za posamezni sklop: </w:t>
      </w:r>
    </w:p>
    <w:tbl>
      <w:tblPr>
        <w:tblW w:w="467.80pt" w:type="dxa"/>
        <w:tblInd w:w="0.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093"/>
        <w:gridCol w:w="2268"/>
        <w:gridCol w:w="709"/>
        <w:gridCol w:w="2286"/>
      </w:tblGrid>
      <w:tr w:rsidR="00D905C4" w:rsidRPr="00D905C4" w14:paraId="3A415F40" w14:textId="77777777" w:rsidTr="00AE04BA">
        <w:trPr>
          <w:trHeight w:val="567"/>
        </w:trPr>
        <w:tc>
          <w:tcPr>
            <w:tcW w:w="204.65pt" w:type="dxa"/>
          </w:tcPr>
          <w:p w14:paraId="64D5BCC2" w14:textId="77777777" w:rsidR="00D905C4" w:rsidRPr="00D905C4" w:rsidRDefault="00D905C4" w:rsidP="00E75148">
            <w:pPr>
              <w:spacing w:after="0pt"/>
              <w:jc w:val="both"/>
              <w:rPr>
                <w:rFonts w:ascii="Arial" w:hAnsi="Arial" w:cs="Arial"/>
                <w:b/>
                <w:bCs/>
              </w:rPr>
            </w:pPr>
          </w:p>
        </w:tc>
        <w:tc>
          <w:tcPr>
            <w:tcW w:w="113.40pt" w:type="dxa"/>
          </w:tcPr>
          <w:p w14:paraId="76B756A9" w14:textId="72FF2EB4" w:rsidR="00D905C4" w:rsidRPr="00D905C4" w:rsidRDefault="00D905C4" w:rsidP="00E75148">
            <w:pPr>
              <w:spacing w:after="0pt" w:line="12pt" w:lineRule="auto"/>
              <w:jc w:val="both"/>
              <w:rPr>
                <w:rFonts w:ascii="Arial" w:hAnsi="Arial" w:cs="Arial"/>
                <w:b/>
              </w:rPr>
            </w:pPr>
            <w:r w:rsidRPr="00D905C4">
              <w:rPr>
                <w:rFonts w:ascii="Arial" w:hAnsi="Arial" w:cs="Arial"/>
                <w:b/>
              </w:rPr>
              <w:t>Vrednost v EUR brez DDV/</w:t>
            </w:r>
            <w:r w:rsidR="00965B60">
              <w:rPr>
                <w:rFonts w:ascii="Arial" w:hAnsi="Arial" w:cs="Arial"/>
                <w:b/>
              </w:rPr>
              <w:t>2</w:t>
            </w:r>
            <w:r w:rsidRPr="00D905C4">
              <w:rPr>
                <w:rFonts w:ascii="Arial" w:hAnsi="Arial" w:cs="Arial"/>
                <w:b/>
              </w:rPr>
              <w:t xml:space="preserve"> let</w:t>
            </w:r>
            <w:r w:rsidR="00965B60">
              <w:rPr>
                <w:rFonts w:ascii="Arial" w:hAnsi="Arial" w:cs="Arial"/>
                <w:b/>
              </w:rPr>
              <w:t>i</w:t>
            </w:r>
          </w:p>
        </w:tc>
        <w:tc>
          <w:tcPr>
            <w:tcW w:w="35.45pt" w:type="dxa"/>
          </w:tcPr>
          <w:p w14:paraId="728478B8" w14:textId="77777777" w:rsidR="00D905C4" w:rsidRPr="00D905C4" w:rsidRDefault="00D905C4" w:rsidP="00E75148">
            <w:pPr>
              <w:spacing w:after="0pt" w:line="12pt" w:lineRule="auto"/>
              <w:jc w:val="both"/>
              <w:rPr>
                <w:rFonts w:ascii="Arial" w:hAnsi="Arial" w:cs="Arial"/>
                <w:b/>
              </w:rPr>
            </w:pPr>
            <w:r w:rsidRPr="00D905C4">
              <w:rPr>
                <w:rFonts w:ascii="Arial" w:hAnsi="Arial" w:cs="Arial"/>
                <w:b/>
              </w:rPr>
              <w:t>DDV</w:t>
            </w:r>
          </w:p>
        </w:tc>
        <w:tc>
          <w:tcPr>
            <w:tcW w:w="114.30pt" w:type="dxa"/>
          </w:tcPr>
          <w:p w14:paraId="5F181743" w14:textId="3AE4F051" w:rsidR="00D905C4" w:rsidRPr="00D905C4" w:rsidRDefault="00D905C4" w:rsidP="00E75148">
            <w:pPr>
              <w:spacing w:after="0pt" w:line="12pt" w:lineRule="auto"/>
              <w:jc w:val="both"/>
              <w:rPr>
                <w:rFonts w:ascii="Arial" w:hAnsi="Arial" w:cs="Arial"/>
                <w:b/>
              </w:rPr>
            </w:pPr>
            <w:r w:rsidRPr="00D905C4">
              <w:rPr>
                <w:rFonts w:ascii="Arial" w:hAnsi="Arial" w:cs="Arial"/>
                <w:b/>
              </w:rPr>
              <w:t>Vrednost v EUR z DDV/</w:t>
            </w:r>
            <w:r w:rsidR="00965B60">
              <w:rPr>
                <w:rFonts w:ascii="Arial" w:hAnsi="Arial" w:cs="Arial"/>
                <w:b/>
              </w:rPr>
              <w:t>2</w:t>
            </w:r>
            <w:r w:rsidRPr="00D905C4">
              <w:rPr>
                <w:rFonts w:ascii="Arial" w:hAnsi="Arial" w:cs="Arial"/>
                <w:b/>
              </w:rPr>
              <w:t xml:space="preserve"> let</w:t>
            </w:r>
            <w:r w:rsidR="00965B60">
              <w:rPr>
                <w:rFonts w:ascii="Arial" w:hAnsi="Arial" w:cs="Arial"/>
                <w:b/>
              </w:rPr>
              <w:t>i</w:t>
            </w:r>
          </w:p>
        </w:tc>
      </w:tr>
      <w:tr w:rsidR="00D905C4" w:rsidRPr="00D905C4" w14:paraId="246B260D" w14:textId="77777777" w:rsidTr="00AE04BA">
        <w:trPr>
          <w:trHeight w:hRule="exact" w:val="397"/>
        </w:trPr>
        <w:tc>
          <w:tcPr>
            <w:tcW w:w="204.65pt" w:type="dxa"/>
          </w:tcPr>
          <w:p w14:paraId="25BF2732" w14:textId="4198F182"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1:</w:t>
            </w:r>
            <w:r w:rsidRPr="00D905C4">
              <w:rPr>
                <w:rFonts w:ascii="Arial" w:hAnsi="Arial" w:cs="Arial"/>
              </w:rPr>
              <w:t xml:space="preserve"> </w:t>
            </w:r>
            <w:r w:rsidRPr="00D905C4">
              <w:rPr>
                <w:rFonts w:ascii="Arial" w:hAnsi="Arial" w:cs="Arial"/>
                <w:b/>
                <w:bCs/>
              </w:rPr>
              <w:t>18 01 04</w:t>
            </w:r>
          </w:p>
        </w:tc>
        <w:tc>
          <w:tcPr>
            <w:tcW w:w="113.40pt" w:type="dxa"/>
          </w:tcPr>
          <w:p w14:paraId="314F7E5C" w14:textId="77777777" w:rsidR="00D905C4" w:rsidRPr="00D905C4" w:rsidRDefault="00D905C4" w:rsidP="00E75148">
            <w:pPr>
              <w:spacing w:after="0pt" w:line="12pt" w:lineRule="auto"/>
              <w:jc w:val="end"/>
              <w:rPr>
                <w:rFonts w:ascii="Arial" w:hAnsi="Arial" w:cs="Arial"/>
              </w:rPr>
            </w:pPr>
          </w:p>
        </w:tc>
        <w:tc>
          <w:tcPr>
            <w:tcW w:w="35.45pt" w:type="dxa"/>
          </w:tcPr>
          <w:p w14:paraId="51AF570D" w14:textId="77777777" w:rsidR="00D905C4" w:rsidRPr="00D905C4" w:rsidRDefault="00D905C4" w:rsidP="00E75148">
            <w:pPr>
              <w:spacing w:after="0pt" w:line="12pt" w:lineRule="auto"/>
              <w:jc w:val="end"/>
              <w:rPr>
                <w:rFonts w:ascii="Arial" w:hAnsi="Arial" w:cs="Arial"/>
              </w:rPr>
            </w:pPr>
          </w:p>
        </w:tc>
        <w:tc>
          <w:tcPr>
            <w:tcW w:w="114.30pt" w:type="dxa"/>
          </w:tcPr>
          <w:p w14:paraId="4EAB8070" w14:textId="77777777" w:rsidR="00D905C4" w:rsidRPr="00D905C4" w:rsidRDefault="00D905C4" w:rsidP="00E75148">
            <w:pPr>
              <w:spacing w:after="0pt" w:line="12pt" w:lineRule="auto"/>
              <w:jc w:val="end"/>
              <w:rPr>
                <w:rFonts w:ascii="Arial" w:hAnsi="Arial" w:cs="Arial"/>
              </w:rPr>
            </w:pPr>
          </w:p>
        </w:tc>
      </w:tr>
      <w:tr w:rsidR="00D905C4" w:rsidRPr="00D905C4" w14:paraId="63495EB0" w14:textId="77777777" w:rsidTr="00AE04BA">
        <w:trPr>
          <w:trHeight w:hRule="exact" w:val="397"/>
        </w:trPr>
        <w:tc>
          <w:tcPr>
            <w:tcW w:w="204.65pt" w:type="dxa"/>
          </w:tcPr>
          <w:p w14:paraId="2B16C4BC" w14:textId="103199A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2:</w:t>
            </w:r>
            <w:r w:rsidRPr="00D905C4">
              <w:rPr>
                <w:rFonts w:ascii="Arial" w:hAnsi="Arial" w:cs="Arial"/>
              </w:rPr>
              <w:t xml:space="preserve"> </w:t>
            </w:r>
            <w:r w:rsidRPr="00D905C4">
              <w:rPr>
                <w:rFonts w:ascii="Arial" w:hAnsi="Arial" w:cs="Arial"/>
                <w:b/>
                <w:bCs/>
              </w:rPr>
              <w:t>18 01 03*</w:t>
            </w:r>
            <w:r w:rsidRPr="00D905C4">
              <w:rPr>
                <w:rFonts w:ascii="Arial" w:hAnsi="Arial" w:cs="Arial"/>
              </w:rPr>
              <w:t xml:space="preserve"> </w:t>
            </w:r>
          </w:p>
        </w:tc>
        <w:tc>
          <w:tcPr>
            <w:tcW w:w="113.40pt" w:type="dxa"/>
          </w:tcPr>
          <w:p w14:paraId="238619C5" w14:textId="77777777" w:rsidR="00D905C4" w:rsidRPr="00D905C4" w:rsidRDefault="00D905C4" w:rsidP="00E75148">
            <w:pPr>
              <w:spacing w:after="0pt" w:line="12pt" w:lineRule="auto"/>
              <w:jc w:val="end"/>
              <w:rPr>
                <w:rFonts w:ascii="Arial" w:hAnsi="Arial" w:cs="Arial"/>
              </w:rPr>
            </w:pPr>
          </w:p>
        </w:tc>
        <w:tc>
          <w:tcPr>
            <w:tcW w:w="35.45pt" w:type="dxa"/>
          </w:tcPr>
          <w:p w14:paraId="6A975A41" w14:textId="77777777" w:rsidR="00D905C4" w:rsidRPr="00D905C4" w:rsidRDefault="00D905C4" w:rsidP="00E75148">
            <w:pPr>
              <w:spacing w:after="0pt" w:line="12pt" w:lineRule="auto"/>
              <w:jc w:val="end"/>
              <w:rPr>
                <w:rFonts w:ascii="Arial" w:hAnsi="Arial" w:cs="Arial"/>
              </w:rPr>
            </w:pPr>
          </w:p>
        </w:tc>
        <w:tc>
          <w:tcPr>
            <w:tcW w:w="114.30pt" w:type="dxa"/>
          </w:tcPr>
          <w:p w14:paraId="4B6E5896" w14:textId="77777777" w:rsidR="00D905C4" w:rsidRPr="00D905C4" w:rsidRDefault="00D905C4" w:rsidP="00E75148">
            <w:pPr>
              <w:spacing w:after="0pt" w:line="12pt" w:lineRule="auto"/>
              <w:jc w:val="end"/>
              <w:rPr>
                <w:rFonts w:ascii="Arial" w:hAnsi="Arial" w:cs="Arial"/>
              </w:rPr>
            </w:pPr>
          </w:p>
        </w:tc>
      </w:tr>
      <w:tr w:rsidR="00D905C4" w:rsidRPr="00D905C4" w14:paraId="1B057264" w14:textId="77777777" w:rsidTr="00AE04BA">
        <w:trPr>
          <w:trHeight w:hRule="exact" w:val="397"/>
        </w:trPr>
        <w:tc>
          <w:tcPr>
            <w:tcW w:w="204.65pt" w:type="dxa"/>
          </w:tcPr>
          <w:p w14:paraId="0D8A93D4" w14:textId="1FA2BF7D" w:rsidR="00D905C4" w:rsidRPr="00D80CA6" w:rsidRDefault="00D905C4" w:rsidP="00E75148">
            <w:pPr>
              <w:pStyle w:val="Telobesedila2"/>
              <w:spacing w:after="0pt" w:line="12pt" w:lineRule="auto"/>
              <w:jc w:val="both"/>
              <w:rPr>
                <w:rFonts w:ascii="Arial" w:hAnsi="Arial" w:cs="Arial"/>
              </w:rPr>
            </w:pPr>
            <w:r w:rsidRPr="00D905C4">
              <w:rPr>
                <w:rFonts w:ascii="Arial" w:hAnsi="Arial" w:cs="Arial"/>
                <w:b/>
              </w:rPr>
              <w:t>Sklop 3:</w:t>
            </w:r>
            <w:r w:rsidRPr="00D905C4">
              <w:rPr>
                <w:rFonts w:ascii="Arial" w:hAnsi="Arial" w:cs="Arial"/>
              </w:rPr>
              <w:t xml:space="preserve"> </w:t>
            </w:r>
            <w:r w:rsidRPr="00D905C4">
              <w:rPr>
                <w:rFonts w:ascii="Arial" w:hAnsi="Arial" w:cs="Arial"/>
                <w:b/>
                <w:bCs/>
              </w:rPr>
              <w:t>15 01 10*</w:t>
            </w:r>
          </w:p>
        </w:tc>
        <w:tc>
          <w:tcPr>
            <w:tcW w:w="113.40pt" w:type="dxa"/>
          </w:tcPr>
          <w:p w14:paraId="1855E2F1" w14:textId="77777777" w:rsidR="00D905C4" w:rsidRPr="00D905C4" w:rsidRDefault="00D905C4" w:rsidP="00E75148">
            <w:pPr>
              <w:spacing w:after="0pt" w:line="12pt" w:lineRule="auto"/>
              <w:jc w:val="end"/>
              <w:rPr>
                <w:rFonts w:ascii="Arial" w:hAnsi="Arial" w:cs="Arial"/>
              </w:rPr>
            </w:pPr>
          </w:p>
        </w:tc>
        <w:tc>
          <w:tcPr>
            <w:tcW w:w="35.45pt" w:type="dxa"/>
          </w:tcPr>
          <w:p w14:paraId="31EFF07F" w14:textId="77777777" w:rsidR="00D905C4" w:rsidRPr="00D905C4" w:rsidRDefault="00D905C4" w:rsidP="00E75148">
            <w:pPr>
              <w:spacing w:after="0pt" w:line="12pt" w:lineRule="auto"/>
              <w:jc w:val="end"/>
              <w:rPr>
                <w:rFonts w:ascii="Arial" w:hAnsi="Arial" w:cs="Arial"/>
              </w:rPr>
            </w:pPr>
          </w:p>
        </w:tc>
        <w:tc>
          <w:tcPr>
            <w:tcW w:w="114.30pt" w:type="dxa"/>
          </w:tcPr>
          <w:p w14:paraId="5CEA13C6" w14:textId="77777777" w:rsidR="00D905C4" w:rsidRPr="00D905C4" w:rsidRDefault="00D905C4" w:rsidP="00E75148">
            <w:pPr>
              <w:spacing w:after="0pt" w:line="12pt" w:lineRule="auto"/>
              <w:jc w:val="end"/>
              <w:rPr>
                <w:rFonts w:ascii="Arial" w:hAnsi="Arial" w:cs="Arial"/>
              </w:rPr>
            </w:pPr>
          </w:p>
        </w:tc>
      </w:tr>
      <w:tr w:rsidR="00D905C4" w:rsidRPr="00D905C4" w14:paraId="452DC2CF" w14:textId="77777777" w:rsidTr="00AE04BA">
        <w:trPr>
          <w:trHeight w:hRule="exact" w:val="397"/>
        </w:trPr>
        <w:tc>
          <w:tcPr>
            <w:tcW w:w="204.65pt" w:type="dxa"/>
          </w:tcPr>
          <w:p w14:paraId="5D006A59" w14:textId="11DFFF73" w:rsidR="00D905C4" w:rsidRPr="00D80CA6" w:rsidRDefault="00D905C4" w:rsidP="00E75148">
            <w:pPr>
              <w:pStyle w:val="Telobesedila2"/>
              <w:spacing w:after="0pt" w:line="12pt" w:lineRule="auto"/>
              <w:jc w:val="both"/>
              <w:rPr>
                <w:rFonts w:ascii="Arial" w:hAnsi="Arial" w:cs="Arial"/>
                <w:b/>
              </w:rPr>
            </w:pPr>
            <w:r w:rsidRPr="00D905C4">
              <w:rPr>
                <w:rFonts w:ascii="Arial" w:hAnsi="Arial" w:cs="Arial"/>
                <w:b/>
              </w:rPr>
              <w:t xml:space="preserve">Sklop 4: </w:t>
            </w:r>
            <w:r w:rsidRPr="00D905C4">
              <w:rPr>
                <w:rFonts w:ascii="Arial" w:hAnsi="Arial" w:cs="Arial"/>
                <w:b/>
                <w:bCs/>
              </w:rPr>
              <w:t>15 01 02</w:t>
            </w:r>
          </w:p>
        </w:tc>
        <w:tc>
          <w:tcPr>
            <w:tcW w:w="113.40pt" w:type="dxa"/>
          </w:tcPr>
          <w:p w14:paraId="73FCC2A7" w14:textId="77777777" w:rsidR="00D905C4" w:rsidRPr="00D905C4" w:rsidRDefault="00D905C4" w:rsidP="00E75148">
            <w:pPr>
              <w:spacing w:after="0pt" w:line="12pt" w:lineRule="auto"/>
              <w:jc w:val="end"/>
              <w:rPr>
                <w:rFonts w:ascii="Arial" w:hAnsi="Arial" w:cs="Arial"/>
              </w:rPr>
            </w:pPr>
          </w:p>
        </w:tc>
        <w:tc>
          <w:tcPr>
            <w:tcW w:w="35.45pt" w:type="dxa"/>
          </w:tcPr>
          <w:p w14:paraId="42C47734" w14:textId="77777777" w:rsidR="00D905C4" w:rsidRPr="00D905C4" w:rsidRDefault="00D905C4" w:rsidP="00E75148">
            <w:pPr>
              <w:spacing w:after="0pt" w:line="12pt" w:lineRule="auto"/>
              <w:jc w:val="end"/>
              <w:rPr>
                <w:rFonts w:ascii="Arial" w:hAnsi="Arial" w:cs="Arial"/>
              </w:rPr>
            </w:pPr>
          </w:p>
        </w:tc>
        <w:tc>
          <w:tcPr>
            <w:tcW w:w="114.30pt" w:type="dxa"/>
          </w:tcPr>
          <w:p w14:paraId="061DED85" w14:textId="77777777" w:rsidR="00D905C4" w:rsidRPr="00D905C4" w:rsidRDefault="00D905C4" w:rsidP="00E75148">
            <w:pPr>
              <w:spacing w:after="0pt" w:line="12pt" w:lineRule="auto"/>
              <w:jc w:val="end"/>
              <w:rPr>
                <w:rFonts w:ascii="Arial" w:hAnsi="Arial" w:cs="Arial"/>
              </w:rPr>
            </w:pPr>
          </w:p>
        </w:tc>
      </w:tr>
      <w:tr w:rsidR="00D905C4" w:rsidRPr="00D905C4" w14:paraId="56328698" w14:textId="77777777" w:rsidTr="00AE04BA">
        <w:trPr>
          <w:trHeight w:hRule="exact" w:val="397"/>
        </w:trPr>
        <w:tc>
          <w:tcPr>
            <w:tcW w:w="204.65pt" w:type="dxa"/>
          </w:tcPr>
          <w:p w14:paraId="5587578F" w14:textId="0FB7F79B" w:rsidR="00D905C4" w:rsidRPr="00D80CA6" w:rsidRDefault="00D905C4" w:rsidP="00E75148">
            <w:pPr>
              <w:spacing w:after="0pt" w:line="12pt" w:lineRule="auto"/>
              <w:jc w:val="both"/>
              <w:rPr>
                <w:rFonts w:ascii="Arial" w:hAnsi="Arial" w:cs="Arial"/>
                <w:b/>
              </w:rPr>
            </w:pPr>
            <w:r w:rsidRPr="00D905C4">
              <w:rPr>
                <w:rFonts w:ascii="Arial" w:hAnsi="Arial" w:cs="Arial"/>
                <w:b/>
              </w:rPr>
              <w:t xml:space="preserve">Sklop 5: </w:t>
            </w:r>
            <w:r w:rsidRPr="00D905C4">
              <w:rPr>
                <w:rFonts w:ascii="Arial" w:hAnsi="Arial" w:cs="Arial"/>
                <w:b/>
                <w:bCs/>
              </w:rPr>
              <w:t>18 01 02</w:t>
            </w:r>
          </w:p>
        </w:tc>
        <w:tc>
          <w:tcPr>
            <w:tcW w:w="113.40pt" w:type="dxa"/>
          </w:tcPr>
          <w:p w14:paraId="4436FF43" w14:textId="77777777" w:rsidR="00D905C4" w:rsidRPr="00D905C4" w:rsidRDefault="00D905C4" w:rsidP="00E75148">
            <w:pPr>
              <w:spacing w:after="0pt" w:line="12pt" w:lineRule="auto"/>
              <w:jc w:val="end"/>
              <w:rPr>
                <w:rFonts w:ascii="Arial" w:hAnsi="Arial" w:cs="Arial"/>
              </w:rPr>
            </w:pPr>
          </w:p>
        </w:tc>
        <w:tc>
          <w:tcPr>
            <w:tcW w:w="35.45pt" w:type="dxa"/>
          </w:tcPr>
          <w:p w14:paraId="0CEB7FEA" w14:textId="77777777" w:rsidR="00D905C4" w:rsidRPr="00D905C4" w:rsidRDefault="00D905C4" w:rsidP="00E75148">
            <w:pPr>
              <w:spacing w:after="0pt" w:line="12pt" w:lineRule="auto"/>
              <w:jc w:val="end"/>
              <w:rPr>
                <w:rFonts w:ascii="Arial" w:hAnsi="Arial" w:cs="Arial"/>
              </w:rPr>
            </w:pPr>
          </w:p>
        </w:tc>
        <w:tc>
          <w:tcPr>
            <w:tcW w:w="114.30pt" w:type="dxa"/>
          </w:tcPr>
          <w:p w14:paraId="4196EDED" w14:textId="77777777" w:rsidR="00D905C4" w:rsidRPr="00D905C4" w:rsidRDefault="00D905C4" w:rsidP="00E75148">
            <w:pPr>
              <w:spacing w:after="0pt" w:line="12pt" w:lineRule="auto"/>
              <w:jc w:val="end"/>
              <w:rPr>
                <w:rFonts w:ascii="Arial" w:hAnsi="Arial" w:cs="Arial"/>
              </w:rPr>
            </w:pPr>
          </w:p>
        </w:tc>
      </w:tr>
      <w:tr w:rsidR="00D905C4" w:rsidRPr="00D905C4" w14:paraId="24A2E61D" w14:textId="77777777" w:rsidTr="00AE04BA">
        <w:trPr>
          <w:trHeight w:hRule="exact" w:val="397"/>
        </w:trPr>
        <w:tc>
          <w:tcPr>
            <w:tcW w:w="204.65pt" w:type="dxa"/>
          </w:tcPr>
          <w:p w14:paraId="39CF9276" w14:textId="79357CF6"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6:</w:t>
            </w:r>
            <w:r w:rsidRPr="00D905C4">
              <w:rPr>
                <w:rFonts w:ascii="Arial" w:hAnsi="Arial" w:cs="Arial"/>
              </w:rPr>
              <w:t xml:space="preserve"> </w:t>
            </w:r>
            <w:r w:rsidRPr="00D905C4">
              <w:rPr>
                <w:rFonts w:ascii="Arial" w:hAnsi="Arial" w:cs="Arial"/>
                <w:b/>
                <w:bCs/>
              </w:rPr>
              <w:t>20 01 08</w:t>
            </w:r>
          </w:p>
        </w:tc>
        <w:tc>
          <w:tcPr>
            <w:tcW w:w="113.40pt" w:type="dxa"/>
          </w:tcPr>
          <w:p w14:paraId="6B3288D0" w14:textId="77777777" w:rsidR="00D905C4" w:rsidRPr="00D905C4" w:rsidRDefault="00D905C4" w:rsidP="00E75148">
            <w:pPr>
              <w:spacing w:after="0pt" w:line="12pt" w:lineRule="auto"/>
              <w:jc w:val="end"/>
              <w:rPr>
                <w:rFonts w:ascii="Arial" w:hAnsi="Arial" w:cs="Arial"/>
              </w:rPr>
            </w:pPr>
          </w:p>
        </w:tc>
        <w:tc>
          <w:tcPr>
            <w:tcW w:w="35.45pt" w:type="dxa"/>
          </w:tcPr>
          <w:p w14:paraId="0CB78C80" w14:textId="77777777" w:rsidR="00D905C4" w:rsidRPr="00D905C4" w:rsidRDefault="00D905C4" w:rsidP="00E75148">
            <w:pPr>
              <w:spacing w:after="0pt" w:line="12pt" w:lineRule="auto"/>
              <w:jc w:val="end"/>
              <w:rPr>
                <w:rFonts w:ascii="Arial" w:hAnsi="Arial" w:cs="Arial"/>
              </w:rPr>
            </w:pPr>
          </w:p>
        </w:tc>
        <w:tc>
          <w:tcPr>
            <w:tcW w:w="114.30pt" w:type="dxa"/>
          </w:tcPr>
          <w:p w14:paraId="7895C491" w14:textId="77777777" w:rsidR="00D905C4" w:rsidRPr="00D905C4" w:rsidRDefault="00D905C4" w:rsidP="00E75148">
            <w:pPr>
              <w:spacing w:after="0pt" w:line="12pt" w:lineRule="auto"/>
              <w:jc w:val="end"/>
              <w:rPr>
                <w:rFonts w:ascii="Arial" w:hAnsi="Arial" w:cs="Arial"/>
              </w:rPr>
            </w:pPr>
          </w:p>
        </w:tc>
      </w:tr>
      <w:tr w:rsidR="00D905C4" w:rsidRPr="00D905C4" w14:paraId="5908E009" w14:textId="77777777" w:rsidTr="00AE04BA">
        <w:trPr>
          <w:trHeight w:hRule="exact" w:val="397"/>
        </w:trPr>
        <w:tc>
          <w:tcPr>
            <w:tcW w:w="204.65pt" w:type="dxa"/>
          </w:tcPr>
          <w:p w14:paraId="1CD49312" w14:textId="0EE154C1"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7:</w:t>
            </w:r>
            <w:r w:rsidRPr="00D905C4">
              <w:rPr>
                <w:rFonts w:ascii="Arial" w:hAnsi="Arial" w:cs="Arial"/>
              </w:rPr>
              <w:t xml:space="preserve"> </w:t>
            </w:r>
            <w:r w:rsidRPr="00D905C4">
              <w:rPr>
                <w:rFonts w:ascii="Arial" w:hAnsi="Arial" w:cs="Arial"/>
                <w:b/>
                <w:bCs/>
              </w:rPr>
              <w:t>18 01 06*, 15 02 02*, 15 02 0</w:t>
            </w:r>
            <w:r w:rsidR="00AE04BA">
              <w:rPr>
                <w:rFonts w:ascii="Arial" w:hAnsi="Arial" w:cs="Arial"/>
                <w:b/>
                <w:bCs/>
              </w:rPr>
              <w:t>3</w:t>
            </w:r>
          </w:p>
        </w:tc>
        <w:tc>
          <w:tcPr>
            <w:tcW w:w="113.40pt" w:type="dxa"/>
          </w:tcPr>
          <w:p w14:paraId="221ADA0E" w14:textId="77777777" w:rsidR="00D905C4" w:rsidRPr="00D905C4" w:rsidRDefault="00D905C4" w:rsidP="00E75148">
            <w:pPr>
              <w:spacing w:after="0pt" w:line="12pt" w:lineRule="auto"/>
              <w:jc w:val="end"/>
              <w:rPr>
                <w:rFonts w:ascii="Arial" w:hAnsi="Arial" w:cs="Arial"/>
              </w:rPr>
            </w:pPr>
          </w:p>
        </w:tc>
        <w:tc>
          <w:tcPr>
            <w:tcW w:w="35.45pt" w:type="dxa"/>
          </w:tcPr>
          <w:p w14:paraId="7B2C0D9E" w14:textId="77777777" w:rsidR="00D905C4" w:rsidRPr="00D905C4" w:rsidRDefault="00D905C4" w:rsidP="00E75148">
            <w:pPr>
              <w:spacing w:after="0pt" w:line="12pt" w:lineRule="auto"/>
              <w:jc w:val="end"/>
              <w:rPr>
                <w:rFonts w:ascii="Arial" w:hAnsi="Arial" w:cs="Arial"/>
              </w:rPr>
            </w:pPr>
          </w:p>
        </w:tc>
        <w:tc>
          <w:tcPr>
            <w:tcW w:w="114.30pt" w:type="dxa"/>
          </w:tcPr>
          <w:p w14:paraId="641371FD" w14:textId="77777777" w:rsidR="00D905C4" w:rsidRPr="00D905C4" w:rsidRDefault="00D905C4" w:rsidP="00E75148">
            <w:pPr>
              <w:spacing w:after="0pt" w:line="12pt" w:lineRule="auto"/>
              <w:jc w:val="end"/>
              <w:rPr>
                <w:rFonts w:ascii="Arial" w:hAnsi="Arial" w:cs="Arial"/>
              </w:rPr>
            </w:pPr>
          </w:p>
        </w:tc>
      </w:tr>
      <w:tr w:rsidR="00D905C4" w:rsidRPr="00D905C4" w14:paraId="0F948A82" w14:textId="77777777" w:rsidTr="00AE04BA">
        <w:trPr>
          <w:trHeight w:hRule="exact" w:val="397"/>
        </w:trPr>
        <w:tc>
          <w:tcPr>
            <w:tcW w:w="204.65pt" w:type="dxa"/>
            <w:shd w:val="clear" w:color="auto" w:fill="auto"/>
          </w:tcPr>
          <w:p w14:paraId="1F3A9552" w14:textId="4B90A98E"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8:</w:t>
            </w:r>
            <w:r w:rsidRPr="00D905C4">
              <w:rPr>
                <w:rFonts w:ascii="Arial" w:hAnsi="Arial" w:cs="Arial"/>
              </w:rPr>
              <w:t xml:space="preserve"> </w:t>
            </w:r>
            <w:r w:rsidRPr="00CC4D0F">
              <w:rPr>
                <w:rFonts w:ascii="Arial" w:hAnsi="Arial" w:cs="Arial"/>
                <w:b/>
                <w:bCs/>
              </w:rPr>
              <w:t>08 01 11</w:t>
            </w:r>
          </w:p>
        </w:tc>
        <w:tc>
          <w:tcPr>
            <w:tcW w:w="113.40pt" w:type="dxa"/>
          </w:tcPr>
          <w:p w14:paraId="257F38B7" w14:textId="77777777" w:rsidR="00D905C4" w:rsidRPr="00D905C4" w:rsidRDefault="00D905C4" w:rsidP="00E75148">
            <w:pPr>
              <w:spacing w:after="0pt" w:line="12pt" w:lineRule="auto"/>
              <w:jc w:val="end"/>
              <w:rPr>
                <w:rFonts w:ascii="Arial" w:hAnsi="Arial" w:cs="Arial"/>
              </w:rPr>
            </w:pPr>
          </w:p>
        </w:tc>
        <w:tc>
          <w:tcPr>
            <w:tcW w:w="35.45pt" w:type="dxa"/>
          </w:tcPr>
          <w:p w14:paraId="1CAF9ABA" w14:textId="77777777" w:rsidR="00D905C4" w:rsidRPr="00D905C4" w:rsidRDefault="00D905C4" w:rsidP="00E75148">
            <w:pPr>
              <w:spacing w:after="0pt" w:line="12pt" w:lineRule="auto"/>
              <w:jc w:val="end"/>
              <w:rPr>
                <w:rFonts w:ascii="Arial" w:hAnsi="Arial" w:cs="Arial"/>
              </w:rPr>
            </w:pPr>
          </w:p>
        </w:tc>
        <w:tc>
          <w:tcPr>
            <w:tcW w:w="114.30pt" w:type="dxa"/>
          </w:tcPr>
          <w:p w14:paraId="17CF87AC" w14:textId="77777777" w:rsidR="00D905C4" w:rsidRPr="00D905C4" w:rsidRDefault="00D905C4" w:rsidP="00E75148">
            <w:pPr>
              <w:spacing w:after="0pt" w:line="12pt" w:lineRule="auto"/>
              <w:jc w:val="end"/>
              <w:rPr>
                <w:rFonts w:ascii="Arial" w:hAnsi="Arial" w:cs="Arial"/>
              </w:rPr>
            </w:pPr>
          </w:p>
        </w:tc>
      </w:tr>
      <w:tr w:rsidR="00D80CA6" w:rsidRPr="00D905C4" w14:paraId="4E81B6A2" w14:textId="77777777" w:rsidTr="00AE04BA">
        <w:trPr>
          <w:trHeight w:hRule="exact" w:val="397"/>
        </w:trPr>
        <w:tc>
          <w:tcPr>
            <w:tcW w:w="204.65pt" w:type="dxa"/>
            <w:shd w:val="clear" w:color="auto" w:fill="auto"/>
          </w:tcPr>
          <w:p w14:paraId="4A008FDB" w14:textId="39A8BC3A" w:rsidR="00D80CA6" w:rsidRPr="00D905C4" w:rsidRDefault="00D80CA6" w:rsidP="00D4797C">
            <w:pPr>
              <w:pStyle w:val="Telobesedila2"/>
              <w:spacing w:after="0pt" w:line="12pt" w:lineRule="auto"/>
              <w:jc w:val="both"/>
              <w:rPr>
                <w:rFonts w:ascii="Arial" w:hAnsi="Arial" w:cs="Arial"/>
                <w:b/>
              </w:rPr>
            </w:pPr>
            <w:r>
              <w:rPr>
                <w:rFonts w:ascii="Arial" w:hAnsi="Arial" w:cs="Arial"/>
                <w:b/>
              </w:rPr>
              <w:t>Sklop 1</w:t>
            </w:r>
            <w:r w:rsidR="0019456A">
              <w:rPr>
                <w:rFonts w:ascii="Arial" w:hAnsi="Arial" w:cs="Arial"/>
                <w:b/>
              </w:rPr>
              <w:t>1</w:t>
            </w:r>
            <w:r>
              <w:rPr>
                <w:rFonts w:ascii="Arial" w:hAnsi="Arial" w:cs="Arial"/>
                <w:b/>
              </w:rPr>
              <w:t xml:space="preserve">: </w:t>
            </w:r>
            <w:r w:rsidRPr="00D80CA6">
              <w:rPr>
                <w:rFonts w:ascii="Arial" w:hAnsi="Arial" w:cs="Arial"/>
                <w:b/>
                <w:bCs/>
              </w:rPr>
              <w:t>18 01 08</w:t>
            </w:r>
            <w:r w:rsidR="00BD256D">
              <w:rPr>
                <w:rFonts w:ascii="Arial" w:hAnsi="Arial" w:cs="Arial"/>
                <w:b/>
                <w:bCs/>
              </w:rPr>
              <w:t>*</w:t>
            </w:r>
          </w:p>
        </w:tc>
        <w:tc>
          <w:tcPr>
            <w:tcW w:w="113.40pt" w:type="dxa"/>
          </w:tcPr>
          <w:p w14:paraId="129B9F86" w14:textId="77777777" w:rsidR="00D80CA6" w:rsidRPr="00D905C4" w:rsidRDefault="00D80CA6" w:rsidP="00E75148">
            <w:pPr>
              <w:spacing w:after="0pt" w:line="12pt" w:lineRule="auto"/>
              <w:jc w:val="end"/>
              <w:rPr>
                <w:rFonts w:ascii="Arial" w:hAnsi="Arial" w:cs="Arial"/>
              </w:rPr>
            </w:pPr>
          </w:p>
        </w:tc>
        <w:tc>
          <w:tcPr>
            <w:tcW w:w="35.45pt" w:type="dxa"/>
          </w:tcPr>
          <w:p w14:paraId="77439EC9" w14:textId="77777777" w:rsidR="00D80CA6" w:rsidRPr="00D905C4" w:rsidRDefault="00D80CA6" w:rsidP="00E75148">
            <w:pPr>
              <w:spacing w:after="0pt" w:line="12pt" w:lineRule="auto"/>
              <w:jc w:val="end"/>
              <w:rPr>
                <w:rFonts w:ascii="Arial" w:hAnsi="Arial" w:cs="Arial"/>
              </w:rPr>
            </w:pPr>
          </w:p>
        </w:tc>
        <w:tc>
          <w:tcPr>
            <w:tcW w:w="114.30pt" w:type="dxa"/>
          </w:tcPr>
          <w:p w14:paraId="782F6D51" w14:textId="77777777" w:rsidR="00D80CA6" w:rsidRPr="00D905C4" w:rsidRDefault="00D80CA6" w:rsidP="00E75148">
            <w:pPr>
              <w:spacing w:after="0pt" w:line="12pt" w:lineRule="auto"/>
              <w:jc w:val="end"/>
              <w:rPr>
                <w:rFonts w:ascii="Arial" w:hAnsi="Arial" w:cs="Arial"/>
              </w:rPr>
            </w:pPr>
          </w:p>
        </w:tc>
      </w:tr>
      <w:tr w:rsidR="00D905C4" w:rsidRPr="00D905C4" w14:paraId="1E430BD3" w14:textId="77777777" w:rsidTr="00AE04BA">
        <w:trPr>
          <w:trHeight w:hRule="exact" w:val="648"/>
        </w:trPr>
        <w:tc>
          <w:tcPr>
            <w:tcW w:w="204.65pt" w:type="dxa"/>
            <w:shd w:val="clear" w:color="auto" w:fill="auto"/>
          </w:tcPr>
          <w:p w14:paraId="50925978" w14:textId="3CE10731" w:rsidR="00D905C4" w:rsidRPr="00D905C4" w:rsidRDefault="00D905C4" w:rsidP="00E75148">
            <w:pPr>
              <w:pStyle w:val="Telobesedila2"/>
              <w:spacing w:after="0pt" w:line="12pt" w:lineRule="auto"/>
              <w:jc w:val="both"/>
              <w:rPr>
                <w:rFonts w:ascii="Arial" w:hAnsi="Arial" w:cs="Arial"/>
                <w:b/>
              </w:rPr>
            </w:pPr>
            <w:r w:rsidRPr="00D905C4">
              <w:rPr>
                <w:rFonts w:ascii="Arial" w:hAnsi="Arial" w:cs="Arial"/>
                <w:b/>
              </w:rPr>
              <w:t>Sklop</w:t>
            </w:r>
            <w:r w:rsidR="00BD256D">
              <w:rPr>
                <w:rFonts w:ascii="Arial" w:hAnsi="Arial" w:cs="Arial"/>
                <w:b/>
              </w:rPr>
              <w:t xml:space="preserve"> </w:t>
            </w:r>
            <w:r w:rsidR="00D4797C">
              <w:rPr>
                <w:rFonts w:ascii="Arial" w:hAnsi="Arial" w:cs="Arial"/>
                <w:b/>
              </w:rPr>
              <w:t>1</w:t>
            </w:r>
            <w:r w:rsidR="0019456A">
              <w:rPr>
                <w:rFonts w:ascii="Arial" w:hAnsi="Arial" w:cs="Arial"/>
                <w:b/>
              </w:rPr>
              <w:t>2</w:t>
            </w:r>
            <w:r w:rsidRPr="00D905C4">
              <w:rPr>
                <w:rFonts w:ascii="Arial" w:hAnsi="Arial" w:cs="Arial"/>
                <w:b/>
              </w:rPr>
              <w:t xml:space="preserve">: </w:t>
            </w:r>
            <w:r w:rsidRPr="00D80CA6">
              <w:rPr>
                <w:rFonts w:ascii="Arial" w:hAnsi="Arial" w:cs="Arial"/>
                <w:sz w:val="20"/>
                <w:szCs w:val="20"/>
              </w:rPr>
              <w:t>ZABOJNIKI ZA ZBIRANJE ODPADKOV</w:t>
            </w:r>
            <w:r w:rsidRPr="00D905C4">
              <w:rPr>
                <w:rFonts w:ascii="Arial" w:hAnsi="Arial" w:cs="Arial"/>
              </w:rPr>
              <w:t xml:space="preserve"> </w:t>
            </w:r>
            <w:r w:rsidRPr="00D905C4">
              <w:rPr>
                <w:rFonts w:ascii="Arial" w:hAnsi="Arial" w:cs="Arial"/>
                <w:b/>
              </w:rPr>
              <w:t xml:space="preserve"> </w:t>
            </w:r>
          </w:p>
        </w:tc>
        <w:tc>
          <w:tcPr>
            <w:tcW w:w="113.40pt" w:type="dxa"/>
          </w:tcPr>
          <w:p w14:paraId="197F2BEF" w14:textId="77777777" w:rsidR="00D905C4" w:rsidRPr="00D905C4" w:rsidRDefault="00D905C4" w:rsidP="00E75148">
            <w:pPr>
              <w:spacing w:after="0pt" w:line="12pt" w:lineRule="auto"/>
              <w:jc w:val="end"/>
              <w:rPr>
                <w:rFonts w:ascii="Arial" w:hAnsi="Arial" w:cs="Arial"/>
              </w:rPr>
            </w:pPr>
          </w:p>
        </w:tc>
        <w:tc>
          <w:tcPr>
            <w:tcW w:w="35.45pt" w:type="dxa"/>
          </w:tcPr>
          <w:p w14:paraId="3EC53369" w14:textId="77777777" w:rsidR="00D905C4" w:rsidRPr="00D905C4" w:rsidRDefault="00D905C4" w:rsidP="00E75148">
            <w:pPr>
              <w:spacing w:after="0pt" w:line="12pt" w:lineRule="auto"/>
              <w:jc w:val="end"/>
              <w:rPr>
                <w:rFonts w:ascii="Arial" w:hAnsi="Arial" w:cs="Arial"/>
              </w:rPr>
            </w:pPr>
          </w:p>
        </w:tc>
        <w:tc>
          <w:tcPr>
            <w:tcW w:w="114.30pt" w:type="dxa"/>
          </w:tcPr>
          <w:p w14:paraId="2E5216D7" w14:textId="77777777" w:rsidR="00D905C4" w:rsidRPr="00D905C4" w:rsidRDefault="00D905C4" w:rsidP="00E75148">
            <w:pPr>
              <w:spacing w:after="0pt" w:line="12pt" w:lineRule="auto"/>
              <w:jc w:val="end"/>
              <w:rPr>
                <w:rFonts w:ascii="Arial" w:hAnsi="Arial" w:cs="Arial"/>
              </w:rPr>
            </w:pPr>
          </w:p>
        </w:tc>
      </w:tr>
    </w:tbl>
    <w:p w14:paraId="31C883FD" w14:textId="77777777" w:rsidR="00D80CA6" w:rsidRPr="00D80CA6" w:rsidRDefault="00C562F3" w:rsidP="00D80CA6">
      <w:pPr>
        <w:pStyle w:val="Default"/>
        <w:spacing w:line="13.80pt" w:lineRule="auto"/>
        <w:jc w:val="both"/>
        <w:rPr>
          <w:rFonts w:ascii="Arial" w:hAnsi="Arial" w:cs="Arial"/>
          <w:sz w:val="22"/>
          <w:szCs w:val="22"/>
        </w:rPr>
      </w:pPr>
      <w:r>
        <w:rPr>
          <w:rFonts w:cs="Arial"/>
        </w:rPr>
        <w:br/>
      </w:r>
      <w:r w:rsidR="00D80CA6" w:rsidRPr="00D80CA6">
        <w:rPr>
          <w:rFonts w:ascii="Arial" w:hAnsi="Arial" w:cs="Arial"/>
          <w:sz w:val="22"/>
          <w:szCs w:val="22"/>
        </w:rPr>
        <w:t xml:space="preserve">V skladu s 7. odstavkom 89. člena ZJN-3 soglašamo, da naročnik: </w:t>
      </w:r>
    </w:p>
    <w:p w14:paraId="747C5AD2" w14:textId="15CF6AC9" w:rsidR="00D80CA6" w:rsidRPr="00D80CA6" w:rsidRDefault="00D80CA6" w:rsidP="00D80CA6">
      <w:pPr>
        <w:pStyle w:val="Odstavekseznama"/>
        <w:numPr>
          <w:ilvl w:val="0"/>
          <w:numId w:val="31"/>
        </w:numPr>
        <w:autoSpaceDE w:val="0"/>
        <w:autoSpaceDN w:val="0"/>
        <w:adjustRightInd w:val="0"/>
        <w:spacing w:line="13.80pt" w:lineRule="auto"/>
        <w:jc w:val="both"/>
        <w:rPr>
          <w:rFonts w:ascii="Arial" w:hAnsi="Arial" w:cs="Arial"/>
          <w:color w:val="000000"/>
          <w:sz w:val="22"/>
          <w:szCs w:val="22"/>
        </w:rPr>
      </w:pPr>
      <w:r w:rsidRPr="00D80CA6">
        <w:rPr>
          <w:rFonts w:ascii="Arial" w:hAnsi="Arial" w:cs="Arial"/>
          <w:color w:val="000000"/>
          <w:sz w:val="22"/>
          <w:szCs w:val="22"/>
        </w:rPr>
        <w:t xml:space="preserve">popravi računske napake v primeru, da jih odkrije pri pregledu in ocenjevanju ponudb. Pri tem se količina in cena na enoto brez DDV ne smeta spreminjati, </w:t>
      </w:r>
    </w:p>
    <w:p w14:paraId="7DFDF796" w14:textId="2BAE810B" w:rsidR="00D80CA6" w:rsidRPr="00D80CA6" w:rsidRDefault="00D80CA6" w:rsidP="00D80CA6">
      <w:pPr>
        <w:pStyle w:val="Odstavekseznama"/>
        <w:numPr>
          <w:ilvl w:val="0"/>
          <w:numId w:val="31"/>
        </w:numPr>
        <w:autoSpaceDE w:val="0"/>
        <w:autoSpaceDN w:val="0"/>
        <w:adjustRightInd w:val="0"/>
        <w:spacing w:line="13.80pt" w:lineRule="auto"/>
        <w:jc w:val="both"/>
        <w:rPr>
          <w:rFonts w:ascii="Arial" w:hAnsi="Arial" w:cs="Arial"/>
          <w:color w:val="000000"/>
          <w:sz w:val="22"/>
          <w:szCs w:val="22"/>
        </w:rPr>
      </w:pPr>
      <w:r w:rsidRPr="00D80CA6">
        <w:rPr>
          <w:rFonts w:ascii="Arial" w:hAnsi="Arial" w:cs="Arial"/>
          <w:color w:val="000000"/>
          <w:sz w:val="22"/>
          <w:szCs w:val="22"/>
        </w:rPr>
        <w:t xml:space="preserve">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 </w:t>
      </w:r>
    </w:p>
    <w:p w14:paraId="6F44E6DB" w14:textId="74AB4502" w:rsidR="00D80CA6" w:rsidRPr="00D80CA6" w:rsidRDefault="00D80CA6" w:rsidP="00D80CA6">
      <w:pPr>
        <w:pStyle w:val="Odstavekseznama"/>
        <w:numPr>
          <w:ilvl w:val="0"/>
          <w:numId w:val="31"/>
        </w:numPr>
        <w:autoSpaceDE w:val="0"/>
        <w:autoSpaceDN w:val="0"/>
        <w:adjustRightInd w:val="0"/>
        <w:spacing w:line="13.80pt" w:lineRule="auto"/>
        <w:jc w:val="both"/>
        <w:rPr>
          <w:rFonts w:ascii="Arial" w:hAnsi="Arial" w:cs="Arial"/>
          <w:color w:val="000000"/>
          <w:sz w:val="22"/>
          <w:szCs w:val="22"/>
        </w:rPr>
      </w:pPr>
      <w:r w:rsidRPr="00D80CA6">
        <w:rPr>
          <w:rFonts w:ascii="Arial" w:hAnsi="Arial" w:cs="Arial"/>
          <w:color w:val="000000"/>
          <w:sz w:val="22"/>
          <w:szCs w:val="22"/>
        </w:rPr>
        <w:t xml:space="preserve">napačno zapisano stopnjo DDV popravi v pravilno. </w:t>
      </w:r>
    </w:p>
    <w:p w14:paraId="3053E2F2" w14:textId="41594B9B" w:rsidR="00D80CA6" w:rsidRDefault="00D80CA6" w:rsidP="00992990">
      <w:pPr>
        <w:widowControl w:val="0"/>
        <w:tabs>
          <w:tab w:val="start" w:pos="219.75pt"/>
        </w:tabs>
        <w:jc w:val="both"/>
        <w:rPr>
          <w:rFonts w:cs="Arial"/>
        </w:rPr>
      </w:pPr>
    </w:p>
    <w:p w14:paraId="6D1B3E44" w14:textId="68779D6C" w:rsidR="00992990" w:rsidRPr="000F41B4" w:rsidRDefault="00992990" w:rsidP="00992990">
      <w:pPr>
        <w:widowControl w:val="0"/>
        <w:tabs>
          <w:tab w:val="start" w:pos="219.75pt"/>
        </w:tabs>
        <w:jc w:val="both"/>
        <w:rPr>
          <w:rFonts w:cs="Arial"/>
        </w:rPr>
      </w:pPr>
      <w:r w:rsidRPr="000F41B4">
        <w:rPr>
          <w:rFonts w:cs="Arial"/>
        </w:rPr>
        <w:t>Datum:</w:t>
      </w:r>
      <w:r w:rsidRPr="000F41B4">
        <w:rPr>
          <w:rFonts w:cs="Arial"/>
        </w:rPr>
        <w:tab/>
        <w:t>Žig:</w:t>
      </w:r>
      <w:r w:rsidRPr="000F41B4">
        <w:rPr>
          <w:rFonts w:cs="Arial"/>
        </w:rPr>
        <w:tab/>
      </w:r>
      <w:r w:rsidRPr="000F41B4">
        <w:rPr>
          <w:rFonts w:cs="Arial"/>
        </w:rPr>
        <w:tab/>
      </w:r>
      <w:r w:rsidRPr="000F41B4">
        <w:rPr>
          <w:rFonts w:cs="Arial"/>
        </w:rPr>
        <w:tab/>
      </w:r>
      <w:r w:rsidRPr="000F41B4">
        <w:rPr>
          <w:rFonts w:cs="Arial"/>
        </w:rPr>
        <w:tab/>
        <w:t>Podpis:</w:t>
      </w:r>
    </w:p>
    <w:p w14:paraId="4930A778" w14:textId="77777777" w:rsidR="00992990" w:rsidRPr="000F41B4" w:rsidRDefault="00992990" w:rsidP="00992990">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1A1EBFCB" w14:textId="77777777" w:rsidR="0019456A" w:rsidRDefault="0019456A" w:rsidP="00992990">
      <w:pPr>
        <w:spacing w:before="11.25pt" w:after="11.25pt" w:line="12pt" w:lineRule="auto"/>
        <w:jc w:val="both"/>
        <w:rPr>
          <w:rFonts w:cs="Arial"/>
          <w:b/>
          <w:sz w:val="20"/>
          <w:szCs w:val="20"/>
        </w:rPr>
      </w:pPr>
    </w:p>
    <w:p w14:paraId="068F1B6E" w14:textId="5F827CDF" w:rsidR="00992990" w:rsidRDefault="00992990" w:rsidP="00992990">
      <w:pPr>
        <w:spacing w:before="11.25pt" w:after="11.25pt" w:line="12pt" w:lineRule="auto"/>
        <w:jc w:val="both"/>
        <w:rPr>
          <w:rFonts w:cs="Arial"/>
          <w:b/>
          <w:sz w:val="20"/>
          <w:szCs w:val="20"/>
        </w:rPr>
      </w:pPr>
      <w:r w:rsidRPr="00880AAF">
        <w:rPr>
          <w:rFonts w:cs="Arial"/>
          <w:b/>
          <w:sz w:val="20"/>
          <w:szCs w:val="20"/>
        </w:rPr>
        <w:t>Ponudnik ta obrazec vnese v eJN sistem v zavihek ˝PREDRAČUN˝ .</w:t>
      </w:r>
    </w:p>
    <w:p w14:paraId="3B1BEE41" w14:textId="2D86A44C" w:rsidR="00992990" w:rsidRDefault="00515D36"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w:t>
      </w:r>
      <w:r w:rsidR="00992990" w:rsidRPr="00B258A1">
        <w:rPr>
          <w:rFonts w:cs="Arial"/>
          <w:b/>
          <w:bCs/>
        </w:rPr>
        <w:t>plošna bolnišnica Jesenice</w:t>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t xml:space="preserve">      </w:t>
      </w:r>
    </w:p>
    <w:p w14:paraId="398FFC4B" w14:textId="77777777" w:rsidR="00992990" w:rsidRDefault="00992990" w:rsidP="00992990">
      <w:pPr>
        <w:spacing w:after="6pt"/>
        <w:rPr>
          <w:rFonts w:ascii="Arial" w:hAnsi="Arial" w:cs="Arial"/>
        </w:rPr>
      </w:pPr>
    </w:p>
    <w:p w14:paraId="63CEAA6D" w14:textId="77777777" w:rsidR="00992990" w:rsidRPr="00271F30" w:rsidRDefault="00992990" w:rsidP="00992990">
      <w:pPr>
        <w:spacing w:after="6pt"/>
        <w:rPr>
          <w:rFonts w:ascii="Arial" w:hAnsi="Arial" w:cs="Arial"/>
          <w:b/>
          <w:bCs/>
        </w:rPr>
      </w:pPr>
      <w:r w:rsidRPr="00271F30">
        <w:rPr>
          <w:rFonts w:ascii="Arial" w:hAnsi="Arial" w:cs="Arial"/>
          <w:b/>
          <w:bCs/>
        </w:rPr>
        <w:t>ESPD obrazec</w:t>
      </w:r>
    </w:p>
    <w:p w14:paraId="0A6D07FE" w14:textId="77777777" w:rsidR="00992990" w:rsidRDefault="00992990" w:rsidP="00992990">
      <w:pPr>
        <w:spacing w:before="11.25pt" w:after="11.25pt"/>
        <w:jc w:val="both"/>
      </w:pPr>
      <w:r>
        <w:rPr>
          <w:rFonts w:ascii="Arial" w:hAnsi="Arial" w:cs="Arial"/>
          <w:color w:val="000000"/>
        </w:rPr>
        <w:t>Ponudnik pri elektronski oddaji ponudbe v razdelek »ESPD – ponudnik« uvozi *.xml obliko datoteke obrazca ESPD, ki je priložen razpisni dokumentaciji.</w:t>
      </w:r>
    </w:p>
    <w:p w14:paraId="13D8606F" w14:textId="77777777" w:rsidR="00992990" w:rsidRDefault="00992990" w:rsidP="00992990">
      <w:pPr>
        <w:spacing w:before="11.25pt" w:after="11.25pt"/>
        <w:jc w:val="both"/>
      </w:pPr>
      <w:r>
        <w:rPr>
          <w:rFonts w:ascii="Arial" w:hAnsi="Arial" w:cs="Arial"/>
          <w:color w:val="000000"/>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EF84EE6" w14:textId="77777777" w:rsidR="00992990" w:rsidRDefault="00992990" w:rsidP="00992990">
      <w:pPr>
        <w:spacing w:before="11.25pt" w:after="11.25pt"/>
        <w:jc w:val="both"/>
      </w:pPr>
      <w:r>
        <w:rPr>
          <w:rFonts w:ascii="Arial" w:hAnsi="Arial" w:cs="Arial"/>
          <w:color w:val="00000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6F7BFD2" w14:textId="77777777" w:rsidR="00992990" w:rsidRDefault="00992990" w:rsidP="00992990">
      <w:pPr>
        <w:pStyle w:val="Noga"/>
        <w:tabs>
          <w:tab w:val="start" w:pos="165.05pt"/>
        </w:tabs>
      </w:pPr>
    </w:p>
    <w:p w14:paraId="2986B548" w14:textId="77777777" w:rsidR="00992990" w:rsidRDefault="00992990" w:rsidP="00992990"/>
    <w:p w14:paraId="2FE54467" w14:textId="77777777" w:rsidR="00992990" w:rsidRDefault="00992990" w:rsidP="00992990"/>
    <w:p w14:paraId="097DF492" w14:textId="77777777" w:rsidR="00992990" w:rsidRDefault="00992990" w:rsidP="00992990"/>
    <w:p w14:paraId="401C2DA7" w14:textId="77777777" w:rsidR="00992990" w:rsidRDefault="00992990" w:rsidP="00992990"/>
    <w:p w14:paraId="14102461" w14:textId="77777777" w:rsidR="00992990" w:rsidRDefault="00992990" w:rsidP="00992990"/>
    <w:p w14:paraId="4A50665E" w14:textId="77777777" w:rsidR="00992990" w:rsidRDefault="00992990" w:rsidP="00992990"/>
    <w:p w14:paraId="097408C8" w14:textId="77777777" w:rsidR="00992990" w:rsidRDefault="00992990" w:rsidP="00992990"/>
    <w:p w14:paraId="438191F6" w14:textId="77777777" w:rsidR="00992990" w:rsidRDefault="00992990" w:rsidP="00992990"/>
    <w:p w14:paraId="5CC951C6" w14:textId="77777777" w:rsidR="00992990" w:rsidRDefault="00992990" w:rsidP="00992990"/>
    <w:p w14:paraId="3252F6BE" w14:textId="77777777" w:rsidR="00992990" w:rsidRDefault="00992990" w:rsidP="00992990"/>
    <w:p w14:paraId="33D09A63" w14:textId="77777777" w:rsidR="00992990" w:rsidRDefault="00992990" w:rsidP="00992990"/>
    <w:p w14:paraId="64BF86C1" w14:textId="77777777" w:rsidR="00992990" w:rsidRDefault="00992990" w:rsidP="00992990"/>
    <w:p w14:paraId="22A17C32" w14:textId="77777777" w:rsidR="00992990" w:rsidRDefault="00992990" w:rsidP="00992990"/>
    <w:p w14:paraId="28265B17"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62813B6C" w14:textId="77777777" w:rsidR="00992990" w:rsidRDefault="00992990" w:rsidP="00992990">
      <w:pPr>
        <w:jc w:val="center"/>
        <w:rPr>
          <w:b/>
          <w:bCs/>
        </w:rPr>
      </w:pPr>
      <w:r w:rsidRPr="00C25900">
        <w:rPr>
          <w:b/>
          <w:bCs/>
        </w:rPr>
        <w:t>KROVNA IZJAVA</w:t>
      </w:r>
    </w:p>
    <w:p w14:paraId="12D195AC" w14:textId="47E6D36E" w:rsidR="00992990" w:rsidRPr="008B12E2" w:rsidRDefault="00992990" w:rsidP="00992990">
      <w:pPr>
        <w:spacing w:before="11.25pt" w:after="11.25pt"/>
        <w:jc w:val="both"/>
        <w:rPr>
          <w:rFonts w:ascii="Arial" w:hAnsi="Arial" w:cs="Arial"/>
        </w:rPr>
      </w:pPr>
      <w:r w:rsidRPr="008B12E2">
        <w:rPr>
          <w:rFonts w:ascii="Arial" w:hAnsi="Arial" w:cs="Arial"/>
          <w:color w:val="000000"/>
        </w:rPr>
        <w:t xml:space="preserve">V zvezi z javnim naročilom </w:t>
      </w:r>
      <w:r w:rsidR="00D905C4" w:rsidRPr="00502D3E">
        <w:rPr>
          <w:rFonts w:ascii="Arial" w:hAnsi="Arial" w:cs="Arial"/>
        </w:rPr>
        <w:t>»</w:t>
      </w:r>
      <w:r w:rsidR="00D905C4">
        <w:rPr>
          <w:rFonts w:ascii="Arial" w:hAnsi="Arial" w:cs="Arial"/>
          <w:b/>
        </w:rPr>
        <w:t>Prevzem, transport, zbiranje odpadkov in dobava zabojnikov za odpadke 202</w:t>
      </w:r>
      <w:r w:rsidR="00702620">
        <w:rPr>
          <w:rFonts w:ascii="Arial" w:hAnsi="Arial" w:cs="Arial"/>
          <w:b/>
        </w:rPr>
        <w:t>3</w:t>
      </w:r>
      <w:r w:rsidR="00D905C4" w:rsidRPr="00502D3E">
        <w:rPr>
          <w:rFonts w:ascii="Arial" w:hAnsi="Arial" w:cs="Arial"/>
        </w:rPr>
        <w:t>«</w:t>
      </w:r>
    </w:p>
    <w:p w14:paraId="0D67AF7E"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5DC43D9A" w14:textId="77777777" w:rsidR="00992990" w:rsidRPr="008B12E2" w:rsidRDefault="00992990" w:rsidP="00992990">
      <w:pPr>
        <w:spacing w:before="11.25pt" w:after="11.25pt"/>
        <w:jc w:val="both"/>
        <w:rPr>
          <w:rFonts w:ascii="Arial" w:hAnsi="Arial" w:cs="Arial"/>
        </w:rPr>
      </w:pPr>
      <w:r w:rsidRPr="008B12E2">
        <w:rPr>
          <w:rFonts w:ascii="Arial" w:hAnsi="Arial" w:cs="Arial"/>
          <w:i/>
          <w:iCs/>
          <w:color w:val="000000"/>
        </w:rPr>
        <w:t>(naziv ponudnika/ podizvajalca/ partnerja v skupni ponudbi)</w:t>
      </w:r>
    </w:p>
    <w:p w14:paraId="4C7C2C10" w14:textId="77777777" w:rsidR="00992990" w:rsidRPr="008B12E2" w:rsidRDefault="00992990" w:rsidP="00992990">
      <w:pPr>
        <w:spacing w:before="11.25pt" w:after="11.25pt"/>
        <w:jc w:val="both"/>
        <w:rPr>
          <w:rFonts w:ascii="Arial" w:hAnsi="Arial" w:cs="Arial"/>
          <w:color w:val="000000"/>
        </w:rPr>
      </w:pPr>
      <w:r w:rsidRPr="008B12E2">
        <w:rPr>
          <w:rFonts w:ascii="Arial" w:hAnsi="Arial" w:cs="Arial"/>
          <w:color w:val="000000"/>
        </w:rPr>
        <w:t>s polno odgovornostjo izjavljamo, da:</w:t>
      </w:r>
    </w:p>
    <w:p w14:paraId="52B349F6" w14:textId="77777777" w:rsidR="00992990" w:rsidRPr="008B12E2" w:rsidRDefault="00992990" w:rsidP="00992990">
      <w:pPr>
        <w:spacing w:line="12pt"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43294EA4" w14:textId="48738DC2"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ponudniku ali osebi, ki je članica našega upravnega, vodstvenega ali nadzornega organa tega gospodarskega subjekta ali ki ima pooblastila za njegovo zastopanje ali odločanje ali nadzor v njem,</w:t>
      </w:r>
      <w:r w:rsidR="00965B60">
        <w:rPr>
          <w:rFonts w:ascii="Arial" w:hAnsi="Arial" w:cs="Arial"/>
          <w:sz w:val="22"/>
          <w:szCs w:val="22"/>
        </w:rPr>
        <w:t xml:space="preserve"> ni bila</w:t>
      </w:r>
      <w:r w:rsidRPr="008B12E2">
        <w:rPr>
          <w:rFonts w:ascii="Arial" w:hAnsi="Arial" w:cs="Arial"/>
          <w:sz w:val="22"/>
          <w:szCs w:val="22"/>
        </w:rPr>
        <w:t xml:space="preserve"> izrečena pravnomočna sodba, ki ima elemente kaznivih dejanj, ki so opredeljena v Kazenskem zakoniku in našteta v prvem odstavku 75. člena ZJN-3,</w:t>
      </w:r>
    </w:p>
    <w:p w14:paraId="22BAAF1D" w14:textId="444491C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7E6DE4">
        <w:rPr>
          <w:rFonts w:ascii="Arial" w:hAnsi="Arial" w:cs="Arial"/>
          <w:sz w:val="22"/>
          <w:szCs w:val="22"/>
        </w:rPr>
        <w:t xml:space="preserve">ne </w:t>
      </w:r>
      <w:r w:rsidRPr="008B12E2">
        <w:rPr>
          <w:rFonts w:ascii="Arial" w:hAnsi="Arial" w:cs="Arial"/>
          <w:sz w:val="22"/>
          <w:szCs w:val="22"/>
        </w:rPr>
        <w:t>znaša 50 evrov ali več,</w:t>
      </w:r>
    </w:p>
    <w:p w14:paraId="6EDCB496"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2408E285"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03E6BDE5"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460FA8CC"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61CB7333"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50F443E"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45B9DAC3"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60A3553"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50AC5365"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7E0823E7" w14:textId="4F6884B8" w:rsidR="00992990" w:rsidRPr="008B12E2" w:rsidRDefault="00992990" w:rsidP="00F84DAF">
      <w:pPr>
        <w:pStyle w:val="Odstavekseznama"/>
        <w:numPr>
          <w:ilvl w:val="0"/>
          <w:numId w:val="17"/>
        </w:numPr>
        <w:spacing w:line="13.80pt" w:lineRule="auto"/>
        <w:ind w:start="21.30pt" w:hanging="21.30pt"/>
        <w:jc w:val="both"/>
        <w:rPr>
          <w:rFonts w:ascii="Arial" w:hAnsi="Arial" w:cs="Arial"/>
          <w:sz w:val="22"/>
          <w:szCs w:val="22"/>
        </w:rPr>
      </w:pPr>
      <w:r w:rsidRPr="008B12E2">
        <w:rPr>
          <w:rFonts w:ascii="Arial" w:hAnsi="Arial" w:cs="Arial"/>
          <w:sz w:val="22"/>
          <w:szCs w:val="22"/>
        </w:rPr>
        <w:t xml:space="preserve">da </w:t>
      </w:r>
      <w:r w:rsidR="00965B60">
        <w:rPr>
          <w:rFonts w:ascii="Arial" w:hAnsi="Arial" w:cs="Arial"/>
          <w:sz w:val="22"/>
          <w:szCs w:val="22"/>
        </w:rPr>
        <w:t>smo</w:t>
      </w:r>
      <w:r w:rsidRPr="008B12E2">
        <w:rPr>
          <w:rFonts w:ascii="Arial" w:hAnsi="Arial" w:cs="Arial"/>
          <w:sz w:val="22"/>
          <w:szCs w:val="22"/>
        </w:rPr>
        <w:t xml:space="preserve"> registriran</w:t>
      </w:r>
      <w:r w:rsidR="00965B60">
        <w:rPr>
          <w:rFonts w:ascii="Arial" w:hAnsi="Arial" w:cs="Arial"/>
          <w:sz w:val="22"/>
          <w:szCs w:val="22"/>
        </w:rPr>
        <w:t>i</w:t>
      </w:r>
      <w:r w:rsidRPr="008B12E2">
        <w:rPr>
          <w:rFonts w:ascii="Arial" w:hAnsi="Arial" w:cs="Arial"/>
          <w:sz w:val="22"/>
          <w:szCs w:val="22"/>
        </w:rPr>
        <w:t xml:space="preserve"> za opravljanje dejavnosti, ki je predmet javnega naročila.</w:t>
      </w:r>
    </w:p>
    <w:p w14:paraId="1956496F" w14:textId="77777777" w:rsidR="00992990" w:rsidRPr="008B12E2" w:rsidRDefault="00992990" w:rsidP="00992990">
      <w:pPr>
        <w:pStyle w:val="ic"/>
        <w:spacing w:before="0pt" w:beforeAutospacing="0" w:after="0pt" w:afterAutospacing="0" w:line="15pt" w:lineRule="exact"/>
        <w:ind w:start="21.30pt" w:hanging="21.30pt"/>
        <w:jc w:val="both"/>
        <w:rPr>
          <w:rFonts w:ascii="Arial" w:hAnsi="Arial" w:cs="Arial"/>
          <w:sz w:val="22"/>
          <w:szCs w:val="22"/>
        </w:rPr>
      </w:pPr>
    </w:p>
    <w:p w14:paraId="1E4BEC30"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vse kopije dokumentov, ki so priloženi ponudbi, ustrezajo originalom;</w:t>
      </w:r>
    </w:p>
    <w:p w14:paraId="61B09E24"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AFA777"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20B858A6"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5B2D98AB"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7F46B315" w14:textId="14AF566C" w:rsidR="00992990" w:rsidRPr="008B12E2" w:rsidRDefault="00992990" w:rsidP="00F84DAF">
      <w:pPr>
        <w:pStyle w:val="Otevilenseznam"/>
        <w:numPr>
          <w:ilvl w:val="0"/>
          <w:numId w:val="17"/>
        </w:numPr>
        <w:tabs>
          <w:tab w:val="start" w:pos="0pt"/>
        </w:tabs>
        <w:suppressAutoHyphens w:val="0"/>
        <w:spacing w:after="0pt" w:line="15pt" w:lineRule="exact"/>
        <w:ind w:start="21.30pt" w:hanging="21.30pt"/>
        <w:contextualSpacing w:val="0"/>
        <w:jc w:val="both"/>
        <w:rPr>
          <w:rFonts w:ascii="Arial" w:hAnsi="Arial" w:cs="Arial"/>
          <w:bCs/>
        </w:rPr>
      </w:pPr>
      <w:r w:rsidRPr="008B12E2">
        <w:rPr>
          <w:rFonts w:ascii="Arial" w:hAnsi="Arial" w:cs="Arial"/>
          <w:bCs/>
        </w:rPr>
        <w:t xml:space="preserve">da nudimo naslednje plačilne pogoje: </w:t>
      </w:r>
      <w:r w:rsidR="00965B60">
        <w:rPr>
          <w:rFonts w:ascii="Arial" w:hAnsi="Arial" w:cs="Arial"/>
          <w:bCs/>
        </w:rPr>
        <w:t>3</w:t>
      </w:r>
      <w:r w:rsidRPr="008B12E2">
        <w:rPr>
          <w:rFonts w:ascii="Arial" w:hAnsi="Arial" w:cs="Arial"/>
        </w:rPr>
        <w:t xml:space="preserve">0-dnevni plačilni rok </w:t>
      </w:r>
      <w:r w:rsidR="00965B60">
        <w:rPr>
          <w:rFonts w:ascii="Arial" w:hAnsi="Arial" w:cs="Arial"/>
        </w:rPr>
        <w:t xml:space="preserve">oziroma plačilni rok, ki je skladen z veljavnimi predpisi, </w:t>
      </w:r>
      <w:r w:rsidRPr="008B12E2">
        <w:rPr>
          <w:rFonts w:ascii="Arial" w:hAnsi="Arial" w:cs="Arial"/>
        </w:rPr>
        <w:t xml:space="preserve">od prejema pravilno izstavljenega računa, ki bo izstavljen po opravljeni </w:t>
      </w:r>
      <w:r w:rsidR="00965B60">
        <w:rPr>
          <w:rFonts w:ascii="Arial" w:hAnsi="Arial" w:cs="Arial"/>
        </w:rPr>
        <w:t>storitvi</w:t>
      </w:r>
      <w:r w:rsidR="00D905C4">
        <w:rPr>
          <w:rFonts w:ascii="Arial" w:hAnsi="Arial" w:cs="Arial"/>
        </w:rPr>
        <w:t xml:space="preserve"> oziroma plačilni rok</w:t>
      </w:r>
      <w:r w:rsidR="00965B60">
        <w:rPr>
          <w:rFonts w:ascii="Arial" w:hAnsi="Arial" w:cs="Arial"/>
        </w:rPr>
        <w:t>.</w:t>
      </w:r>
    </w:p>
    <w:p w14:paraId="16189AF7" w14:textId="6EEEE860" w:rsidR="00992990" w:rsidRPr="008B12E2" w:rsidRDefault="00992990" w:rsidP="00F84DAF">
      <w:pPr>
        <w:pStyle w:val="Odstavekseznama"/>
        <w:numPr>
          <w:ilvl w:val="0"/>
          <w:numId w:val="17"/>
        </w:numPr>
        <w:spacing w:line="15pt" w:lineRule="exact"/>
        <w:ind w:start="21.30pt" w:hanging="21.30pt"/>
        <w:jc w:val="both"/>
        <w:rPr>
          <w:rFonts w:ascii="Arial" w:hAnsi="Arial" w:cs="Arial"/>
          <w:sz w:val="22"/>
          <w:szCs w:val="22"/>
        </w:rPr>
      </w:pPr>
      <w:r w:rsidRPr="008B12E2">
        <w:rPr>
          <w:rFonts w:ascii="Arial" w:hAnsi="Arial" w:cs="Arial"/>
          <w:sz w:val="22"/>
          <w:szCs w:val="22"/>
        </w:rPr>
        <w:t>da v zadnjih treh letih pred oddajo ponudbe nima nerešenih upravičenih reklamacij glede kakovosti blaga</w:t>
      </w:r>
      <w:r w:rsidR="00D905C4">
        <w:rPr>
          <w:rFonts w:ascii="Arial" w:hAnsi="Arial" w:cs="Arial"/>
          <w:sz w:val="22"/>
          <w:szCs w:val="22"/>
        </w:rPr>
        <w:t xml:space="preserve"> oz. storitev</w:t>
      </w:r>
      <w:r w:rsidRPr="008B12E2">
        <w:rPr>
          <w:rFonts w:ascii="Arial" w:hAnsi="Arial" w:cs="Arial"/>
          <w:sz w:val="22"/>
          <w:szCs w:val="22"/>
        </w:rPr>
        <w:t xml:space="preserve"> ali nespoštovanja drugih določil pogodb in da soglaša, da lahko v primeru, če</w:t>
      </w:r>
      <w:r w:rsidRPr="008B12E2">
        <w:rPr>
          <w:rFonts w:ascii="Arial" w:hAnsi="Arial" w:cs="Arial"/>
          <w:i/>
          <w:iCs/>
          <w:sz w:val="22"/>
          <w:szCs w:val="22"/>
        </w:rPr>
        <w:t xml:space="preserve"> </w:t>
      </w:r>
      <w:r w:rsidRPr="008B12E2">
        <w:rPr>
          <w:rFonts w:ascii="Arial" w:hAnsi="Arial" w:cs="Arial"/>
          <w:sz w:val="22"/>
          <w:szCs w:val="22"/>
        </w:rPr>
        <w:t>naročnik razpolaga z dokazili o nespoštovanju pogodbenih obveznosti po pogodbah z drugimi naročniki, ponudnika izloči iz predmetnega postopka.</w:t>
      </w:r>
    </w:p>
    <w:p w14:paraId="48FDA802" w14:textId="1841836E" w:rsidR="00992990" w:rsidRPr="008B12E2" w:rsidRDefault="00992990" w:rsidP="00F84DAF">
      <w:pPr>
        <w:pStyle w:val="Odstavekseznama"/>
        <w:numPr>
          <w:ilvl w:val="0"/>
          <w:numId w:val="17"/>
        </w:numPr>
        <w:spacing w:line="15pt" w:lineRule="exact"/>
        <w:ind w:start="21.30pt" w:hanging="21.30pt"/>
        <w:jc w:val="both"/>
        <w:rPr>
          <w:rFonts w:ascii="Arial" w:hAnsi="Arial" w:cs="Arial"/>
          <w:sz w:val="22"/>
          <w:szCs w:val="22"/>
        </w:rPr>
      </w:pPr>
      <w:r w:rsidRPr="008B12E2">
        <w:rPr>
          <w:rFonts w:ascii="Arial" w:hAnsi="Arial" w:cs="Arial"/>
          <w:sz w:val="22"/>
          <w:szCs w:val="22"/>
        </w:rPr>
        <w:t xml:space="preserve">da zagotavlja skladnost </w:t>
      </w:r>
      <w:r w:rsidR="00D905C4">
        <w:rPr>
          <w:rFonts w:ascii="Arial" w:hAnsi="Arial" w:cs="Arial"/>
          <w:sz w:val="22"/>
          <w:szCs w:val="22"/>
        </w:rPr>
        <w:t xml:space="preserve">izvajanje storitev oziroma </w:t>
      </w:r>
      <w:r w:rsidRPr="008B12E2">
        <w:rPr>
          <w:rFonts w:ascii="Arial" w:hAnsi="Arial" w:cs="Arial"/>
          <w:sz w:val="22"/>
          <w:szCs w:val="22"/>
        </w:rPr>
        <w:t xml:space="preserve">ponujenega blaga z naročnikovimi strokovnimi zahtevami, navedenimi v tej razpisni dokumentaciji in vseh njenih prilogah. </w:t>
      </w:r>
    </w:p>
    <w:p w14:paraId="462329FF" w14:textId="77777777" w:rsidR="00992990" w:rsidRPr="008B12E2" w:rsidRDefault="00992990" w:rsidP="00F84DAF">
      <w:pPr>
        <w:pStyle w:val="Telobesedila"/>
        <w:numPr>
          <w:ilvl w:val="0"/>
          <w:numId w:val="17"/>
        </w:numPr>
        <w:suppressAutoHyphens w:val="0"/>
        <w:spacing w:line="15pt" w:lineRule="exact"/>
        <w:ind w:start="21.30pt" w:hanging="21.30pt"/>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p w14:paraId="15925011"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5FA8288C" w14:textId="77777777" w:rsidR="00AE04BA" w:rsidRDefault="00AE04BA" w:rsidP="00992990">
      <w:pPr>
        <w:spacing w:before="11.25pt" w:after="11.25pt"/>
        <w:jc w:val="both"/>
        <w:rPr>
          <w:rFonts w:ascii="Arial" w:hAnsi="Arial" w:cs="Arial"/>
          <w:color w:val="000000"/>
        </w:rPr>
      </w:pPr>
    </w:p>
    <w:p w14:paraId="047B9AFD" w14:textId="757D36B1" w:rsidR="00992990" w:rsidRDefault="00992990" w:rsidP="00992990">
      <w:pPr>
        <w:spacing w:before="11.25pt" w:after="11.25pt"/>
        <w:jc w:val="both"/>
        <w:rPr>
          <w:rFonts w:ascii="Arial" w:hAnsi="Arial" w:cs="Arial"/>
          <w:color w:val="000000"/>
        </w:rPr>
      </w:pPr>
      <w:r w:rsidRPr="008B12E2">
        <w:rPr>
          <w:rFonts w:ascii="Arial" w:hAnsi="Arial" w:cs="Arial"/>
          <w:color w:val="000000"/>
        </w:rPr>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v zvezi z oddajo javnega naročila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w:t>
      </w:r>
      <w:r w:rsidR="00D41C0F">
        <w:rPr>
          <w:rFonts w:ascii="Arial" w:hAnsi="Arial" w:cs="Arial"/>
          <w:b/>
          <w:bCs/>
          <w:color w:val="000000"/>
        </w:rPr>
        <w:t>__________</w:t>
      </w:r>
      <w:r>
        <w:rPr>
          <w:rFonts w:ascii="Arial" w:hAnsi="Arial" w:cs="Arial"/>
          <w:b/>
          <w:bCs/>
          <w:color w:val="000000"/>
        </w:rPr>
        <w:t>__</w:t>
      </w:r>
      <w:r w:rsidRPr="008B12E2">
        <w:rPr>
          <w:rFonts w:ascii="Arial" w:hAnsi="Arial" w:cs="Arial"/>
          <w:b/>
          <w:bCs/>
          <w:color w:val="000000"/>
        </w:rPr>
        <w:t> </w:t>
      </w:r>
      <w:r w:rsidRPr="008B12E2">
        <w:rPr>
          <w:rFonts w:ascii="Arial" w:hAnsi="Arial" w:cs="Arial"/>
          <w:color w:val="000000"/>
        </w:rPr>
        <w:t>pridobi podatke za preveritev ponudbe v skladu 89. členom ZJN-3 v enotnem informacijskem sistemu – eDosje iz devetega odstavka 77. člena ZJN-3.</w:t>
      </w:r>
    </w:p>
    <w:p w14:paraId="794EA003" w14:textId="4A3AE634" w:rsidR="00D41C0F" w:rsidRDefault="00D41C0F" w:rsidP="00992990">
      <w:pPr>
        <w:spacing w:before="11.25pt" w:after="11.25pt"/>
        <w:jc w:val="both"/>
        <w:rPr>
          <w:rFonts w:ascii="Arial" w:hAnsi="Arial" w:cs="Arial"/>
          <w:color w:val="000000"/>
        </w:rPr>
      </w:pPr>
      <w:r>
        <w:rPr>
          <w:rFonts w:ascii="Arial" w:hAnsi="Arial" w:cs="Arial"/>
          <w:color w:val="000000"/>
        </w:rPr>
        <w:t>Kraj in datum: _____________________</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Žig in podpis: </w:t>
      </w:r>
    </w:p>
    <w:p w14:paraId="509E2BC3" w14:textId="259332D8" w:rsidR="00D41C0F" w:rsidRDefault="00D41C0F" w:rsidP="00992990">
      <w:pPr>
        <w:spacing w:before="11.25pt" w:after="11.25pt"/>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__________________________</w:t>
      </w:r>
    </w:p>
    <w:p w14:paraId="5155E03E"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66888137" w14:textId="77777777" w:rsidR="00992990" w:rsidRPr="00271F30" w:rsidRDefault="00992990" w:rsidP="00992990">
      <w:pPr>
        <w:rPr>
          <w:rFonts w:ascii="Arial" w:hAnsi="Arial" w:cs="Arial"/>
          <w:b/>
          <w:bCs/>
        </w:rPr>
      </w:pPr>
    </w:p>
    <w:p w14:paraId="1DD1FAE4" w14:textId="77777777" w:rsidR="00992990" w:rsidRPr="00271F30" w:rsidRDefault="00992990" w:rsidP="00992990">
      <w:pPr>
        <w:spacing w:before="11.25pt" w:after="11.25pt"/>
        <w:jc w:val="both"/>
        <w:rPr>
          <w:rFonts w:ascii="Arial" w:hAnsi="Arial" w:cs="Arial"/>
          <w:b/>
          <w:bCs/>
          <w:color w:val="000000"/>
        </w:rPr>
      </w:pPr>
      <w:r w:rsidRPr="00271F30">
        <w:rPr>
          <w:rFonts w:ascii="Arial" w:hAnsi="Arial" w:cs="Arial"/>
          <w:b/>
          <w:bCs/>
          <w:color w:val="000000"/>
        </w:rPr>
        <w:t>Izjava gospodarskega subjekta in pooblastilo za pridobitev podatkov iz kazenske evidence</w:t>
      </w:r>
    </w:p>
    <w:p w14:paraId="1B92C37D" w14:textId="77777777" w:rsidR="00992990" w:rsidRDefault="00992990" w:rsidP="00992990">
      <w:pPr>
        <w:spacing w:before="11.25pt" w:after="11.25pt"/>
        <w:jc w:val="both"/>
      </w:pPr>
      <w:r>
        <w:rPr>
          <w:rFonts w:ascii="Arial" w:hAnsi="Arial" w:cs="Arial"/>
          <w:color w:val="000000"/>
        </w:rPr>
        <w:t xml:space="preserve">Pod kazensko in materialno odgovornostjo izjavljamo, da naša družba, </w:t>
      </w:r>
      <w:r>
        <w:rPr>
          <w:rFonts w:ascii="Arial" w:hAnsi="Arial" w:cs="Arial"/>
          <w:color w:val="000000"/>
          <w:u w:val="single"/>
        </w:rPr>
        <w:t>______________________</w:t>
      </w:r>
      <w:r>
        <w:rPr>
          <w:rFonts w:ascii="Arial" w:hAnsi="Arial" w:cs="Arial"/>
          <w:color w:val="000000"/>
        </w:rPr>
        <w:t>(Firma),_______________</w:t>
      </w:r>
      <w:r>
        <w:rPr>
          <w:rFonts w:ascii="Arial" w:hAnsi="Arial" w:cs="Arial"/>
          <w:color w:val="000000"/>
          <w:u w:val="single"/>
        </w:rPr>
        <w:t>_______________________</w:t>
      </w:r>
      <w:r>
        <w:rPr>
          <w:rFonts w:ascii="Arial" w:hAnsi="Arial" w:cs="Arial"/>
          <w:color w:val="000000"/>
        </w:rPr>
        <w:t xml:space="preserve">(Naslov), matična številka: </w:t>
      </w:r>
      <w:r>
        <w:rPr>
          <w:rFonts w:ascii="Arial" w:hAnsi="Arial" w:cs="Arial"/>
          <w:color w:val="000000"/>
          <w:u w:val="single"/>
        </w:rPr>
        <w:t>_______________________</w:t>
      </w:r>
      <w:r>
        <w:rPr>
          <w:rFonts w:ascii="Arial" w:hAnsi="Arial" w:cs="Arial"/>
          <w:color w:val="000000"/>
        </w:rPr>
        <w:t xml:space="preserve"> ni bila pravnomočno obsojena zaradi kaznivih dejanj, ki so našteta v prvem odstavku 75. člena ZJN-3. Obenem izjavljamo, da:</w:t>
      </w:r>
    </w:p>
    <w:tbl>
      <w:tblPr>
        <w:tblW w:w="0pt" w:type="dxa"/>
        <w:tblInd w:w="5.45pt" w:type="dxa"/>
        <w:tblLayout w:type="fixed"/>
        <w:tblLook w:firstRow="0" w:lastRow="0" w:firstColumn="0" w:lastColumn="0" w:noHBand="0" w:noVBand="0"/>
      </w:tblPr>
      <w:tblGrid>
        <w:gridCol w:w="9178"/>
      </w:tblGrid>
      <w:tr w:rsidR="00992990" w14:paraId="499CFED7" w14:textId="77777777" w:rsidTr="00CF41BC">
        <w:tc>
          <w:tcPr>
            <w:tcW w:w="458.90pt" w:type="dxa"/>
            <w:shd w:val="clear" w:color="auto" w:fill="auto"/>
          </w:tcPr>
          <w:p w14:paraId="686250E6" w14:textId="77777777" w:rsidR="00992990" w:rsidRDefault="00992990" w:rsidP="00F84DAF">
            <w:pPr>
              <w:numPr>
                <w:ilvl w:val="0"/>
                <w:numId w:val="14"/>
              </w:numPr>
              <w:spacing w:after="0pt"/>
              <w:jc w:val="both"/>
            </w:pPr>
            <w:r>
              <w:rPr>
                <w:rFonts w:ascii="Arial" w:hAnsi="Arial"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EC67421" w14:textId="77777777" w:rsidR="00992990" w:rsidRDefault="00992990" w:rsidP="00F84DAF">
            <w:pPr>
              <w:numPr>
                <w:ilvl w:val="0"/>
                <w:numId w:val="14"/>
              </w:numPr>
              <w:spacing w:after="0pt"/>
              <w:jc w:val="both"/>
            </w:pPr>
            <w:r>
              <w:rPr>
                <w:rFonts w:ascii="Arial" w:hAnsi="Arial" w:cs="Arial"/>
                <w:color w:val="000000"/>
              </w:rPr>
              <w:t>lahko naročnik sam pridobi potrdila, ki se nanašajo na zgoraj navedeno iz uradnih evidenc, ki jih vodijo državni organi, organi lokalnih skupnosti ali nosilci javnih pooblastil,</w:t>
            </w:r>
          </w:p>
          <w:p w14:paraId="3E61D108" w14:textId="77777777" w:rsidR="00992990" w:rsidRDefault="00992990" w:rsidP="00F84DAF">
            <w:pPr>
              <w:numPr>
                <w:ilvl w:val="0"/>
                <w:numId w:val="14"/>
              </w:numPr>
              <w:spacing w:after="0pt"/>
              <w:jc w:val="both"/>
            </w:pPr>
            <w:r>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E95D44" w14:textId="77777777" w:rsidR="00992990" w:rsidRDefault="00992990" w:rsidP="00992990">
      <w:pPr>
        <w:spacing w:before="11.25pt" w:after="11.25pt"/>
        <w:jc w:val="center"/>
      </w:pPr>
      <w:r>
        <w:rPr>
          <w:rFonts w:ascii="Arial" w:hAnsi="Arial" w:cs="Arial"/>
          <w:b/>
          <w:bCs/>
          <w:color w:val="000000"/>
        </w:rPr>
        <w:t>POOBLASTILO</w:t>
      </w:r>
    </w:p>
    <w:p w14:paraId="61ABC767" w14:textId="77777777" w:rsidR="00992990" w:rsidRDefault="00992990" w:rsidP="00992990">
      <w:pPr>
        <w:spacing w:before="11.25pt" w:after="11.25pt"/>
        <w:jc w:val="both"/>
      </w:pPr>
      <w:r>
        <w:rPr>
          <w:rFonts w:ascii="Arial" w:hAnsi="Arial" w:cs="Arial"/>
          <w:color w:val="000000"/>
        </w:rPr>
        <w:t>Pooblaščamo naročnika SPLOŠNA BOLNIŠNICA JESENICE, Cesta maršala Tita 112, 4270 Jesenice, da za potrebe preverjanja izpolnjevanja pogojev v postopku javnega naročila od Ministrstva za pravosodje pridobi potrdilo iz kazenske evidence in evidence o prekrških.</w:t>
      </w:r>
    </w:p>
    <w:tbl>
      <w:tblPr>
        <w:tblW w:w="464.30pt" w:type="dxa"/>
        <w:tblInd w:w="5.45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2785"/>
        <w:gridCol w:w="1858"/>
        <w:gridCol w:w="4643"/>
      </w:tblGrid>
      <w:tr w:rsidR="00992990" w14:paraId="0CD0A668" w14:textId="77777777" w:rsidTr="00CF41BC">
        <w:trPr>
          <w:trHeight w:val="470"/>
        </w:trPr>
        <w:tc>
          <w:tcPr>
            <w:tcW w:w="139.25pt" w:type="dxa"/>
            <w:shd w:val="clear" w:color="auto" w:fill="auto"/>
            <w:vAlign w:val="center"/>
          </w:tcPr>
          <w:p w14:paraId="160DA21F" w14:textId="77777777" w:rsidR="00992990" w:rsidRDefault="00992990" w:rsidP="00CF41BC">
            <w:pPr>
              <w:spacing w:after="0pt"/>
              <w:jc w:val="end"/>
            </w:pPr>
            <w:r>
              <w:rPr>
                <w:rFonts w:ascii="Arial" w:hAnsi="Arial" w:cs="Arial"/>
                <w:color w:val="000000"/>
                <w:position w:val="-12"/>
              </w:rPr>
              <w:t>Polno ime družbe:</w:t>
            </w:r>
          </w:p>
        </w:tc>
        <w:tc>
          <w:tcPr>
            <w:tcW w:w="325.05pt" w:type="dxa"/>
            <w:gridSpan w:val="2"/>
            <w:shd w:val="clear" w:color="auto" w:fill="auto"/>
            <w:vAlign w:val="center"/>
          </w:tcPr>
          <w:p w14:paraId="241141BA"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45133478" w14:textId="77777777" w:rsidR="00992990" w:rsidRDefault="00992990" w:rsidP="00CF41BC">
            <w:pPr>
              <w:spacing w:after="0pt"/>
            </w:pPr>
          </w:p>
        </w:tc>
      </w:tr>
      <w:tr w:rsidR="00992990" w14:paraId="4B21AB98" w14:textId="77777777" w:rsidTr="00CF41BC">
        <w:tc>
          <w:tcPr>
            <w:tcW w:w="139.25pt" w:type="dxa"/>
            <w:shd w:val="clear" w:color="auto" w:fill="auto"/>
            <w:vAlign w:val="center"/>
          </w:tcPr>
          <w:p w14:paraId="3B8C89D8" w14:textId="77777777" w:rsidR="00992990" w:rsidRDefault="00992990" w:rsidP="00CF41BC">
            <w:pPr>
              <w:spacing w:after="0pt"/>
              <w:jc w:val="end"/>
            </w:pPr>
            <w:r>
              <w:rPr>
                <w:rFonts w:ascii="Arial" w:hAnsi="Arial" w:cs="Arial"/>
                <w:color w:val="000000"/>
                <w:position w:val="-12"/>
              </w:rPr>
              <w:t>Sedež družbe:</w:t>
            </w:r>
          </w:p>
        </w:tc>
        <w:tc>
          <w:tcPr>
            <w:tcW w:w="325.05pt" w:type="dxa"/>
            <w:gridSpan w:val="2"/>
            <w:shd w:val="clear" w:color="auto" w:fill="auto"/>
            <w:vAlign w:val="center"/>
          </w:tcPr>
          <w:p w14:paraId="199107CD"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6BE4FF43" w14:textId="77777777" w:rsidR="00992990" w:rsidRDefault="00992990" w:rsidP="00CF41BC">
            <w:pPr>
              <w:spacing w:after="0pt"/>
            </w:pPr>
          </w:p>
        </w:tc>
      </w:tr>
      <w:tr w:rsidR="00992990" w14:paraId="43817BEF" w14:textId="77777777" w:rsidTr="00CF41BC">
        <w:tc>
          <w:tcPr>
            <w:tcW w:w="139.25pt" w:type="dxa"/>
            <w:shd w:val="clear" w:color="auto" w:fill="auto"/>
            <w:vAlign w:val="center"/>
          </w:tcPr>
          <w:p w14:paraId="65C0C29A" w14:textId="77777777" w:rsidR="00992990" w:rsidRDefault="00992990" w:rsidP="00CF41BC">
            <w:pPr>
              <w:spacing w:after="0pt"/>
              <w:jc w:val="end"/>
            </w:pPr>
            <w:r>
              <w:rPr>
                <w:rFonts w:ascii="Arial" w:hAnsi="Arial" w:cs="Arial"/>
                <w:color w:val="000000"/>
                <w:position w:val="-12"/>
              </w:rPr>
              <w:t>Številka vpisa v sodni register (št. vložka):</w:t>
            </w:r>
          </w:p>
        </w:tc>
        <w:tc>
          <w:tcPr>
            <w:tcW w:w="325.05pt" w:type="dxa"/>
            <w:gridSpan w:val="2"/>
            <w:shd w:val="clear" w:color="auto" w:fill="auto"/>
            <w:vAlign w:val="center"/>
          </w:tcPr>
          <w:p w14:paraId="2EF68CBA" w14:textId="77777777" w:rsidR="00992990" w:rsidRDefault="00992990" w:rsidP="00CF41BC">
            <w:pPr>
              <w:spacing w:after="0pt"/>
            </w:pPr>
            <w:r>
              <w:rPr>
                <w:rFonts w:ascii="Arial" w:hAnsi="Arial" w:cs="Arial"/>
                <w:color w:val="000000"/>
                <w:position w:val="-12"/>
              </w:rPr>
              <w:t> </w:t>
            </w:r>
          </w:p>
        </w:tc>
      </w:tr>
      <w:tr w:rsidR="00992990" w14:paraId="4C3E7EF6" w14:textId="77777777" w:rsidTr="00CF41BC">
        <w:tc>
          <w:tcPr>
            <w:tcW w:w="139.25pt" w:type="dxa"/>
            <w:shd w:val="clear" w:color="auto" w:fill="auto"/>
            <w:vAlign w:val="center"/>
          </w:tcPr>
          <w:p w14:paraId="597C5AC9" w14:textId="77777777" w:rsidR="00992990" w:rsidRDefault="00992990" w:rsidP="00CF41BC">
            <w:pPr>
              <w:spacing w:after="0pt"/>
              <w:jc w:val="end"/>
            </w:pPr>
            <w:r>
              <w:rPr>
                <w:rFonts w:ascii="Arial" w:hAnsi="Arial" w:cs="Arial"/>
                <w:color w:val="000000"/>
                <w:position w:val="-12"/>
              </w:rPr>
              <w:t>Matična številka družbe:</w:t>
            </w:r>
          </w:p>
        </w:tc>
        <w:tc>
          <w:tcPr>
            <w:tcW w:w="325.05pt" w:type="dxa"/>
            <w:gridSpan w:val="2"/>
            <w:shd w:val="clear" w:color="auto" w:fill="auto"/>
            <w:vAlign w:val="center"/>
          </w:tcPr>
          <w:p w14:paraId="12B3BE7E"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149FA9B7" w14:textId="77777777" w:rsidR="00992990" w:rsidRDefault="00992990" w:rsidP="00CF41BC">
            <w:pPr>
              <w:spacing w:after="0pt"/>
            </w:pPr>
          </w:p>
        </w:tc>
      </w:tr>
      <w:tr w:rsidR="00992990" w14:paraId="05BA2034" w14:textId="77777777" w:rsidTr="00CF41BC">
        <w:tc>
          <w:tcPr>
            <w:tcW w:w="139.25pt" w:type="dxa"/>
            <w:shd w:val="clear" w:color="auto" w:fill="auto"/>
            <w:vAlign w:val="center"/>
          </w:tcPr>
          <w:p w14:paraId="14998706" w14:textId="77777777" w:rsidR="00992990" w:rsidRDefault="00992990" w:rsidP="00CF41BC">
            <w:pPr>
              <w:spacing w:after="0pt"/>
              <w:jc w:val="end"/>
            </w:pPr>
            <w:r>
              <w:rPr>
                <w:rFonts w:ascii="Arial" w:hAnsi="Arial" w:cs="Arial"/>
                <w:color w:val="000000"/>
                <w:position w:val="-12"/>
              </w:rPr>
              <w:t>Davčna številka družbe:</w:t>
            </w:r>
          </w:p>
        </w:tc>
        <w:tc>
          <w:tcPr>
            <w:tcW w:w="325.05pt" w:type="dxa"/>
            <w:gridSpan w:val="2"/>
            <w:shd w:val="clear" w:color="auto" w:fill="auto"/>
            <w:vAlign w:val="center"/>
          </w:tcPr>
          <w:p w14:paraId="60DDBAFB"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355B2C2A" w14:textId="77777777" w:rsidR="00992990" w:rsidRDefault="00992990" w:rsidP="00CF41BC">
            <w:pPr>
              <w:spacing w:after="0pt"/>
            </w:pPr>
          </w:p>
        </w:tc>
      </w:tr>
      <w:tr w:rsidR="00992990" w14:paraId="28B2A6A8" w14:textId="77777777" w:rsidTr="00CF41BC">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32.15pt" w:type="dxa"/>
            <w:gridSpan w:val="2"/>
            <w:shd w:val="clear" w:color="auto" w:fill="auto"/>
            <w:vAlign w:val="center"/>
          </w:tcPr>
          <w:p w14:paraId="50720F4E" w14:textId="77777777" w:rsidR="00992990" w:rsidRDefault="00992990" w:rsidP="00CF41BC">
            <w:pPr>
              <w:spacing w:after="0pt"/>
            </w:pPr>
            <w:r>
              <w:rPr>
                <w:rFonts w:ascii="Arial" w:hAnsi="Arial" w:cs="Arial"/>
                <w:color w:val="000000"/>
              </w:rPr>
              <w:t> </w:t>
            </w:r>
            <w:r>
              <w:rPr>
                <w:rFonts w:ascii="Arial" w:hAnsi="Arial" w:cs="Arial"/>
                <w:color w:val="000000"/>
              </w:rPr>
              <w:br/>
            </w:r>
            <w:r>
              <w:rPr>
                <w:rFonts w:ascii="Arial" w:hAnsi="Arial" w:cs="Arial"/>
                <w:color w:val="000000"/>
              </w:rPr>
              <w:br/>
            </w:r>
            <w:r>
              <w:rPr>
                <w:rFonts w:ascii="Arial" w:hAnsi="Arial" w:cs="Arial"/>
                <w:color w:val="000000"/>
                <w:position w:val="-12"/>
              </w:rPr>
              <w:t>Kraj in datum:</w:t>
            </w:r>
          </w:p>
        </w:tc>
        <w:tc>
          <w:tcPr>
            <w:tcW w:w="232.15pt" w:type="dxa"/>
            <w:shd w:val="clear" w:color="auto" w:fill="auto"/>
            <w:vAlign w:val="center"/>
          </w:tcPr>
          <w:p w14:paraId="17E8A921" w14:textId="77777777" w:rsidR="00AE04BA" w:rsidRDefault="00AE04BA" w:rsidP="00CF41BC">
            <w:pPr>
              <w:spacing w:after="0pt"/>
              <w:rPr>
                <w:rFonts w:ascii="Arial" w:hAnsi="Arial" w:cs="Arial"/>
                <w:color w:val="000000"/>
                <w:position w:val="-12"/>
              </w:rPr>
            </w:pPr>
          </w:p>
          <w:p w14:paraId="42C207D1" w14:textId="512873A0" w:rsidR="00992990" w:rsidRDefault="00992990" w:rsidP="00CF41BC">
            <w:pPr>
              <w:spacing w:after="0pt"/>
            </w:pPr>
            <w:r>
              <w:rPr>
                <w:rFonts w:ascii="Arial" w:hAnsi="Arial" w:cs="Arial"/>
                <w:color w:val="000000"/>
                <w:position w:val="-12"/>
              </w:rPr>
              <w:t>Ime in priimek: _____________________</w:t>
            </w:r>
          </w:p>
        </w:tc>
      </w:tr>
      <w:tr w:rsidR="00992990" w14:paraId="4B2F8061" w14:textId="77777777" w:rsidTr="00CF41BC">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32.15pt" w:type="dxa"/>
            <w:gridSpan w:val="2"/>
            <w:shd w:val="clear" w:color="auto" w:fill="auto"/>
            <w:vAlign w:val="center"/>
          </w:tcPr>
          <w:p w14:paraId="68B04AAE" w14:textId="77777777" w:rsidR="00992990" w:rsidRDefault="00992990" w:rsidP="00CF41BC">
            <w:pPr>
              <w:spacing w:after="0pt"/>
            </w:pPr>
            <w:r>
              <w:rPr>
                <w:rFonts w:ascii="Arial" w:hAnsi="Arial" w:cs="Arial"/>
                <w:color w:val="000000"/>
                <w:position w:val="-12"/>
              </w:rPr>
              <w:t> </w:t>
            </w:r>
          </w:p>
        </w:tc>
        <w:tc>
          <w:tcPr>
            <w:tcW w:w="232.15pt" w:type="dxa"/>
            <w:shd w:val="clear" w:color="auto" w:fill="auto"/>
            <w:vAlign w:val="center"/>
          </w:tcPr>
          <w:p w14:paraId="4E2DD245" w14:textId="77777777" w:rsidR="00992990" w:rsidRDefault="00992990" w:rsidP="00CF41BC">
            <w:pPr>
              <w:spacing w:after="0pt"/>
              <w:rPr>
                <w:rFonts w:ascii="Arial" w:hAnsi="Arial" w:cs="Arial"/>
              </w:rPr>
            </w:pPr>
          </w:p>
          <w:p w14:paraId="4EE891D5" w14:textId="77777777" w:rsidR="00992990" w:rsidRDefault="00992990" w:rsidP="00CF41BC">
            <w:pPr>
              <w:spacing w:after="0pt"/>
              <w:jc w:val="center"/>
            </w:pPr>
            <w:r>
              <w:rPr>
                <w:rFonts w:ascii="Arial" w:hAnsi="Arial" w:cs="Arial"/>
                <w:color w:val="A9A9A9"/>
                <w:position w:val="-12"/>
              </w:rPr>
              <w:t>(žig in podpis)</w:t>
            </w:r>
          </w:p>
        </w:tc>
      </w:tr>
    </w:tbl>
    <w:p w14:paraId="785CE792" w14:textId="77777777" w:rsidR="00992990" w:rsidRDefault="00992990" w:rsidP="00992990">
      <w:pPr>
        <w:spacing w:before="11.25pt" w:after="11.25pt" w:line="12pt" w:lineRule="auto"/>
        <w:jc w:val="both"/>
      </w:pPr>
      <w:r>
        <w:rPr>
          <w:rFonts w:ascii="Arial" w:hAnsi="Arial" w:cs="Arial"/>
          <w:color w:val="000000"/>
        </w:rPr>
        <w:t> </w:t>
      </w:r>
    </w:p>
    <w:p w14:paraId="1F2CC02E" w14:textId="77777777" w:rsidR="00992990" w:rsidRDefault="00992990" w:rsidP="00992990">
      <w:pPr>
        <w:spacing w:before="11.25pt" w:after="11.25pt" w:line="12pt" w:lineRule="auto"/>
        <w:jc w:val="both"/>
      </w:pPr>
      <w:r>
        <w:rPr>
          <w:rFonts w:ascii="Arial" w:hAnsi="Arial" w:cs="Arial"/>
          <w:color w:val="000000"/>
        </w:rPr>
        <w:t> </w:t>
      </w:r>
    </w:p>
    <w:p w14:paraId="12D56D2B" w14:textId="77777777" w:rsidR="00992990" w:rsidRDefault="00992990" w:rsidP="00992990">
      <w:pPr>
        <w:pStyle w:val="Noga"/>
        <w:tabs>
          <w:tab w:val="start" w:pos="165.05pt"/>
        </w:tabs>
      </w:pPr>
    </w:p>
    <w:p w14:paraId="20C9D6E6" w14:textId="77777777" w:rsidR="00992990" w:rsidRDefault="00992990" w:rsidP="00992990">
      <w:pPr>
        <w:sectPr w:rsidR="00992990">
          <w:headerReference w:type="even" r:id="rId43"/>
          <w:headerReference w:type="default" r:id="rId44"/>
          <w:footerReference w:type="even" r:id="rId45"/>
          <w:footerReference w:type="default" r:id="rId46"/>
          <w:headerReference w:type="first" r:id="rId47"/>
          <w:footerReference w:type="first" r:id="rId48"/>
          <w:pgSz w:w="595.30pt" w:h="841.90pt"/>
          <w:pgMar w:top="70.90pt" w:right="70.90pt" w:bottom="70.90pt" w:left="70.90pt" w:header="28.35pt" w:footer="29.80pt" w:gutter="0pt"/>
          <w:cols w:space="35.40pt"/>
          <w:docGrid w:linePitch="360" w:charSpace="-2049"/>
        </w:sectPr>
      </w:pPr>
    </w:p>
    <w:p w14:paraId="7A460BF2"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w:t>
      </w:r>
      <w:r>
        <w:rPr>
          <w:rFonts w:cs="Arial"/>
          <w:b/>
          <w:bCs/>
        </w:rPr>
        <w:t>5</w:t>
      </w:r>
    </w:p>
    <w:p w14:paraId="6C452D4F" w14:textId="77777777" w:rsidR="00992990" w:rsidRDefault="00992990" w:rsidP="00992990">
      <w:pPr>
        <w:spacing w:after="6pt"/>
        <w:rPr>
          <w:rFonts w:ascii="Arial" w:hAnsi="Arial" w:cs="Arial"/>
          <w:b/>
          <w:bCs/>
        </w:rPr>
      </w:pPr>
    </w:p>
    <w:p w14:paraId="34E82D35" w14:textId="77777777" w:rsidR="00992990" w:rsidRPr="00271F30" w:rsidRDefault="00992990" w:rsidP="00992990">
      <w:pPr>
        <w:spacing w:after="6pt"/>
        <w:jc w:val="both"/>
        <w:rPr>
          <w:rFonts w:ascii="Arial" w:hAnsi="Arial" w:cs="Arial"/>
          <w:b/>
          <w:bCs/>
        </w:rPr>
      </w:pPr>
      <w:r w:rsidRPr="00271F30">
        <w:rPr>
          <w:rFonts w:ascii="Arial" w:hAnsi="Arial" w:cs="Arial"/>
          <w:b/>
          <w:bCs/>
        </w:rPr>
        <w:t>Izjava članov organov in zastopnikov gospodarskega subjekta in pooblastilo za pridobitev podatkov iz kazenske evidence</w:t>
      </w:r>
    </w:p>
    <w:p w14:paraId="4A1B0752" w14:textId="77777777" w:rsidR="00992990" w:rsidRDefault="00992990" w:rsidP="00992990">
      <w:pPr>
        <w:spacing w:before="11.25pt" w:after="11.25pt"/>
        <w:jc w:val="both"/>
      </w:pPr>
      <w:r>
        <w:rPr>
          <w:rFonts w:ascii="Arial" w:hAnsi="Arial" w:cs="Arial"/>
          <w:color w:val="000000"/>
        </w:rPr>
        <w:t>Pod kazensko in materialno odgovornostjo izjavljam, da nisem bil/a pravnomočno obsojen/a zaradi kaznivih dejanj, ki so opredeljena v prvem odstavku 75. člena ZJN-3. Obenem izjavljam, da:</w:t>
      </w:r>
    </w:p>
    <w:tbl>
      <w:tblPr>
        <w:tblW w:w="0pt" w:type="dxa"/>
        <w:tblInd w:w="5.45pt" w:type="dxa"/>
        <w:tblLayout w:type="fixed"/>
        <w:tblLook w:firstRow="0" w:lastRow="0" w:firstColumn="0" w:lastColumn="0" w:noHBand="0" w:noVBand="0"/>
      </w:tblPr>
      <w:tblGrid>
        <w:gridCol w:w="9178"/>
      </w:tblGrid>
      <w:tr w:rsidR="00992990" w14:paraId="6A376234" w14:textId="77777777" w:rsidTr="00CF41BC">
        <w:tc>
          <w:tcPr>
            <w:tcW w:w="458.90pt" w:type="dxa"/>
            <w:shd w:val="clear" w:color="auto" w:fill="auto"/>
          </w:tcPr>
          <w:p w14:paraId="09F4B00E" w14:textId="77777777" w:rsidR="00992990" w:rsidRDefault="00992990" w:rsidP="00F84DAF">
            <w:pPr>
              <w:numPr>
                <w:ilvl w:val="0"/>
                <w:numId w:val="15"/>
              </w:numPr>
              <w:spacing w:after="0pt"/>
              <w:jc w:val="both"/>
            </w:pPr>
            <w:r>
              <w:rPr>
                <w:rFonts w:ascii="Arial" w:hAnsi="Arial" w:cs="Arial"/>
                <w:color w:val="000000"/>
              </w:rPr>
              <w:t>lahko naročnik sam pridobi potrdila, ki se nanašajo na zgoraj navedeno iz uradnih evidenc, ki jih vodijo državni organi, organi lokalnih skupnosti ali nosilci javnih pooblastil,</w:t>
            </w:r>
          </w:p>
          <w:p w14:paraId="0B12C5B5" w14:textId="77777777" w:rsidR="00992990" w:rsidRDefault="00992990" w:rsidP="00F84DAF">
            <w:pPr>
              <w:numPr>
                <w:ilvl w:val="0"/>
                <w:numId w:val="15"/>
              </w:numPr>
              <w:spacing w:after="0pt"/>
              <w:jc w:val="both"/>
            </w:pPr>
            <w:r>
              <w:rPr>
                <w:rFonts w:ascii="Arial" w:hAnsi="Arial"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9BF6098" w14:textId="77777777" w:rsidR="00992990" w:rsidRDefault="00992990" w:rsidP="00992990">
      <w:pPr>
        <w:spacing w:before="11.25pt" w:after="11.25pt"/>
        <w:jc w:val="center"/>
      </w:pPr>
      <w:r>
        <w:rPr>
          <w:rFonts w:ascii="Arial" w:hAnsi="Arial" w:cs="Arial"/>
          <w:b/>
          <w:bCs/>
          <w:color w:val="000000"/>
        </w:rPr>
        <w:t>POOBLASTILO</w:t>
      </w:r>
    </w:p>
    <w:p w14:paraId="6DE9A326" w14:textId="77777777" w:rsidR="00992990" w:rsidRDefault="00992990" w:rsidP="00992990">
      <w:pPr>
        <w:spacing w:before="11.25pt" w:after="11.25pt"/>
        <w:jc w:val="both"/>
      </w:pPr>
      <w:r>
        <w:rPr>
          <w:rFonts w:ascii="Arial" w:hAnsi="Arial" w:cs="Arial"/>
          <w:color w:val="000000"/>
        </w:rPr>
        <w:t>Spodaj podpisani pooblaščam naročnika SPLOŠNA BOLNIŠNICA JESENICE, Cesta maršala Tita 112, 4270 Jesenice</w:t>
      </w:r>
      <w:r>
        <w:rPr>
          <w:rFonts w:ascii="Arial" w:hAnsi="Arial" w:cs="Arial"/>
          <w:b/>
          <w:bCs/>
          <w:color w:val="000000"/>
        </w:rPr>
        <w:t>,</w:t>
      </w:r>
      <w:r>
        <w:rPr>
          <w:rFonts w:ascii="Arial" w:hAnsi="Arial" w:cs="Arial"/>
          <w:color w:val="000000"/>
        </w:rPr>
        <w:t xml:space="preserve"> da za potrebe preverjanja izpolnjevanja pogojev v postopku javnega naročila od Ministrstva za pravosodje pridobi potrdilo iz kazenske evidence. Moji osebni podatki so naslednji:</w:t>
      </w:r>
    </w:p>
    <w:tbl>
      <w:tblPr>
        <w:tblW w:w="464.30pt" w:type="dxa"/>
        <w:tblInd w:w="5.45pt" w:type="dxa"/>
        <w:tblLayout w:type="fixed"/>
        <w:tblLook w:firstRow="0" w:lastRow="0" w:firstColumn="0" w:lastColumn="0" w:noHBand="0" w:noVBand="0"/>
      </w:tblPr>
      <w:tblGrid>
        <w:gridCol w:w="3351"/>
        <w:gridCol w:w="1292"/>
        <w:gridCol w:w="4643"/>
      </w:tblGrid>
      <w:tr w:rsidR="00992990" w14:paraId="1668E7BB"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724D347" w14:textId="77777777" w:rsidR="00992990" w:rsidRDefault="00992990" w:rsidP="00CF41BC">
            <w:pPr>
              <w:spacing w:after="0pt" w:line="12pt" w:lineRule="auto"/>
              <w:jc w:val="end"/>
            </w:pPr>
            <w:r>
              <w:rPr>
                <w:rFonts w:ascii="Arial" w:hAnsi="Arial" w:cs="Arial"/>
                <w:color w:val="000000"/>
                <w:position w:val="-12"/>
              </w:rPr>
              <w:t>Ime in priimek:</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1ACA28FB"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892E505" w14:textId="77777777" w:rsidR="00992990" w:rsidRDefault="00992990" w:rsidP="00CF41BC">
            <w:pPr>
              <w:spacing w:after="0pt" w:line="12pt" w:lineRule="auto"/>
            </w:pPr>
          </w:p>
        </w:tc>
      </w:tr>
      <w:tr w:rsidR="00992990" w14:paraId="0CADFF8F"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18EAE86" w14:textId="77777777" w:rsidR="00992990" w:rsidRDefault="00992990" w:rsidP="00CF41BC">
            <w:pPr>
              <w:spacing w:after="0pt" w:line="12pt" w:lineRule="auto"/>
              <w:jc w:val="end"/>
            </w:pPr>
            <w:r>
              <w:rPr>
                <w:rFonts w:ascii="Arial" w:hAnsi="Arial" w:cs="Arial"/>
                <w:color w:val="000000"/>
                <w:position w:val="-12"/>
              </w:rPr>
              <w:t>Funkcija v gospodarskem subjektu:</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69CA305B" w14:textId="77777777" w:rsidR="00992990" w:rsidRDefault="00992990" w:rsidP="00CF41BC">
            <w:pPr>
              <w:spacing w:after="0pt" w:line="12pt" w:lineRule="auto"/>
            </w:pPr>
            <w:r>
              <w:rPr>
                <w:rFonts w:ascii="Arial" w:hAnsi="Arial" w:cs="Arial"/>
                <w:color w:val="000000"/>
                <w:position w:val="-12"/>
              </w:rPr>
              <w:t> </w:t>
            </w:r>
          </w:p>
        </w:tc>
      </w:tr>
      <w:tr w:rsidR="00992990" w14:paraId="06D4BB5B"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A31C507" w14:textId="77777777" w:rsidR="00992990" w:rsidRDefault="00992990" w:rsidP="00CF41BC">
            <w:pPr>
              <w:spacing w:after="0pt" w:line="12pt" w:lineRule="auto"/>
              <w:jc w:val="end"/>
            </w:pPr>
            <w:r>
              <w:rPr>
                <w:rFonts w:ascii="Arial" w:hAnsi="Arial" w:cs="Arial"/>
                <w:color w:val="000000"/>
                <w:position w:val="-12"/>
              </w:rPr>
              <w:t>EMŠO:</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32605A3C"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35728E95" w14:textId="77777777" w:rsidR="00992990" w:rsidRDefault="00992990" w:rsidP="00CF41BC">
            <w:pPr>
              <w:spacing w:after="0pt" w:line="12pt" w:lineRule="auto"/>
            </w:pPr>
          </w:p>
        </w:tc>
      </w:tr>
      <w:tr w:rsidR="00992990" w14:paraId="0FA054BC"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A2441A4" w14:textId="77777777" w:rsidR="00992990" w:rsidRDefault="00992990" w:rsidP="00CF41BC">
            <w:pPr>
              <w:spacing w:after="0pt" w:line="12pt" w:lineRule="auto"/>
              <w:jc w:val="end"/>
            </w:pPr>
            <w:r>
              <w:rPr>
                <w:rFonts w:ascii="Arial" w:hAnsi="Arial" w:cs="Arial"/>
                <w:color w:val="000000"/>
                <w:position w:val="-12"/>
              </w:rPr>
              <w:t>Kraj in država rojstva: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4BF6F12A"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B8EC820" w14:textId="77777777" w:rsidR="00992990" w:rsidRDefault="00992990" w:rsidP="00CF41BC">
            <w:pPr>
              <w:spacing w:after="0pt" w:line="12pt" w:lineRule="auto"/>
            </w:pPr>
          </w:p>
        </w:tc>
      </w:tr>
      <w:tr w:rsidR="00992990" w14:paraId="76B008A4"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4DF735C" w14:textId="77777777" w:rsidR="00992990" w:rsidRDefault="00992990" w:rsidP="00CF41BC">
            <w:pPr>
              <w:spacing w:after="0pt" w:line="12pt" w:lineRule="auto"/>
              <w:jc w:val="end"/>
            </w:pPr>
            <w:r>
              <w:rPr>
                <w:rFonts w:ascii="Arial" w:hAnsi="Arial" w:cs="Arial"/>
                <w:color w:val="000000"/>
                <w:position w:val="-12"/>
              </w:rPr>
              <w:t>Naslov stalnega prebivališča: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5B5959B3"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0DD31A99" w14:textId="77777777" w:rsidR="00992990" w:rsidRDefault="00992990" w:rsidP="00CF41BC">
            <w:pPr>
              <w:spacing w:after="0pt" w:line="12pt" w:lineRule="auto"/>
            </w:pPr>
          </w:p>
        </w:tc>
      </w:tr>
      <w:tr w:rsidR="00992990" w14:paraId="0410608C"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A486A19" w14:textId="77777777" w:rsidR="00992990" w:rsidRDefault="00992990" w:rsidP="00CF41BC">
            <w:pPr>
              <w:spacing w:after="0pt" w:line="12pt" w:lineRule="auto"/>
              <w:jc w:val="end"/>
            </w:pPr>
            <w:r>
              <w:rPr>
                <w:rFonts w:ascii="Arial" w:hAnsi="Arial" w:cs="Arial"/>
                <w:color w:val="000000"/>
                <w:position w:val="-12"/>
              </w:rPr>
              <w:t>Naslov začasnega prebivališča: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271B17E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571A694" w14:textId="77777777" w:rsidR="00992990" w:rsidRDefault="00992990" w:rsidP="00CF41BC">
            <w:pPr>
              <w:spacing w:after="0pt" w:line="12pt" w:lineRule="auto"/>
            </w:pPr>
          </w:p>
        </w:tc>
      </w:tr>
      <w:tr w:rsidR="00992990" w14:paraId="54B67A1E"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3549A1A" w14:textId="77777777" w:rsidR="00992990" w:rsidRDefault="00992990" w:rsidP="00CF41BC">
            <w:pPr>
              <w:spacing w:after="0pt" w:line="12pt" w:lineRule="auto"/>
              <w:jc w:val="end"/>
            </w:pPr>
            <w:r>
              <w:rPr>
                <w:rFonts w:ascii="Arial" w:hAnsi="Arial" w:cs="Arial"/>
                <w:color w:val="000000"/>
                <w:position w:val="-12"/>
              </w:rPr>
              <w:t>Državljanstvo:</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5FA8969C"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61A6BD3B" w14:textId="77777777" w:rsidR="00992990" w:rsidRDefault="00992990" w:rsidP="00CF41BC">
            <w:pPr>
              <w:spacing w:after="0pt" w:line="12pt" w:lineRule="auto"/>
            </w:pPr>
          </w:p>
        </w:tc>
      </w:tr>
      <w:tr w:rsidR="00992990" w14:paraId="2451776A"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777AA23" w14:textId="77777777" w:rsidR="00992990" w:rsidRDefault="00992990" w:rsidP="00CF41BC">
            <w:pPr>
              <w:spacing w:after="0pt" w:line="12pt" w:lineRule="auto"/>
              <w:jc w:val="end"/>
            </w:pPr>
            <w:r>
              <w:rPr>
                <w:rFonts w:ascii="Arial" w:hAnsi="Arial" w:cs="Arial"/>
                <w:color w:val="000000"/>
                <w:position w:val="-12"/>
              </w:rPr>
              <w:t>Moj prejšnji priimek se glasi:</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44C6E75E"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1DA6D54C" w14:textId="77777777" w:rsidR="00992990" w:rsidRDefault="00992990" w:rsidP="00CF41BC">
            <w:pPr>
              <w:spacing w:after="0pt" w:line="12pt" w:lineRule="auto"/>
            </w:pPr>
          </w:p>
        </w:tc>
      </w:tr>
      <w:tr w:rsidR="00992990" w14:paraId="7A53EF36" w14:textId="77777777" w:rsidTr="00CF41BC">
        <w:tc>
          <w:tcPr>
            <w:tcW w:w="232.15pt" w:type="dxa"/>
            <w:gridSpan w:val="2"/>
            <w:shd w:val="clear" w:color="auto" w:fill="auto"/>
            <w:vAlign w:val="center"/>
          </w:tcPr>
          <w:p w14:paraId="645ED6D3" w14:textId="77777777" w:rsidR="00992990" w:rsidRDefault="00992990" w:rsidP="00CF41BC">
            <w:pPr>
              <w:spacing w:after="0pt" w:line="12pt" w:lineRule="auto"/>
              <w:rPr>
                <w:rFonts w:ascii="Arial" w:hAnsi="Arial" w:cs="Arial"/>
                <w:color w:val="000000"/>
              </w:rPr>
            </w:pPr>
          </w:p>
          <w:p w14:paraId="25645B22" w14:textId="77777777" w:rsidR="00992990" w:rsidRDefault="00992990" w:rsidP="00CF41BC">
            <w:pPr>
              <w:spacing w:after="0pt" w:line="12pt" w:lineRule="auto"/>
            </w:pPr>
            <w:r>
              <w:rPr>
                <w:rFonts w:ascii="Arial" w:hAnsi="Arial" w:cs="Arial"/>
                <w:color w:val="000000"/>
              </w:rPr>
              <w:t> </w:t>
            </w:r>
            <w:r>
              <w:rPr>
                <w:rFonts w:ascii="Arial" w:hAnsi="Arial" w:cs="Arial"/>
                <w:color w:val="000000"/>
                <w:position w:val="-12"/>
              </w:rPr>
              <w:t>Kraj in datum:</w:t>
            </w:r>
          </w:p>
        </w:tc>
        <w:tc>
          <w:tcPr>
            <w:tcW w:w="232.15pt" w:type="dxa"/>
            <w:shd w:val="clear" w:color="auto" w:fill="auto"/>
            <w:vAlign w:val="center"/>
          </w:tcPr>
          <w:p w14:paraId="1608F235" w14:textId="77777777" w:rsidR="00992990" w:rsidRDefault="00992990" w:rsidP="00CF41BC">
            <w:pPr>
              <w:spacing w:after="0pt" w:line="12pt" w:lineRule="auto"/>
              <w:rPr>
                <w:rFonts w:ascii="Arial" w:hAnsi="Arial" w:cs="Arial"/>
                <w:color w:val="000000"/>
                <w:position w:val="-12"/>
              </w:rPr>
            </w:pPr>
          </w:p>
          <w:p w14:paraId="7040A056"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F450FD7" w14:textId="77777777" w:rsidTr="00CF41BC">
        <w:tc>
          <w:tcPr>
            <w:tcW w:w="232.15pt" w:type="dxa"/>
            <w:gridSpan w:val="2"/>
            <w:shd w:val="clear" w:color="auto" w:fill="auto"/>
            <w:vAlign w:val="center"/>
          </w:tcPr>
          <w:p w14:paraId="010CE115" w14:textId="77777777" w:rsidR="00992990" w:rsidRDefault="00992990" w:rsidP="00CF41BC">
            <w:pPr>
              <w:spacing w:after="0pt" w:line="12pt" w:lineRule="auto"/>
            </w:pPr>
            <w:r>
              <w:rPr>
                <w:rFonts w:ascii="Arial" w:hAnsi="Arial" w:cs="Arial"/>
                <w:color w:val="000000"/>
                <w:position w:val="-12"/>
              </w:rPr>
              <w:t> </w:t>
            </w:r>
          </w:p>
        </w:tc>
        <w:tc>
          <w:tcPr>
            <w:tcW w:w="232.15pt" w:type="dxa"/>
            <w:shd w:val="clear" w:color="auto" w:fill="auto"/>
            <w:vAlign w:val="center"/>
          </w:tcPr>
          <w:p w14:paraId="66239CD9" w14:textId="77777777" w:rsidR="00992990" w:rsidRDefault="00992990" w:rsidP="00CF41BC">
            <w:pPr>
              <w:spacing w:after="0pt" w:line="12pt" w:lineRule="auto"/>
              <w:jc w:val="center"/>
            </w:pPr>
            <w:r>
              <w:rPr>
                <w:rFonts w:ascii="Arial" w:hAnsi="Arial" w:cs="Arial"/>
                <w:color w:val="A9A9A9"/>
                <w:position w:val="-12"/>
              </w:rPr>
              <w:t>(podpis)</w:t>
            </w:r>
          </w:p>
        </w:tc>
      </w:tr>
    </w:tbl>
    <w:p w14:paraId="177D9CB3" w14:textId="77777777" w:rsidR="00992990" w:rsidRDefault="00992990" w:rsidP="00992990">
      <w:pPr>
        <w:spacing w:before="11.25pt" w:after="11.25pt" w:line="12pt" w:lineRule="auto"/>
        <w:jc w:val="both"/>
      </w:pPr>
      <w:r>
        <w:rPr>
          <w:rFonts w:ascii="Arial" w:hAnsi="Arial" w:cs="Arial"/>
          <w:color w:val="000000"/>
        </w:rPr>
        <w:t> </w:t>
      </w:r>
    </w:p>
    <w:p w14:paraId="48F14097" w14:textId="77777777" w:rsidR="00992990" w:rsidRDefault="00992990" w:rsidP="00992990">
      <w:pPr>
        <w:spacing w:before="11.25pt" w:after="11.25pt"/>
        <w:jc w:val="both"/>
      </w:pPr>
      <w:r>
        <w:rPr>
          <w:rFonts w:ascii="Arial" w:hAnsi="Arial" w:cs="Arial"/>
          <w:b/>
          <w:bCs/>
          <w:i/>
          <w:iCs/>
          <w:color w:val="00000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E8DADED" w14:textId="051009A3" w:rsidR="00495E0D" w:rsidRDefault="00495E0D" w:rsidP="00495E0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641096A6" w14:textId="77777777" w:rsidR="00495E0D" w:rsidRDefault="00495E0D" w:rsidP="00992990">
      <w:pPr>
        <w:spacing w:before="11.25pt" w:after="11.25pt" w:line="12pt" w:lineRule="auto"/>
        <w:jc w:val="both"/>
        <w:rPr>
          <w:rFonts w:ascii="Arial" w:hAnsi="Arial" w:cs="Arial"/>
          <w:color w:val="000000"/>
        </w:rPr>
      </w:pPr>
    </w:p>
    <w:p w14:paraId="5C73349A" w14:textId="32CFDA08" w:rsidR="00992990" w:rsidRPr="00271F30" w:rsidRDefault="00992990" w:rsidP="00495E0D">
      <w:pPr>
        <w:spacing w:before="11.25pt" w:after="11.25pt" w:line="12pt" w:lineRule="auto"/>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4AB5E63D" w14:textId="1FC0E03A" w:rsidR="00992990" w:rsidRDefault="00992990" w:rsidP="00992990">
      <w:pPr>
        <w:spacing w:before="11.25pt" w:after="11.25pt" w:line="12pt" w:lineRule="auto"/>
        <w:jc w:val="both"/>
      </w:pPr>
      <w:r>
        <w:rPr>
          <w:rFonts w:ascii="Arial" w:hAnsi="Arial" w:cs="Arial"/>
          <w:color w:val="000000"/>
        </w:rPr>
        <w:t xml:space="preserve">V razpisu za izvedbo javnega naročila </w:t>
      </w:r>
      <w:r w:rsidR="00D41C0F" w:rsidRPr="00502D3E">
        <w:rPr>
          <w:rFonts w:ascii="Arial" w:hAnsi="Arial" w:cs="Arial"/>
        </w:rPr>
        <w:t>»</w:t>
      </w:r>
      <w:r w:rsidR="00D41C0F">
        <w:rPr>
          <w:rFonts w:ascii="Arial" w:hAnsi="Arial" w:cs="Arial"/>
          <w:b/>
        </w:rPr>
        <w:t>Prevzem, transport, zbiranje odpadkov in dobava zabojnikov za odpadke 202</w:t>
      </w:r>
      <w:r w:rsidR="00965B60">
        <w:rPr>
          <w:rFonts w:ascii="Arial" w:hAnsi="Arial" w:cs="Arial"/>
          <w:b/>
        </w:rPr>
        <w:t>3</w:t>
      </w:r>
      <w:r w:rsidR="00D41C0F" w:rsidRPr="00502D3E">
        <w:rPr>
          <w:rFonts w:ascii="Arial" w:hAnsi="Arial" w:cs="Arial"/>
        </w:rPr>
        <w:t>«</w:t>
      </w:r>
      <w:r w:rsidR="00D41C0F">
        <w:rPr>
          <w:rFonts w:ascii="Arial" w:hAnsi="Arial" w:cs="Arial"/>
        </w:rPr>
        <w:t xml:space="preserve"> </w:t>
      </w:r>
    </w:p>
    <w:p w14:paraId="3F4E9A63" w14:textId="7434302A" w:rsidR="00992990" w:rsidRDefault="00992990" w:rsidP="00992990">
      <w:pPr>
        <w:spacing w:before="11.25pt" w:after="11.25pt" w:line="12pt" w:lineRule="auto"/>
        <w:jc w:val="both"/>
      </w:pPr>
      <w:r>
        <w:rPr>
          <w:rFonts w:ascii="Arial" w:hAnsi="Arial" w:cs="Arial"/>
          <w:color w:val="000000"/>
        </w:rPr>
        <w:t>izjavljamo, da (ustrezno označi in izpolni):</w:t>
      </w:r>
    </w:p>
    <w:p w14:paraId="458594D7" w14:textId="4A918D35" w:rsidR="00992990" w:rsidRPr="00495E0D" w:rsidRDefault="00992990" w:rsidP="00992990">
      <w:pPr>
        <w:spacing w:before="11.25pt" w:after="11.25pt" w:line="12pt" w:lineRule="auto"/>
        <w:jc w:val="both"/>
      </w:pPr>
      <w:r>
        <w:rPr>
          <w:rFonts w:ascii="Arial" w:hAnsi="Arial" w:cs="Arial"/>
          <w:b/>
          <w:bCs/>
          <w:color w:val="000000"/>
        </w:rPr>
        <w:t xml:space="preserve">[   ] </w:t>
      </w:r>
      <w:r w:rsidRPr="00495E0D">
        <w:rPr>
          <w:rFonts w:ascii="Arial" w:hAnsi="Arial" w:cs="Arial"/>
          <w:color w:val="000000"/>
        </w:rPr>
        <w:t>ne nastopamo s podizvajalci</w:t>
      </w:r>
      <w:r w:rsidR="00CC4D0F" w:rsidRPr="00495E0D">
        <w:rPr>
          <w:rFonts w:ascii="Arial" w:hAnsi="Arial" w:cs="Arial"/>
          <w:color w:val="000000"/>
        </w:rPr>
        <w:t xml:space="preserve"> oziroma oddajamo ponudbo samostojno.</w:t>
      </w:r>
    </w:p>
    <w:p w14:paraId="30ABE3E2" w14:textId="299DAA49" w:rsidR="00992990" w:rsidRPr="00495E0D" w:rsidRDefault="00992990" w:rsidP="00992990">
      <w:pPr>
        <w:spacing w:before="11.25pt" w:after="11.25pt" w:line="12pt" w:lineRule="auto"/>
        <w:jc w:val="both"/>
        <w:rPr>
          <w:rFonts w:ascii="Arial" w:hAnsi="Arial" w:cs="Arial"/>
          <w:color w:val="000000"/>
        </w:rPr>
      </w:pPr>
      <w:r>
        <w:rPr>
          <w:rFonts w:ascii="Arial" w:hAnsi="Arial" w:cs="Arial"/>
          <w:b/>
          <w:bCs/>
          <w:color w:val="000000"/>
        </w:rPr>
        <w:t xml:space="preserve">[   ] </w:t>
      </w:r>
      <w:r w:rsidRPr="00495E0D">
        <w:rPr>
          <w:rFonts w:ascii="Arial" w:hAnsi="Arial" w:cs="Arial"/>
          <w:color w:val="000000"/>
        </w:rPr>
        <w:t>nastopamo z naslednjimi podizvajalci</w:t>
      </w:r>
      <w:r w:rsidR="00CC4D0F" w:rsidRPr="00495E0D">
        <w:rPr>
          <w:rFonts w:ascii="Arial" w:hAnsi="Arial" w:cs="Arial"/>
          <w:color w:val="000000"/>
        </w:rPr>
        <w:t xml:space="preserve"> oziroma oddajamo skupno ponudbo</w:t>
      </w:r>
      <w:r w:rsidRPr="00495E0D">
        <w:rPr>
          <w:rFonts w:ascii="Arial" w:hAnsi="Arial" w:cs="Arial"/>
          <w:color w:val="000000"/>
        </w:rPr>
        <w:t>:</w:t>
      </w:r>
    </w:p>
    <w:p w14:paraId="22715E9F" w14:textId="77777777" w:rsidR="00CC4D0F" w:rsidRDefault="00CC4D0F" w:rsidP="00F84DAF">
      <w:pPr>
        <w:widowControl w:val="0"/>
        <w:numPr>
          <w:ilvl w:val="0"/>
          <w:numId w:val="22"/>
        </w:numPr>
        <w:suppressAutoHyphens w:val="0"/>
        <w:spacing w:after="0pt" w:line="12pt" w:lineRule="auto"/>
        <w:jc w:val="both"/>
        <w:rPr>
          <w:rFonts w:cs="Arial"/>
          <w:b/>
          <w:bCs/>
        </w:rPr>
      </w:pPr>
      <w:r w:rsidRPr="000F41B4">
        <w:rPr>
          <w:rFonts w:cs="Arial"/>
          <w:b/>
          <w:bCs/>
        </w:rPr>
        <w:t>v primeru skupne ponudbe se izpolni tabela o skupni izvedbi naročila</w:t>
      </w:r>
    </w:p>
    <w:p w14:paraId="7247BF98" w14:textId="20833453" w:rsidR="00CC4D0F" w:rsidRPr="00912DED" w:rsidRDefault="00CC4D0F" w:rsidP="00CC4D0F">
      <w:pPr>
        <w:pStyle w:val="Odstavekseznama"/>
        <w:autoSpaceDE w:val="0"/>
        <w:autoSpaceDN w:val="0"/>
        <w:adjustRightInd w:val="0"/>
        <w:ind w:start="36pt"/>
        <w:jc w:val="both"/>
        <w:rPr>
          <w:rFonts w:ascii="Calibri" w:hAnsi="Calibri" w:cs="ArialMT"/>
          <w:color w:val="000000"/>
        </w:rPr>
      </w:pPr>
      <w:r w:rsidRPr="00912DED">
        <w:rPr>
          <w:rFonts w:ascii="Calibri" w:hAnsi="Calibri" w:cs="ArialMT"/>
          <w:color w:val="000000"/>
        </w:rPr>
        <w:t xml:space="preserve">To točko izpolnijo ponudniki v primeru, da bodo javno naročilo izvedli v skupni izvedbi. Hkrati pa vsak od so-ponudnikov izpolni tudi </w:t>
      </w:r>
      <w:r>
        <w:rPr>
          <w:rFonts w:ascii="Calibri" w:hAnsi="Calibri" w:cs="ArialMT"/>
          <w:color w:val="000000"/>
        </w:rPr>
        <w:t xml:space="preserve">Obrazec 1 </w:t>
      </w:r>
    </w:p>
    <w:tbl>
      <w:tblPr>
        <w:tblW w:w="460.50pt" w:type="dxa"/>
        <w:tblInd w:w="0.10pt" w:type="dxa"/>
        <w:tblBorders>
          <w:top w:val="single" w:sz="24" w:space="0" w:color="auto"/>
          <w:start w:val="single" w:sz="24" w:space="0" w:color="auto"/>
          <w:bottom w:val="single" w:sz="24" w:space="0" w:color="auto"/>
          <w:end w:val="single" w:sz="24" w:space="0" w:color="auto"/>
          <w:insideH w:val="single" w:sz="6" w:space="0" w:color="auto"/>
          <w:insideV w:val="single" w:sz="6" w:space="0" w:color="auto"/>
        </w:tblBorders>
        <w:tblLayout w:type="fixed"/>
        <w:tblCellMar>
          <w:start w:w="3.50pt" w:type="dxa"/>
          <w:end w:w="3.50pt" w:type="dxa"/>
        </w:tblCellMar>
        <w:tblLook w:firstRow="0" w:lastRow="0" w:firstColumn="0" w:lastColumn="0" w:noHBand="0" w:noVBand="0"/>
      </w:tblPr>
      <w:tblGrid>
        <w:gridCol w:w="3796"/>
        <w:gridCol w:w="2976"/>
        <w:gridCol w:w="2438"/>
      </w:tblGrid>
      <w:tr w:rsidR="00CC4D0F" w:rsidRPr="000F41B4" w14:paraId="56963A80" w14:textId="77777777" w:rsidTr="00495E0D">
        <w:trPr>
          <w:trHeight w:hRule="exact" w:val="680"/>
        </w:trPr>
        <w:tc>
          <w:tcPr>
            <w:tcW w:w="189.80pt" w:type="dxa"/>
            <w:tcBorders>
              <w:top w:val="single" w:sz="24" w:space="0" w:color="auto"/>
            </w:tcBorders>
            <w:shd w:val="pct10" w:color="auto" w:fill="auto"/>
            <w:vAlign w:val="center"/>
          </w:tcPr>
          <w:p w14:paraId="458E0F26" w14:textId="77777777" w:rsidR="00CC4D0F" w:rsidRPr="000F41B4" w:rsidRDefault="00CC4D0F" w:rsidP="00280EEF">
            <w:pPr>
              <w:widowControl w:val="0"/>
              <w:jc w:val="center"/>
              <w:rPr>
                <w:rFonts w:cs="Arial"/>
              </w:rPr>
            </w:pPr>
            <w:r w:rsidRPr="000F41B4">
              <w:rPr>
                <w:rFonts w:cs="Arial"/>
              </w:rPr>
              <w:t>Partner v skupni ponudbi</w:t>
            </w:r>
          </w:p>
          <w:p w14:paraId="75E7F20E" w14:textId="77777777" w:rsidR="00CC4D0F" w:rsidRPr="000F41B4" w:rsidRDefault="00CC4D0F" w:rsidP="00280EEF">
            <w:pPr>
              <w:widowControl w:val="0"/>
              <w:jc w:val="center"/>
              <w:rPr>
                <w:rFonts w:cs="Arial"/>
              </w:rPr>
            </w:pPr>
          </w:p>
        </w:tc>
        <w:tc>
          <w:tcPr>
            <w:tcW w:w="148.80pt" w:type="dxa"/>
            <w:tcBorders>
              <w:top w:val="single" w:sz="24" w:space="0" w:color="auto"/>
            </w:tcBorders>
            <w:shd w:val="pct10" w:color="auto" w:fill="auto"/>
            <w:vAlign w:val="center"/>
          </w:tcPr>
          <w:p w14:paraId="5E3DE757" w14:textId="77777777" w:rsidR="00CC4D0F" w:rsidRPr="000F41B4" w:rsidRDefault="00CC4D0F" w:rsidP="00280EEF">
            <w:pPr>
              <w:widowControl w:val="0"/>
              <w:jc w:val="center"/>
              <w:rPr>
                <w:rFonts w:cs="Arial"/>
              </w:rPr>
            </w:pPr>
            <w:r w:rsidRPr="000F41B4">
              <w:rPr>
                <w:rFonts w:cs="Arial"/>
              </w:rPr>
              <w:t>Vrsta del, ki jih bodo izvajali</w:t>
            </w:r>
          </w:p>
        </w:tc>
        <w:tc>
          <w:tcPr>
            <w:tcW w:w="121.90pt" w:type="dxa"/>
            <w:tcBorders>
              <w:top w:val="single" w:sz="24" w:space="0" w:color="auto"/>
            </w:tcBorders>
            <w:shd w:val="pct10" w:color="auto" w:fill="auto"/>
            <w:vAlign w:val="center"/>
          </w:tcPr>
          <w:p w14:paraId="07E0CFF2" w14:textId="77777777" w:rsidR="00CC4D0F" w:rsidRPr="000F41B4" w:rsidRDefault="00CC4D0F" w:rsidP="00280EEF">
            <w:pPr>
              <w:widowControl w:val="0"/>
              <w:jc w:val="center"/>
              <w:rPr>
                <w:rFonts w:cs="Arial"/>
              </w:rPr>
            </w:pPr>
            <w:r w:rsidRPr="000F41B4">
              <w:rPr>
                <w:rFonts w:cs="Arial"/>
              </w:rPr>
              <w:t>Vrednost del, ki jih bodo izvajali  (v EUR)</w:t>
            </w:r>
          </w:p>
        </w:tc>
      </w:tr>
      <w:tr w:rsidR="00CC4D0F" w:rsidRPr="000F41B4" w14:paraId="4F5CD478" w14:textId="77777777" w:rsidTr="00495E0D">
        <w:trPr>
          <w:trHeight w:hRule="exact" w:val="680"/>
        </w:trPr>
        <w:tc>
          <w:tcPr>
            <w:tcW w:w="189.80pt" w:type="dxa"/>
            <w:tcBorders>
              <w:top w:val="nil"/>
            </w:tcBorders>
          </w:tcPr>
          <w:p w14:paraId="5C4F1432" w14:textId="77777777" w:rsidR="00CC4D0F" w:rsidRDefault="00CC4D0F" w:rsidP="00280EEF">
            <w:pPr>
              <w:widowControl w:val="0"/>
              <w:jc w:val="both"/>
              <w:rPr>
                <w:rFonts w:cs="Arial"/>
              </w:rPr>
            </w:pPr>
          </w:p>
          <w:p w14:paraId="60C697E1" w14:textId="77777777" w:rsidR="00CC4D0F" w:rsidRPr="000F41B4" w:rsidRDefault="00CC4D0F" w:rsidP="00280EEF">
            <w:pPr>
              <w:widowControl w:val="0"/>
              <w:jc w:val="both"/>
              <w:rPr>
                <w:rFonts w:cs="Arial"/>
              </w:rPr>
            </w:pPr>
          </w:p>
        </w:tc>
        <w:tc>
          <w:tcPr>
            <w:tcW w:w="148.80pt" w:type="dxa"/>
            <w:tcBorders>
              <w:top w:val="nil"/>
            </w:tcBorders>
          </w:tcPr>
          <w:p w14:paraId="3DBD8B26" w14:textId="77777777" w:rsidR="00CC4D0F" w:rsidRPr="000F41B4" w:rsidRDefault="00CC4D0F" w:rsidP="00280EEF">
            <w:pPr>
              <w:widowControl w:val="0"/>
              <w:jc w:val="both"/>
              <w:rPr>
                <w:rFonts w:cs="Arial"/>
              </w:rPr>
            </w:pPr>
          </w:p>
        </w:tc>
        <w:tc>
          <w:tcPr>
            <w:tcW w:w="121.90pt" w:type="dxa"/>
            <w:tcBorders>
              <w:top w:val="nil"/>
            </w:tcBorders>
          </w:tcPr>
          <w:p w14:paraId="2B9006AD" w14:textId="77777777" w:rsidR="00CC4D0F" w:rsidRPr="000F41B4" w:rsidRDefault="00CC4D0F" w:rsidP="00280EEF">
            <w:pPr>
              <w:widowControl w:val="0"/>
              <w:jc w:val="both"/>
              <w:rPr>
                <w:rFonts w:cs="Arial"/>
              </w:rPr>
            </w:pPr>
          </w:p>
        </w:tc>
      </w:tr>
      <w:tr w:rsidR="00CC4D0F" w:rsidRPr="000F41B4" w14:paraId="7DF75A2B" w14:textId="77777777" w:rsidTr="00495E0D">
        <w:trPr>
          <w:trHeight w:hRule="exact" w:val="680"/>
        </w:trPr>
        <w:tc>
          <w:tcPr>
            <w:tcW w:w="189.80pt" w:type="dxa"/>
          </w:tcPr>
          <w:p w14:paraId="374FCD38" w14:textId="77777777" w:rsidR="00CC4D0F" w:rsidRDefault="00CC4D0F" w:rsidP="00280EEF">
            <w:pPr>
              <w:widowControl w:val="0"/>
              <w:jc w:val="both"/>
              <w:rPr>
                <w:rFonts w:cs="Arial"/>
              </w:rPr>
            </w:pPr>
          </w:p>
          <w:p w14:paraId="0B80BE14" w14:textId="77777777" w:rsidR="00CC4D0F" w:rsidRPr="000F41B4" w:rsidRDefault="00CC4D0F" w:rsidP="00280EEF">
            <w:pPr>
              <w:widowControl w:val="0"/>
              <w:jc w:val="both"/>
              <w:rPr>
                <w:rFonts w:cs="Arial"/>
              </w:rPr>
            </w:pPr>
          </w:p>
        </w:tc>
        <w:tc>
          <w:tcPr>
            <w:tcW w:w="148.80pt" w:type="dxa"/>
          </w:tcPr>
          <w:p w14:paraId="6508CBD9" w14:textId="77777777" w:rsidR="00CC4D0F" w:rsidRPr="000F41B4" w:rsidRDefault="00CC4D0F" w:rsidP="00280EEF">
            <w:pPr>
              <w:widowControl w:val="0"/>
              <w:jc w:val="both"/>
              <w:rPr>
                <w:rFonts w:cs="Arial"/>
              </w:rPr>
            </w:pPr>
          </w:p>
        </w:tc>
        <w:tc>
          <w:tcPr>
            <w:tcW w:w="121.90pt" w:type="dxa"/>
          </w:tcPr>
          <w:p w14:paraId="1D8121B8" w14:textId="77777777" w:rsidR="00CC4D0F" w:rsidRPr="000F41B4" w:rsidRDefault="00CC4D0F" w:rsidP="00280EEF">
            <w:pPr>
              <w:widowControl w:val="0"/>
              <w:jc w:val="both"/>
              <w:rPr>
                <w:rFonts w:cs="Arial"/>
              </w:rPr>
            </w:pPr>
          </w:p>
        </w:tc>
      </w:tr>
    </w:tbl>
    <w:p w14:paraId="182A4B77" w14:textId="77777777" w:rsidR="00495E0D" w:rsidRDefault="00495E0D" w:rsidP="00495E0D">
      <w:pPr>
        <w:widowControl w:val="0"/>
        <w:suppressAutoHyphens w:val="0"/>
        <w:spacing w:after="0pt" w:line="12pt" w:lineRule="auto"/>
        <w:ind w:start="36pt"/>
        <w:jc w:val="both"/>
        <w:rPr>
          <w:rFonts w:cs="Arial"/>
          <w:b/>
          <w:bCs/>
        </w:rPr>
      </w:pPr>
    </w:p>
    <w:p w14:paraId="04AAE9FF" w14:textId="72D2B302" w:rsidR="00CC4D0F" w:rsidRDefault="00CC4D0F" w:rsidP="00F84DAF">
      <w:pPr>
        <w:widowControl w:val="0"/>
        <w:numPr>
          <w:ilvl w:val="0"/>
          <w:numId w:val="22"/>
        </w:numPr>
        <w:suppressAutoHyphens w:val="0"/>
        <w:spacing w:after="0pt" w:line="12pt" w:lineRule="auto"/>
        <w:jc w:val="both"/>
        <w:rPr>
          <w:rFonts w:cs="Arial"/>
          <w:b/>
          <w:bCs/>
        </w:rPr>
      </w:pPr>
      <w:r w:rsidRPr="000F41B4">
        <w:rPr>
          <w:rFonts w:cs="Arial"/>
          <w:b/>
          <w:bCs/>
        </w:rPr>
        <w:t>v primeru ponudbe s podizvajalci</w:t>
      </w:r>
    </w:p>
    <w:p w14:paraId="2BDF823A" w14:textId="148769F2" w:rsidR="00CC4D0F" w:rsidRPr="00912DED" w:rsidRDefault="00CC4D0F" w:rsidP="00CC4D0F">
      <w:pPr>
        <w:pStyle w:val="Odstavekseznama"/>
        <w:autoSpaceDE w:val="0"/>
        <w:autoSpaceDN w:val="0"/>
        <w:adjustRightInd w:val="0"/>
        <w:ind w:start="36pt"/>
        <w:jc w:val="both"/>
        <w:rPr>
          <w:rFonts w:ascii="Calibri" w:hAnsi="Calibri" w:cs="ArialMT"/>
          <w:color w:val="000000"/>
        </w:rPr>
      </w:pPr>
      <w:r w:rsidRPr="00912DED">
        <w:rPr>
          <w:rFonts w:ascii="Calibri" w:hAnsi="Calibri" w:cs="ArialMT"/>
          <w:color w:val="000000"/>
        </w:rPr>
        <w:t xml:space="preserve">To točko izpolnijo ponudniki v primeru, da bodo pri izvedbi javnega naročila sodelovali s podizvajalci. Hkrati pa ponudniki za vsakega podizvajalca izpolnijo tudi </w:t>
      </w:r>
      <w:r>
        <w:rPr>
          <w:rFonts w:ascii="Calibri" w:hAnsi="Calibri" w:cs="ArialMT"/>
          <w:color w:val="000000"/>
        </w:rPr>
        <w:t>Obrazec 1.</w:t>
      </w:r>
    </w:p>
    <w:tbl>
      <w:tblPr>
        <w:tblW w:w="460.50pt" w:type="dxa"/>
        <w:tblInd w:w="0.10pt" w:type="dxa"/>
        <w:tblBorders>
          <w:top w:val="single" w:sz="24" w:space="0" w:color="auto"/>
          <w:start w:val="single" w:sz="24" w:space="0" w:color="auto"/>
          <w:bottom w:val="single" w:sz="24" w:space="0" w:color="auto"/>
          <w:end w:val="single" w:sz="24" w:space="0" w:color="auto"/>
          <w:insideH w:val="single" w:sz="6" w:space="0" w:color="auto"/>
          <w:insideV w:val="single" w:sz="6" w:space="0" w:color="auto"/>
        </w:tblBorders>
        <w:tblLayout w:type="fixed"/>
        <w:tblCellMar>
          <w:start w:w="3.50pt" w:type="dxa"/>
          <w:end w:w="3.50pt" w:type="dxa"/>
        </w:tblCellMar>
        <w:tblLook w:firstRow="0" w:lastRow="0" w:firstColumn="0" w:lastColumn="0" w:noHBand="0" w:noVBand="0"/>
      </w:tblPr>
      <w:tblGrid>
        <w:gridCol w:w="3796"/>
        <w:gridCol w:w="2976"/>
        <w:gridCol w:w="2438"/>
      </w:tblGrid>
      <w:tr w:rsidR="00CC4D0F" w:rsidRPr="000F41B4" w14:paraId="266DCB05" w14:textId="77777777" w:rsidTr="00495E0D">
        <w:trPr>
          <w:trHeight w:hRule="exact" w:val="680"/>
        </w:trPr>
        <w:tc>
          <w:tcPr>
            <w:tcW w:w="189.80pt" w:type="dxa"/>
            <w:tcBorders>
              <w:top w:val="single" w:sz="24" w:space="0" w:color="auto"/>
            </w:tcBorders>
            <w:shd w:val="pct10" w:color="auto" w:fill="auto"/>
            <w:vAlign w:val="center"/>
          </w:tcPr>
          <w:p w14:paraId="3893B374" w14:textId="77777777" w:rsidR="00CC4D0F" w:rsidRPr="000F41B4" w:rsidRDefault="00CC4D0F" w:rsidP="00280EEF">
            <w:pPr>
              <w:widowControl w:val="0"/>
              <w:jc w:val="center"/>
              <w:rPr>
                <w:rFonts w:cs="Arial"/>
              </w:rPr>
            </w:pPr>
            <w:r w:rsidRPr="000F41B4">
              <w:rPr>
                <w:rFonts w:cs="Arial"/>
              </w:rPr>
              <w:t>Podizvajalec</w:t>
            </w:r>
          </w:p>
          <w:p w14:paraId="15582E74" w14:textId="77777777" w:rsidR="00CC4D0F" w:rsidRPr="000F41B4" w:rsidRDefault="00CC4D0F" w:rsidP="00280EEF">
            <w:pPr>
              <w:widowControl w:val="0"/>
              <w:jc w:val="center"/>
              <w:rPr>
                <w:rFonts w:cs="Arial"/>
              </w:rPr>
            </w:pPr>
          </w:p>
        </w:tc>
        <w:tc>
          <w:tcPr>
            <w:tcW w:w="148.80pt" w:type="dxa"/>
            <w:tcBorders>
              <w:top w:val="single" w:sz="24" w:space="0" w:color="auto"/>
            </w:tcBorders>
            <w:shd w:val="pct10" w:color="auto" w:fill="auto"/>
            <w:vAlign w:val="center"/>
          </w:tcPr>
          <w:p w14:paraId="72FACC4A" w14:textId="77777777" w:rsidR="00CC4D0F" w:rsidRPr="000F41B4" w:rsidRDefault="00CC4D0F" w:rsidP="00280EEF">
            <w:pPr>
              <w:widowControl w:val="0"/>
              <w:jc w:val="center"/>
              <w:rPr>
                <w:rFonts w:cs="Arial"/>
              </w:rPr>
            </w:pPr>
            <w:r w:rsidRPr="000F41B4">
              <w:rPr>
                <w:rFonts w:cs="Arial"/>
              </w:rPr>
              <w:t>Vrsta del, ki jih bodo izvajali</w:t>
            </w:r>
          </w:p>
        </w:tc>
        <w:tc>
          <w:tcPr>
            <w:tcW w:w="121.90pt" w:type="dxa"/>
            <w:tcBorders>
              <w:top w:val="single" w:sz="24" w:space="0" w:color="auto"/>
            </w:tcBorders>
            <w:shd w:val="pct10" w:color="auto" w:fill="auto"/>
            <w:vAlign w:val="center"/>
          </w:tcPr>
          <w:p w14:paraId="1A7C1CE9" w14:textId="77777777" w:rsidR="00CC4D0F" w:rsidRPr="000F41B4" w:rsidRDefault="00CC4D0F" w:rsidP="00280EEF">
            <w:pPr>
              <w:widowControl w:val="0"/>
              <w:jc w:val="center"/>
              <w:rPr>
                <w:rFonts w:cs="Arial"/>
              </w:rPr>
            </w:pPr>
            <w:r w:rsidRPr="000F41B4">
              <w:rPr>
                <w:rFonts w:cs="Arial"/>
              </w:rPr>
              <w:t>Vrednost del, ki jih bodo izvajali  (v EUR)</w:t>
            </w:r>
          </w:p>
        </w:tc>
      </w:tr>
      <w:tr w:rsidR="00CC4D0F" w:rsidRPr="000F41B4" w14:paraId="364BFA95" w14:textId="77777777" w:rsidTr="00495E0D">
        <w:trPr>
          <w:trHeight w:hRule="exact" w:val="680"/>
        </w:trPr>
        <w:tc>
          <w:tcPr>
            <w:tcW w:w="189.80pt" w:type="dxa"/>
            <w:tcBorders>
              <w:top w:val="nil"/>
            </w:tcBorders>
          </w:tcPr>
          <w:p w14:paraId="5D125761" w14:textId="77777777" w:rsidR="00CC4D0F" w:rsidRPr="000F41B4" w:rsidRDefault="00CC4D0F" w:rsidP="00280EEF">
            <w:pPr>
              <w:widowControl w:val="0"/>
              <w:jc w:val="both"/>
              <w:rPr>
                <w:rFonts w:cs="Arial"/>
              </w:rPr>
            </w:pPr>
          </w:p>
          <w:p w14:paraId="23AF18E7" w14:textId="77777777" w:rsidR="00CC4D0F" w:rsidRPr="000F41B4" w:rsidRDefault="00CC4D0F" w:rsidP="00280EEF">
            <w:pPr>
              <w:widowControl w:val="0"/>
              <w:jc w:val="both"/>
              <w:rPr>
                <w:rFonts w:cs="Arial"/>
              </w:rPr>
            </w:pPr>
          </w:p>
        </w:tc>
        <w:tc>
          <w:tcPr>
            <w:tcW w:w="148.80pt" w:type="dxa"/>
            <w:tcBorders>
              <w:top w:val="nil"/>
            </w:tcBorders>
          </w:tcPr>
          <w:p w14:paraId="0F5B28A4" w14:textId="77777777" w:rsidR="00CC4D0F" w:rsidRPr="000F41B4" w:rsidRDefault="00CC4D0F" w:rsidP="00280EEF">
            <w:pPr>
              <w:widowControl w:val="0"/>
              <w:jc w:val="both"/>
              <w:rPr>
                <w:rFonts w:cs="Arial"/>
              </w:rPr>
            </w:pPr>
          </w:p>
        </w:tc>
        <w:tc>
          <w:tcPr>
            <w:tcW w:w="121.90pt" w:type="dxa"/>
            <w:tcBorders>
              <w:top w:val="nil"/>
            </w:tcBorders>
          </w:tcPr>
          <w:p w14:paraId="3732E36F" w14:textId="77777777" w:rsidR="00CC4D0F" w:rsidRPr="000F41B4" w:rsidRDefault="00CC4D0F" w:rsidP="00280EEF">
            <w:pPr>
              <w:widowControl w:val="0"/>
              <w:jc w:val="both"/>
              <w:rPr>
                <w:rFonts w:cs="Arial"/>
              </w:rPr>
            </w:pPr>
          </w:p>
        </w:tc>
      </w:tr>
      <w:tr w:rsidR="00CC4D0F" w:rsidRPr="000F41B4" w14:paraId="5859AA7F" w14:textId="77777777" w:rsidTr="00495E0D">
        <w:trPr>
          <w:trHeight w:hRule="exact" w:val="680"/>
        </w:trPr>
        <w:tc>
          <w:tcPr>
            <w:tcW w:w="189.80pt" w:type="dxa"/>
          </w:tcPr>
          <w:p w14:paraId="1BD8F721" w14:textId="77777777" w:rsidR="00CC4D0F" w:rsidRPr="000F41B4" w:rsidRDefault="00CC4D0F" w:rsidP="00280EEF">
            <w:pPr>
              <w:widowControl w:val="0"/>
              <w:jc w:val="both"/>
              <w:rPr>
                <w:rFonts w:cs="Arial"/>
              </w:rPr>
            </w:pPr>
          </w:p>
          <w:p w14:paraId="6D8D6E06" w14:textId="77777777" w:rsidR="00CC4D0F" w:rsidRPr="000F41B4" w:rsidRDefault="00CC4D0F" w:rsidP="00280EEF">
            <w:pPr>
              <w:widowControl w:val="0"/>
              <w:jc w:val="both"/>
              <w:rPr>
                <w:rFonts w:cs="Arial"/>
              </w:rPr>
            </w:pPr>
          </w:p>
        </w:tc>
        <w:tc>
          <w:tcPr>
            <w:tcW w:w="148.80pt" w:type="dxa"/>
          </w:tcPr>
          <w:p w14:paraId="65C2CF7E" w14:textId="77777777" w:rsidR="00CC4D0F" w:rsidRPr="000F41B4" w:rsidRDefault="00CC4D0F" w:rsidP="00280EEF">
            <w:pPr>
              <w:widowControl w:val="0"/>
              <w:jc w:val="both"/>
              <w:rPr>
                <w:rFonts w:cs="Arial"/>
              </w:rPr>
            </w:pPr>
          </w:p>
        </w:tc>
        <w:tc>
          <w:tcPr>
            <w:tcW w:w="121.90pt" w:type="dxa"/>
          </w:tcPr>
          <w:p w14:paraId="7D9F0397" w14:textId="77777777" w:rsidR="00CC4D0F" w:rsidRPr="000F41B4" w:rsidRDefault="00CC4D0F" w:rsidP="00280EEF">
            <w:pPr>
              <w:widowControl w:val="0"/>
              <w:jc w:val="both"/>
              <w:rPr>
                <w:rFonts w:cs="Arial"/>
              </w:rPr>
            </w:pPr>
          </w:p>
        </w:tc>
      </w:tr>
    </w:tbl>
    <w:p w14:paraId="1031531E" w14:textId="70A8425D" w:rsidR="00CC4D0F" w:rsidRPr="000F41B4" w:rsidRDefault="00495E0D" w:rsidP="00CC4D0F">
      <w:pPr>
        <w:widowControl w:val="0"/>
        <w:jc w:val="both"/>
        <w:rPr>
          <w:rFonts w:cs="Arial"/>
        </w:rPr>
      </w:pPr>
      <w:r>
        <w:rPr>
          <w:rFonts w:cs="Arial"/>
        </w:rPr>
        <w:br/>
      </w:r>
      <w:r w:rsidR="00CC4D0F" w:rsidRPr="000F41B4">
        <w:rPr>
          <w:rFonts w:cs="Arial"/>
        </w:rPr>
        <w:t>Ponudnik je dolžan imenovati vse podizvajalce ali partnerje v skupni ponudbi, s katerimi bo izvajal predmetno javno naročilo in bodo vsi imenovani v pogodbi.</w:t>
      </w:r>
    </w:p>
    <w:p w14:paraId="30EF747E" w14:textId="77777777" w:rsidR="00992990" w:rsidRDefault="00992990" w:rsidP="00992990">
      <w:pPr>
        <w:spacing w:before="11.25pt" w:after="11.25pt"/>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D54C54F" w14:textId="299DD1E6" w:rsidR="00992990" w:rsidRDefault="00992990" w:rsidP="00992990">
      <w:pPr>
        <w:spacing w:before="11.25pt" w:after="11.25pt"/>
        <w:jc w:val="both"/>
        <w:rPr>
          <w:rFonts w:ascii="Arial" w:hAnsi="Arial" w:cs="Arial"/>
          <w:color w:val="000000"/>
        </w:rPr>
      </w:pPr>
      <w:r>
        <w:rPr>
          <w:rFonts w:ascii="Arial" w:hAnsi="Arial" w:cs="Arial"/>
          <w:color w:val="000000"/>
        </w:rPr>
        <w:t>Priloga: - priložen izpolnjen ESPD obrazec za vsakega podizvajalca (79. člen ZJN-3)</w:t>
      </w:r>
    </w:p>
    <w:tbl>
      <w:tblPr>
        <w:tblW w:w="437.25pt" w:type="dxa"/>
        <w:tblInd w:w="5.45pt" w:type="dxa"/>
        <w:tblLayout w:type="fixed"/>
        <w:tblLook w:firstRow="0" w:lastRow="0" w:firstColumn="0" w:lastColumn="0" w:noHBand="0" w:noVBand="0"/>
      </w:tblPr>
      <w:tblGrid>
        <w:gridCol w:w="4079"/>
        <w:gridCol w:w="4666"/>
      </w:tblGrid>
      <w:tr w:rsidR="00992990" w14:paraId="6C502A5D" w14:textId="77777777" w:rsidTr="00495E0D">
        <w:tc>
          <w:tcPr>
            <w:tcW w:w="203.95pt" w:type="dxa"/>
            <w:shd w:val="clear" w:color="auto" w:fill="auto"/>
            <w:vAlign w:val="center"/>
          </w:tcPr>
          <w:p w14:paraId="68226919" w14:textId="77777777" w:rsidR="00992990" w:rsidRDefault="00992990" w:rsidP="00CF41BC">
            <w:pPr>
              <w:spacing w:after="0pt"/>
            </w:pPr>
            <w:r>
              <w:rPr>
                <w:rFonts w:ascii="Arial" w:hAnsi="Arial" w:cs="Arial"/>
                <w:color w:val="000000"/>
                <w:position w:val="-12"/>
              </w:rPr>
              <w:t>Kraj in datum:</w:t>
            </w:r>
          </w:p>
        </w:tc>
        <w:tc>
          <w:tcPr>
            <w:tcW w:w="233.30pt" w:type="dxa"/>
            <w:shd w:val="clear" w:color="auto" w:fill="auto"/>
            <w:vAlign w:val="center"/>
          </w:tcPr>
          <w:p w14:paraId="0B26D899" w14:textId="77777777" w:rsidR="00992990" w:rsidRDefault="00992990" w:rsidP="00CF41BC">
            <w:pPr>
              <w:spacing w:after="0pt"/>
            </w:pPr>
            <w:r>
              <w:rPr>
                <w:rFonts w:ascii="Arial" w:hAnsi="Arial" w:cs="Arial"/>
                <w:color w:val="000000"/>
                <w:position w:val="-12"/>
              </w:rPr>
              <w:t>Ime in priimek: _____________________</w:t>
            </w:r>
          </w:p>
        </w:tc>
      </w:tr>
      <w:tr w:rsidR="00992990" w14:paraId="42968D13" w14:textId="77777777" w:rsidTr="00495E0D">
        <w:tc>
          <w:tcPr>
            <w:tcW w:w="203.95pt" w:type="dxa"/>
            <w:shd w:val="clear" w:color="auto" w:fill="auto"/>
            <w:vAlign w:val="center"/>
          </w:tcPr>
          <w:p w14:paraId="5A76283F" w14:textId="77777777" w:rsidR="00992990" w:rsidRDefault="00992990" w:rsidP="00CF41BC">
            <w:pPr>
              <w:spacing w:after="0pt"/>
            </w:pPr>
            <w:r>
              <w:rPr>
                <w:rFonts w:ascii="Arial" w:hAnsi="Arial" w:cs="Arial"/>
                <w:color w:val="000000"/>
                <w:position w:val="-12"/>
              </w:rPr>
              <w:t> </w:t>
            </w:r>
          </w:p>
        </w:tc>
        <w:tc>
          <w:tcPr>
            <w:tcW w:w="233.30pt" w:type="dxa"/>
            <w:shd w:val="clear" w:color="auto" w:fill="auto"/>
            <w:vAlign w:val="center"/>
          </w:tcPr>
          <w:p w14:paraId="01F2D979" w14:textId="77777777" w:rsidR="00992990" w:rsidRDefault="00992990" w:rsidP="00CF41BC">
            <w:pPr>
              <w:spacing w:after="0pt"/>
              <w:rPr>
                <w:rFonts w:ascii="Arial" w:hAnsi="Arial" w:cs="Arial"/>
              </w:rPr>
            </w:pPr>
          </w:p>
          <w:p w14:paraId="5C8DAF9A" w14:textId="77777777" w:rsidR="00992990" w:rsidRDefault="00992990" w:rsidP="00CF41BC">
            <w:pPr>
              <w:spacing w:after="0pt"/>
              <w:jc w:val="center"/>
            </w:pPr>
            <w:r>
              <w:rPr>
                <w:rFonts w:ascii="Arial" w:hAnsi="Arial" w:cs="Arial"/>
                <w:color w:val="A9A9A9"/>
                <w:position w:val="-12"/>
              </w:rPr>
              <w:t>(žig in podpis)</w:t>
            </w:r>
          </w:p>
        </w:tc>
      </w:tr>
    </w:tbl>
    <w:p w14:paraId="3583417C"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0773FBB5" w14:textId="77777777" w:rsidR="00992990" w:rsidRDefault="00992990" w:rsidP="00992990">
      <w:pPr>
        <w:spacing w:after="6pt"/>
        <w:jc w:val="center"/>
        <w:rPr>
          <w:rFonts w:ascii="Arial" w:hAnsi="Arial" w:cs="Arial"/>
          <w:b/>
          <w:bCs/>
        </w:rPr>
      </w:pPr>
    </w:p>
    <w:p w14:paraId="078BF113" w14:textId="77777777" w:rsidR="00992990" w:rsidRPr="00040CDD" w:rsidRDefault="00992990" w:rsidP="00992990">
      <w:pPr>
        <w:spacing w:after="6pt"/>
        <w:jc w:val="center"/>
        <w:rPr>
          <w:rFonts w:ascii="Arial" w:hAnsi="Arial" w:cs="Arial"/>
          <w:b/>
          <w:bCs/>
        </w:rPr>
      </w:pPr>
      <w:r w:rsidRPr="00040CDD">
        <w:rPr>
          <w:rFonts w:ascii="Arial" w:hAnsi="Arial" w:cs="Arial"/>
          <w:b/>
          <w:bCs/>
        </w:rPr>
        <w:t>IZJAVA PODIZVAJALCA</w:t>
      </w:r>
    </w:p>
    <w:p w14:paraId="1EAC20B9" w14:textId="14F624DC" w:rsidR="00992990" w:rsidRDefault="00992990" w:rsidP="00992990">
      <w:pPr>
        <w:spacing w:before="11.25pt" w:after="11.25pt"/>
        <w:jc w:val="both"/>
      </w:pPr>
      <w:r>
        <w:rPr>
          <w:rFonts w:ascii="Arial" w:hAnsi="Arial" w:cs="Arial"/>
          <w:color w:val="000000"/>
        </w:rPr>
        <w:t xml:space="preserve">V zvezi z javnim naročilom </w:t>
      </w:r>
      <w:r w:rsidRPr="00502D3E">
        <w:rPr>
          <w:rFonts w:ascii="Arial" w:hAnsi="Arial" w:cs="Arial"/>
        </w:rPr>
        <w:t>»</w:t>
      </w:r>
      <w:r w:rsidR="00D41C0F">
        <w:rPr>
          <w:rFonts w:ascii="Arial" w:hAnsi="Arial" w:cs="Arial"/>
          <w:b/>
        </w:rPr>
        <w:t>Prevzem, transport, zbiranje odpadkov in dobava zabojnikov za odpadke 202</w:t>
      </w:r>
      <w:r w:rsidR="00965B60">
        <w:rPr>
          <w:rFonts w:ascii="Arial" w:hAnsi="Arial" w:cs="Arial"/>
          <w:b/>
        </w:rPr>
        <w:t>3</w:t>
      </w:r>
      <w:r w:rsidR="00D41C0F" w:rsidRPr="00502D3E">
        <w:rPr>
          <w:rFonts w:ascii="Arial" w:hAnsi="Arial" w:cs="Arial"/>
        </w:rPr>
        <w:t>«</w:t>
      </w:r>
      <w:r>
        <w:rPr>
          <w:rFonts w:ascii="Arial" w:hAnsi="Arial" w:cs="Arial"/>
          <w:color w:val="000000"/>
        </w:rPr>
        <w:t>,</w:t>
      </w:r>
    </w:p>
    <w:p w14:paraId="6B19FEBA" w14:textId="3E99BAE8" w:rsidR="00BF77E9" w:rsidRDefault="00BF77E9" w:rsidP="00BF77E9">
      <w:pPr>
        <w:spacing w:before="11.25pt" w:after="11.25pt"/>
        <w:jc w:val="both"/>
        <w:rPr>
          <w:rFonts w:ascii="Arial" w:hAnsi="Arial" w:cs="Arial"/>
          <w:color w:val="000000"/>
        </w:rPr>
      </w:pPr>
      <w:r>
        <w:rPr>
          <w:rFonts w:ascii="Arial" w:hAnsi="Arial" w:cs="Arial"/>
          <w:color w:val="000000"/>
        </w:rPr>
        <w:t>izjavljamo, da bomo v primeru izbire gospodarskega subjekta sodelovali pri izvedbi predmeta javnega naročila z deli</w:t>
      </w:r>
    </w:p>
    <w:p w14:paraId="0A866A62" w14:textId="435F968B" w:rsidR="00BF77E9" w:rsidRDefault="00BF77E9" w:rsidP="00BF77E9">
      <w:pPr>
        <w:spacing w:before="11.25pt" w:after="11.25pt"/>
        <w:jc w:val="both"/>
      </w:pPr>
      <w:r>
        <w:rPr>
          <w:rFonts w:ascii="Arial" w:hAnsi="Arial" w:cs="Arial"/>
          <w:color w:val="000000"/>
        </w:rPr>
        <w:t>v sklopu ____________</w:t>
      </w:r>
      <w:r w:rsidR="00F43995">
        <w:rPr>
          <w:rFonts w:ascii="Arial" w:hAnsi="Arial" w:cs="Arial"/>
          <w:color w:val="000000"/>
        </w:rPr>
        <w:t>______</w:t>
      </w:r>
      <w:r>
        <w:rPr>
          <w:rFonts w:ascii="Arial" w:hAnsi="Arial" w:cs="Arial"/>
          <w:color w:val="000000"/>
        </w:rPr>
        <w:t>v vrednosti ____________________ EUR v skladu z razpisnimi pogoji.</w:t>
      </w:r>
    </w:p>
    <w:p w14:paraId="798053CA" w14:textId="77777777" w:rsidR="00BF77E9" w:rsidRDefault="00BF77E9" w:rsidP="00BF77E9">
      <w:pPr>
        <w:spacing w:before="11.25pt" w:after="11.25pt"/>
        <w:jc w:val="both"/>
        <w:rPr>
          <w:rFonts w:ascii="Arial" w:hAnsi="Arial" w:cs="Arial"/>
          <w:color w:val="000000"/>
        </w:rPr>
      </w:pPr>
    </w:p>
    <w:p w14:paraId="61ABDF62" w14:textId="2AA43B36" w:rsidR="00BF77E9" w:rsidRDefault="00BF77E9" w:rsidP="00BF77E9">
      <w:pPr>
        <w:spacing w:before="11.25pt" w:after="11.25pt"/>
        <w:jc w:val="both"/>
      </w:pPr>
      <w:r>
        <w:rPr>
          <w:rFonts w:ascii="Arial" w:hAnsi="Arial" w:cs="Arial"/>
          <w:color w:val="000000"/>
        </w:rPr>
        <w:t>Izjavljamo (ustrezno označi):</w:t>
      </w:r>
    </w:p>
    <w:p w14:paraId="19A58BC5" w14:textId="77777777" w:rsidR="00BF77E9" w:rsidRDefault="00BF77E9" w:rsidP="00BF77E9">
      <w:pPr>
        <w:spacing w:before="11.25pt" w:after="11.25pt"/>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7EEFBDE2" w14:textId="77777777" w:rsidR="00BF77E9" w:rsidRDefault="00BF77E9" w:rsidP="00BF77E9">
      <w:pPr>
        <w:spacing w:before="11.25pt" w:after="11.25pt"/>
        <w:jc w:val="both"/>
      </w:pPr>
      <w:r>
        <w:rPr>
          <w:rFonts w:ascii="Arial" w:hAnsi="Arial" w:cs="Arial"/>
          <w:color w:val="000000"/>
        </w:rPr>
        <w:t>[   ] NE zahtevamo izvedbe neposrednih plačil.</w:t>
      </w:r>
    </w:p>
    <w:p w14:paraId="4E548594" w14:textId="77777777" w:rsidR="00BF77E9" w:rsidRDefault="00BF77E9" w:rsidP="00BF77E9">
      <w:pPr>
        <w:spacing w:before="11.25pt" w:after="11.25pt"/>
        <w:jc w:val="both"/>
      </w:pPr>
      <w:r>
        <w:rPr>
          <w:rFonts w:ascii="Arial" w:hAnsi="Arial" w:cs="Arial"/>
          <w:color w:val="000000"/>
        </w:rPr>
        <w:t> </w:t>
      </w:r>
    </w:p>
    <w:p w14:paraId="1B956FFC" w14:textId="77777777" w:rsidR="00BF77E9" w:rsidRDefault="00BF77E9" w:rsidP="00BF77E9">
      <w:pPr>
        <w:spacing w:before="11.25pt" w:after="11.25pt"/>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BF77E9" w14:paraId="5E13CDE4" w14:textId="77777777" w:rsidTr="00770A09">
        <w:tc>
          <w:tcPr>
            <w:tcW w:w="232.15pt" w:type="dxa"/>
            <w:shd w:val="clear" w:color="auto" w:fill="auto"/>
            <w:vAlign w:val="center"/>
          </w:tcPr>
          <w:p w14:paraId="4EF5DBA1" w14:textId="77777777" w:rsidR="00BF77E9" w:rsidRDefault="00BF77E9" w:rsidP="00770A09">
            <w:pPr>
              <w:spacing w:after="0pt"/>
            </w:pPr>
            <w:r>
              <w:rPr>
                <w:rFonts w:ascii="Arial" w:hAnsi="Arial" w:cs="Arial"/>
                <w:color w:val="000000"/>
                <w:position w:val="-12"/>
              </w:rPr>
              <w:t>Kraj in datum:</w:t>
            </w:r>
          </w:p>
        </w:tc>
        <w:tc>
          <w:tcPr>
            <w:tcW w:w="232.15pt" w:type="dxa"/>
            <w:shd w:val="clear" w:color="auto" w:fill="auto"/>
            <w:vAlign w:val="center"/>
          </w:tcPr>
          <w:p w14:paraId="48F79B76" w14:textId="77777777" w:rsidR="00BF77E9" w:rsidRDefault="00BF77E9" w:rsidP="00770A09">
            <w:pPr>
              <w:spacing w:after="0pt"/>
            </w:pPr>
            <w:r>
              <w:rPr>
                <w:rFonts w:ascii="Arial" w:hAnsi="Arial" w:cs="Arial"/>
                <w:color w:val="000000"/>
                <w:position w:val="-12"/>
              </w:rPr>
              <w:t>Ime in priimek: _____________________</w:t>
            </w:r>
          </w:p>
        </w:tc>
      </w:tr>
      <w:tr w:rsidR="00BF77E9" w14:paraId="4F230721" w14:textId="77777777" w:rsidTr="00770A09">
        <w:tc>
          <w:tcPr>
            <w:tcW w:w="232.15pt" w:type="dxa"/>
            <w:shd w:val="clear" w:color="auto" w:fill="auto"/>
            <w:vAlign w:val="center"/>
          </w:tcPr>
          <w:p w14:paraId="38CE7D5E" w14:textId="77777777" w:rsidR="00BF77E9" w:rsidRDefault="00BF77E9" w:rsidP="00770A09">
            <w:pPr>
              <w:spacing w:after="0pt"/>
            </w:pPr>
            <w:r>
              <w:rPr>
                <w:rFonts w:ascii="Arial" w:hAnsi="Arial" w:cs="Arial"/>
                <w:color w:val="000000"/>
                <w:position w:val="-12"/>
              </w:rPr>
              <w:t> </w:t>
            </w:r>
          </w:p>
        </w:tc>
        <w:tc>
          <w:tcPr>
            <w:tcW w:w="232.15pt" w:type="dxa"/>
            <w:shd w:val="clear" w:color="auto" w:fill="auto"/>
            <w:vAlign w:val="center"/>
          </w:tcPr>
          <w:p w14:paraId="64AC5B4F" w14:textId="77777777" w:rsidR="00BF77E9" w:rsidRDefault="00BF77E9" w:rsidP="00770A09">
            <w:pPr>
              <w:spacing w:after="0pt"/>
              <w:rPr>
                <w:rFonts w:ascii="Arial" w:hAnsi="Arial" w:cs="Arial"/>
              </w:rPr>
            </w:pPr>
          </w:p>
          <w:p w14:paraId="4337CF93" w14:textId="77777777" w:rsidR="00BF77E9" w:rsidRDefault="00BF77E9" w:rsidP="00770A09">
            <w:pPr>
              <w:spacing w:after="0pt"/>
              <w:jc w:val="center"/>
            </w:pPr>
            <w:r>
              <w:rPr>
                <w:rFonts w:ascii="Arial" w:hAnsi="Arial" w:cs="Arial"/>
                <w:color w:val="A9A9A9"/>
                <w:position w:val="-12"/>
              </w:rPr>
              <w:t>(žig in podpis)</w:t>
            </w:r>
          </w:p>
        </w:tc>
      </w:tr>
    </w:tbl>
    <w:p w14:paraId="1896E1DC" w14:textId="77777777" w:rsidR="00992990" w:rsidRDefault="00992990" w:rsidP="00992990">
      <w:pPr>
        <w:spacing w:before="11.25pt" w:after="11.25pt"/>
        <w:jc w:val="both"/>
      </w:pPr>
      <w:r>
        <w:rPr>
          <w:rFonts w:ascii="Arial" w:hAnsi="Arial" w:cs="Arial"/>
          <w:color w:val="000000"/>
        </w:rPr>
        <w:t> </w:t>
      </w:r>
    </w:p>
    <w:p w14:paraId="2E0D7B10" w14:textId="77777777" w:rsidR="00992990" w:rsidRDefault="00992990" w:rsidP="00992990">
      <w:pPr>
        <w:spacing w:before="11.25pt" w:after="11.25pt" w:line="12pt" w:lineRule="auto"/>
        <w:jc w:val="both"/>
        <w:rPr>
          <w:rFonts w:ascii="Arial" w:hAnsi="Arial" w:cs="Arial"/>
          <w:color w:val="000000"/>
        </w:rPr>
      </w:pPr>
    </w:p>
    <w:p w14:paraId="5636D267" w14:textId="77777777" w:rsidR="00992990" w:rsidRDefault="00992990" w:rsidP="00992990">
      <w:pPr>
        <w:spacing w:before="11.25pt" w:after="11.25pt" w:line="12pt" w:lineRule="auto"/>
        <w:jc w:val="both"/>
        <w:rPr>
          <w:rFonts w:ascii="Arial" w:hAnsi="Arial" w:cs="Arial"/>
          <w:color w:val="000000"/>
        </w:rPr>
      </w:pPr>
    </w:p>
    <w:p w14:paraId="10329F19" w14:textId="77777777" w:rsidR="00992990" w:rsidRDefault="00992990" w:rsidP="00992990">
      <w:pPr>
        <w:spacing w:before="11.25pt" w:after="11.25pt" w:line="12pt" w:lineRule="auto"/>
        <w:jc w:val="both"/>
        <w:rPr>
          <w:rFonts w:ascii="Arial" w:hAnsi="Arial" w:cs="Arial"/>
          <w:color w:val="000000"/>
        </w:rPr>
      </w:pPr>
    </w:p>
    <w:p w14:paraId="2AB52BEE" w14:textId="4A246AE4" w:rsidR="00992990" w:rsidRDefault="00992990" w:rsidP="00992990">
      <w:pPr>
        <w:spacing w:before="11.25pt" w:after="11.25pt" w:line="12pt" w:lineRule="auto"/>
        <w:jc w:val="both"/>
        <w:rPr>
          <w:rFonts w:ascii="Arial" w:hAnsi="Arial" w:cs="Arial"/>
          <w:color w:val="000000"/>
        </w:rPr>
      </w:pPr>
    </w:p>
    <w:p w14:paraId="722595CD" w14:textId="77777777" w:rsidR="00965B60" w:rsidRDefault="00965B60" w:rsidP="00992990">
      <w:pPr>
        <w:spacing w:before="11.25pt" w:after="11.25pt" w:line="12pt" w:lineRule="auto"/>
        <w:jc w:val="both"/>
        <w:rPr>
          <w:rFonts w:ascii="Arial" w:hAnsi="Arial" w:cs="Arial"/>
          <w:color w:val="000000"/>
        </w:rPr>
      </w:pPr>
    </w:p>
    <w:p w14:paraId="03630D63" w14:textId="77777777" w:rsidR="00992990" w:rsidRDefault="00992990" w:rsidP="00992990">
      <w:pPr>
        <w:spacing w:before="11.25pt" w:after="11.25pt" w:line="12pt" w:lineRule="auto"/>
        <w:jc w:val="both"/>
        <w:rPr>
          <w:rFonts w:ascii="Arial" w:hAnsi="Arial" w:cs="Arial"/>
          <w:color w:val="000000"/>
        </w:rPr>
      </w:pPr>
    </w:p>
    <w:p w14:paraId="7CD20820" w14:textId="77777777" w:rsidR="00992990" w:rsidRDefault="00992990" w:rsidP="00992990">
      <w:pPr>
        <w:spacing w:before="11.25pt" w:after="11.25pt" w:line="12pt" w:lineRule="auto"/>
        <w:jc w:val="both"/>
      </w:pPr>
      <w:r>
        <w:rPr>
          <w:rFonts w:ascii="Arial" w:hAnsi="Arial" w:cs="Arial"/>
          <w:color w:val="000000"/>
        </w:rPr>
        <w:t> </w:t>
      </w:r>
    </w:p>
    <w:p w14:paraId="208EBD28" w14:textId="77777777" w:rsidR="00992990" w:rsidRDefault="00992990" w:rsidP="00992990">
      <w:pPr>
        <w:spacing w:before="11.25pt" w:after="11.25pt" w:line="12pt" w:lineRule="auto"/>
        <w:jc w:val="both"/>
      </w:pPr>
      <w:r>
        <w:rPr>
          <w:rFonts w:ascii="Arial" w:hAnsi="Arial" w:cs="Arial"/>
          <w:b/>
          <w:bCs/>
          <w:i/>
          <w:iCs/>
          <w:color w:val="000000"/>
          <w:u w:val="single"/>
        </w:rPr>
        <w:t>Opomba:</w:t>
      </w:r>
    </w:p>
    <w:p w14:paraId="1EFB7DA0" w14:textId="5AA90115" w:rsidR="00992990" w:rsidRDefault="00992990" w:rsidP="00992990">
      <w:pPr>
        <w:spacing w:before="11.25pt" w:after="11.25pt" w:line="12pt" w:lineRule="auto"/>
        <w:jc w:val="both"/>
      </w:pPr>
      <w:r>
        <w:rPr>
          <w:rFonts w:ascii="Arial" w:hAnsi="Arial" w:cs="Arial"/>
          <w:i/>
          <w:iCs/>
          <w:color w:val="000000"/>
        </w:rPr>
        <w:t>V primeru večjega števila podizvajalcev se obrazec kopira.</w:t>
      </w:r>
    </w:p>
    <w:p w14:paraId="310F31A7" w14:textId="77777777" w:rsidR="00992990" w:rsidRDefault="00992990" w:rsidP="00992990">
      <w:pPr>
        <w:pStyle w:val="Noga"/>
        <w:tabs>
          <w:tab w:val="start" w:pos="165.05pt"/>
        </w:tabs>
      </w:pPr>
    </w:p>
    <w:p w14:paraId="2EF094EF"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5E8E5051" w14:textId="77777777" w:rsidR="00992990" w:rsidRPr="00040CDD" w:rsidRDefault="00992990" w:rsidP="00992990">
      <w:pPr>
        <w:spacing w:before="11.25pt" w:after="11.25pt" w:line="12pt" w:lineRule="auto"/>
        <w:jc w:val="center"/>
        <w:rPr>
          <w:rFonts w:ascii="Arial" w:hAnsi="Arial" w:cs="Arial"/>
          <w:b/>
          <w:bCs/>
          <w:color w:val="000000"/>
        </w:rPr>
      </w:pPr>
      <w:r w:rsidRPr="00040CDD">
        <w:rPr>
          <w:rFonts w:ascii="Arial" w:hAnsi="Arial" w:cs="Arial"/>
          <w:b/>
          <w:bCs/>
        </w:rPr>
        <w:t>IZJAVA o lastniških deležih</w:t>
      </w:r>
    </w:p>
    <w:p w14:paraId="14AC15CF" w14:textId="77777777" w:rsidR="00992990" w:rsidRDefault="00992990" w:rsidP="00992990">
      <w:pPr>
        <w:spacing w:before="11.25pt" w:after="11.25pt" w:line="12pt" w:lineRule="auto"/>
        <w:jc w:val="both"/>
      </w:pPr>
      <w:r>
        <w:rPr>
          <w:rFonts w:ascii="Arial" w:hAnsi="Arial" w:cs="Arial"/>
          <w:color w:val="000000"/>
        </w:rPr>
        <w:t>Skladno z določili 14. člena Zakona o integriteti in preprečevanju korupcije spodaj podpisani zakoniti zastopnik gospodarskega subjekta:</w:t>
      </w:r>
    </w:p>
    <w:p w14:paraId="28CD6CA2" w14:textId="77777777" w:rsidR="00992990" w:rsidRDefault="00992990" w:rsidP="00992990">
      <w:pPr>
        <w:spacing w:before="11.25pt" w:after="11.25pt" w:line="12pt"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42929A32" w14:textId="77777777" w:rsidTr="00CF41BC">
        <w:tc>
          <w:tcPr>
            <w:tcW w:w="154.75pt" w:type="dxa"/>
            <w:shd w:val="clear" w:color="auto" w:fill="auto"/>
          </w:tcPr>
          <w:p w14:paraId="6BCD52CC" w14:textId="77777777" w:rsidR="00992990" w:rsidRDefault="00992990" w:rsidP="00CF41BC">
            <w:pPr>
              <w:spacing w:before="6.75pt" w:after="6.75pt" w:line="12pt" w:lineRule="auto"/>
            </w:pPr>
            <w:r w:rsidRPr="00900926">
              <w:rPr>
                <w:rFonts w:ascii="Arial" w:hAnsi="Arial" w:cs="Arial"/>
                <w:b/>
                <w:bCs/>
                <w:color w:val="000000"/>
                <w:position w:val="-12"/>
              </w:rPr>
              <w:t>Ime in priimek</w:t>
            </w:r>
          </w:p>
          <w:p w14:paraId="3EEE550B" w14:textId="77777777" w:rsidR="00992990" w:rsidRDefault="00992990" w:rsidP="00CF41BC">
            <w:pPr>
              <w:spacing w:before="6.75pt" w:after="6.75pt" w:line="12pt" w:lineRule="auto"/>
            </w:pPr>
            <w:r w:rsidRPr="00900926">
              <w:rPr>
                <w:rFonts w:ascii="Arial" w:hAnsi="Arial" w:cs="Arial"/>
                <w:b/>
                <w:bCs/>
                <w:color w:val="000000"/>
                <w:position w:val="-12"/>
              </w:rPr>
              <w:t>ali</w:t>
            </w:r>
          </w:p>
          <w:p w14:paraId="5841676D" w14:textId="77777777" w:rsidR="00992990" w:rsidRDefault="00992990" w:rsidP="00CF41BC">
            <w:pPr>
              <w:spacing w:before="6.75pt" w:after="6.75pt" w:line="12pt" w:lineRule="auto"/>
            </w:pPr>
            <w:r w:rsidRPr="00900926">
              <w:rPr>
                <w:rFonts w:ascii="Arial" w:hAnsi="Arial" w:cs="Arial"/>
                <w:b/>
                <w:bCs/>
                <w:color w:val="000000"/>
                <w:position w:val="-12"/>
              </w:rPr>
              <w:t>Firma in sedež pravne osebe</w:t>
            </w:r>
          </w:p>
        </w:tc>
        <w:tc>
          <w:tcPr>
            <w:tcW w:w="154.75pt" w:type="dxa"/>
            <w:shd w:val="clear" w:color="auto" w:fill="auto"/>
          </w:tcPr>
          <w:p w14:paraId="6029B808" w14:textId="77777777" w:rsidR="00992990" w:rsidRDefault="00992990" w:rsidP="00CF41BC">
            <w:pPr>
              <w:spacing w:before="6.75pt" w:after="6.75pt" w:line="12pt" w:lineRule="auto"/>
            </w:pPr>
            <w:r w:rsidRPr="00900926">
              <w:rPr>
                <w:rFonts w:ascii="Arial" w:hAnsi="Arial" w:cs="Arial"/>
                <w:b/>
                <w:bCs/>
                <w:color w:val="000000"/>
                <w:position w:val="-12"/>
              </w:rPr>
              <w:t>Naslov prebivališča</w:t>
            </w:r>
          </w:p>
          <w:p w14:paraId="3B85F947" w14:textId="77777777" w:rsidR="00992990" w:rsidRDefault="00992990" w:rsidP="00CF41BC">
            <w:pPr>
              <w:spacing w:before="6.75pt" w:after="6.75pt" w:line="12pt" w:lineRule="auto"/>
            </w:pPr>
            <w:r w:rsidRPr="00900926">
              <w:rPr>
                <w:rFonts w:ascii="Arial" w:hAnsi="Arial" w:cs="Arial"/>
                <w:b/>
                <w:bCs/>
                <w:color w:val="000000"/>
                <w:position w:val="-12"/>
              </w:rPr>
              <w:t>ali</w:t>
            </w:r>
          </w:p>
          <w:p w14:paraId="1DB8E1A0" w14:textId="77777777" w:rsidR="00992990" w:rsidRDefault="00992990" w:rsidP="00CF41BC">
            <w:pPr>
              <w:spacing w:before="6.75pt" w:after="6.75pt" w:line="12pt" w:lineRule="auto"/>
            </w:pPr>
            <w:r w:rsidRPr="00900926">
              <w:rPr>
                <w:rFonts w:ascii="Arial" w:hAnsi="Arial" w:cs="Arial"/>
                <w:b/>
                <w:bCs/>
                <w:color w:val="000000"/>
                <w:position w:val="-12"/>
              </w:rPr>
              <w:t>Davčna in matična številka</w:t>
            </w:r>
          </w:p>
        </w:tc>
        <w:tc>
          <w:tcPr>
            <w:tcW w:w="154.80pt" w:type="dxa"/>
            <w:shd w:val="clear" w:color="auto" w:fill="auto"/>
          </w:tcPr>
          <w:p w14:paraId="58B47FE1" w14:textId="77777777" w:rsidR="00992990" w:rsidRDefault="00992990" w:rsidP="00CF41BC">
            <w:pPr>
              <w:spacing w:before="6.75pt" w:after="6.75pt" w:line="12pt" w:lineRule="auto"/>
            </w:pPr>
            <w:r w:rsidRPr="00900926">
              <w:rPr>
                <w:rFonts w:ascii="Arial" w:hAnsi="Arial" w:cs="Arial"/>
                <w:b/>
                <w:bCs/>
                <w:color w:val="000000"/>
                <w:position w:val="-12"/>
              </w:rPr>
              <w:t>Delež lastništva</w:t>
            </w:r>
          </w:p>
          <w:p w14:paraId="1F9AC2E4" w14:textId="77777777" w:rsidR="00992990" w:rsidRDefault="00992990" w:rsidP="00CF41BC">
            <w:pPr>
              <w:spacing w:before="6.75pt" w:after="6.75pt" w:line="12pt" w:lineRule="auto"/>
            </w:pPr>
            <w:r w:rsidRPr="00900926">
              <w:rPr>
                <w:rFonts w:ascii="Arial" w:hAnsi="Arial" w:cs="Arial"/>
                <w:b/>
                <w:bCs/>
                <w:color w:val="000000"/>
                <w:position w:val="-12"/>
              </w:rPr>
              <w:t>ali</w:t>
            </w:r>
          </w:p>
          <w:p w14:paraId="0F336ABD" w14:textId="77777777" w:rsidR="00992990" w:rsidRDefault="00992990" w:rsidP="00CF41BC">
            <w:pPr>
              <w:spacing w:before="6.75pt" w:after="6.75pt" w:line="12pt" w:lineRule="auto"/>
            </w:pPr>
            <w:r w:rsidRPr="00900926">
              <w:rPr>
                <w:rFonts w:ascii="Arial" w:hAnsi="Arial" w:cs="Arial"/>
                <w:b/>
                <w:bCs/>
                <w:color w:val="000000"/>
                <w:position w:val="-12"/>
              </w:rPr>
              <w:t>Delež lastništva gospodarskega subjekta</w:t>
            </w:r>
          </w:p>
        </w:tc>
      </w:tr>
      <w:tr w:rsidR="00992990" w:rsidRPr="00900926" w14:paraId="0A064834" w14:textId="77777777" w:rsidTr="00CF41BC">
        <w:tc>
          <w:tcPr>
            <w:tcW w:w="154.75pt" w:type="dxa"/>
            <w:shd w:val="clear" w:color="auto" w:fill="auto"/>
          </w:tcPr>
          <w:p w14:paraId="0D32393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C9F701"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115BD27"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6FAF3FB6" w14:textId="77777777" w:rsidTr="00CF41BC">
        <w:tc>
          <w:tcPr>
            <w:tcW w:w="154.75pt" w:type="dxa"/>
            <w:shd w:val="clear" w:color="auto" w:fill="auto"/>
          </w:tcPr>
          <w:p w14:paraId="2E0CADD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3776A8E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E39EFB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05B6CB53" w14:textId="77777777" w:rsidTr="00CF41BC">
        <w:tc>
          <w:tcPr>
            <w:tcW w:w="154.75pt" w:type="dxa"/>
            <w:shd w:val="clear" w:color="auto" w:fill="auto"/>
          </w:tcPr>
          <w:p w14:paraId="312C145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031524C0"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D2F96B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4C3AB12" w14:textId="77777777" w:rsidTr="00CF41BC">
        <w:tc>
          <w:tcPr>
            <w:tcW w:w="154.75pt" w:type="dxa"/>
            <w:shd w:val="clear" w:color="auto" w:fill="auto"/>
          </w:tcPr>
          <w:p w14:paraId="50A2E088"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138C8FC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274C55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1868CD0" w14:textId="77777777" w:rsidR="00992990" w:rsidRDefault="00992990" w:rsidP="00992990">
      <w:pPr>
        <w:spacing w:before="11.25pt" w:after="11.25pt" w:line="12pt"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343C3D87" w14:textId="77777777" w:rsidTr="00CF41BC">
        <w:tc>
          <w:tcPr>
            <w:tcW w:w="154.75pt" w:type="dxa"/>
            <w:shd w:val="clear" w:color="auto" w:fill="auto"/>
          </w:tcPr>
          <w:p w14:paraId="21D4AEAD" w14:textId="77777777" w:rsidR="00992990" w:rsidRDefault="00992990" w:rsidP="00CF41BC">
            <w:pPr>
              <w:spacing w:before="6.75pt" w:after="6.75pt" w:line="12pt" w:lineRule="auto"/>
              <w:jc w:val="both"/>
            </w:pPr>
            <w:r w:rsidRPr="00900926">
              <w:rPr>
                <w:rFonts w:ascii="Arial" w:hAnsi="Arial" w:cs="Arial"/>
                <w:b/>
                <w:bCs/>
                <w:color w:val="000000"/>
                <w:position w:val="-12"/>
              </w:rPr>
              <w:t>Firma in sedež</w:t>
            </w:r>
          </w:p>
        </w:tc>
        <w:tc>
          <w:tcPr>
            <w:tcW w:w="154.75pt" w:type="dxa"/>
            <w:shd w:val="clear" w:color="auto" w:fill="auto"/>
          </w:tcPr>
          <w:p w14:paraId="773DF5A4" w14:textId="77777777" w:rsidR="00992990" w:rsidRDefault="00992990" w:rsidP="00CF41BC">
            <w:pPr>
              <w:spacing w:before="6.75pt" w:after="6.75pt" w:line="12pt" w:lineRule="auto"/>
              <w:jc w:val="both"/>
            </w:pPr>
            <w:r w:rsidRPr="00900926">
              <w:rPr>
                <w:rFonts w:ascii="Arial" w:hAnsi="Arial" w:cs="Arial"/>
                <w:b/>
                <w:bCs/>
                <w:color w:val="000000"/>
                <w:position w:val="-12"/>
              </w:rPr>
              <w:t>Davčna in matična številka</w:t>
            </w:r>
          </w:p>
        </w:tc>
        <w:tc>
          <w:tcPr>
            <w:tcW w:w="154.80pt" w:type="dxa"/>
            <w:shd w:val="clear" w:color="auto" w:fill="auto"/>
          </w:tcPr>
          <w:p w14:paraId="1F059545" w14:textId="77777777" w:rsidR="00992990" w:rsidRDefault="00992990" w:rsidP="00CF41BC">
            <w:pPr>
              <w:spacing w:before="6.75pt" w:after="6.75pt" w:line="12pt" w:lineRule="auto"/>
              <w:jc w:val="both"/>
            </w:pPr>
            <w:r w:rsidRPr="00900926">
              <w:rPr>
                <w:rFonts w:ascii="Arial" w:hAnsi="Arial" w:cs="Arial"/>
                <w:b/>
                <w:bCs/>
                <w:color w:val="000000"/>
                <w:position w:val="-12"/>
              </w:rPr>
              <w:t>Delež lastništva gospodarskega subjekta</w:t>
            </w:r>
          </w:p>
        </w:tc>
      </w:tr>
      <w:tr w:rsidR="00992990" w:rsidRPr="00900926" w14:paraId="70A2B0BC" w14:textId="77777777" w:rsidTr="00CF41BC">
        <w:tc>
          <w:tcPr>
            <w:tcW w:w="154.75pt" w:type="dxa"/>
            <w:shd w:val="clear" w:color="auto" w:fill="auto"/>
          </w:tcPr>
          <w:p w14:paraId="06112622"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F0A1C5"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C7ADDFA"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896B241" w14:textId="77777777" w:rsidTr="00CF41BC">
        <w:tc>
          <w:tcPr>
            <w:tcW w:w="154.75pt" w:type="dxa"/>
            <w:shd w:val="clear" w:color="auto" w:fill="auto"/>
          </w:tcPr>
          <w:p w14:paraId="2C63123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6FBF5E0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B87821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BE4A87D" w14:textId="77777777" w:rsidTr="00CF41BC">
        <w:tc>
          <w:tcPr>
            <w:tcW w:w="154.75pt" w:type="dxa"/>
            <w:shd w:val="clear" w:color="auto" w:fill="auto"/>
          </w:tcPr>
          <w:p w14:paraId="084131C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8200BD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07321C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0B40ADD" w14:textId="77777777" w:rsidTr="00CF41BC">
        <w:tc>
          <w:tcPr>
            <w:tcW w:w="154.75pt" w:type="dxa"/>
            <w:shd w:val="clear" w:color="auto" w:fill="auto"/>
          </w:tcPr>
          <w:p w14:paraId="7E20964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3321DF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74B3CC5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6119C87" w14:textId="77777777" w:rsidR="00992990" w:rsidRDefault="00992990" w:rsidP="00992990">
      <w:pPr>
        <w:spacing w:before="11.25pt" w:after="11.25pt" w:line="12pt"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pt" w:type="dxa"/>
        <w:tblInd w:w="5.45pt" w:type="dxa"/>
        <w:tblLayout w:type="fixed"/>
        <w:tblLook w:firstRow="0" w:lastRow="0" w:firstColumn="0" w:lastColumn="0" w:noHBand="0" w:noVBand="0"/>
      </w:tblPr>
      <w:tblGrid>
        <w:gridCol w:w="4079"/>
        <w:gridCol w:w="4666"/>
      </w:tblGrid>
      <w:tr w:rsidR="00992990" w14:paraId="26D844CA" w14:textId="77777777" w:rsidTr="00CF41BC">
        <w:tc>
          <w:tcPr>
            <w:tcW w:w="203.95pt" w:type="dxa"/>
            <w:shd w:val="clear" w:color="auto" w:fill="auto"/>
            <w:vAlign w:val="center"/>
          </w:tcPr>
          <w:p w14:paraId="6CAE8B28" w14:textId="77777777" w:rsidR="00992990" w:rsidRDefault="00992990" w:rsidP="00CF41BC">
            <w:pPr>
              <w:spacing w:after="0pt" w:line="12pt" w:lineRule="auto"/>
            </w:pPr>
            <w:r>
              <w:rPr>
                <w:rFonts w:ascii="Arial" w:hAnsi="Arial" w:cs="Arial"/>
                <w:color w:val="000000"/>
                <w:position w:val="-12"/>
              </w:rPr>
              <w:t>Kraj in datum:</w:t>
            </w:r>
          </w:p>
        </w:tc>
        <w:tc>
          <w:tcPr>
            <w:tcW w:w="233.30pt" w:type="dxa"/>
            <w:shd w:val="clear" w:color="auto" w:fill="auto"/>
            <w:vAlign w:val="center"/>
          </w:tcPr>
          <w:p w14:paraId="7F1D6C7F"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78FD467" w14:textId="77777777" w:rsidTr="00CF41BC">
        <w:tc>
          <w:tcPr>
            <w:tcW w:w="203.95pt" w:type="dxa"/>
            <w:shd w:val="clear" w:color="auto" w:fill="auto"/>
            <w:vAlign w:val="center"/>
          </w:tcPr>
          <w:p w14:paraId="51D3CE93" w14:textId="77777777" w:rsidR="00992990" w:rsidRDefault="00992990" w:rsidP="00CF41BC">
            <w:pPr>
              <w:spacing w:after="0pt" w:line="12pt" w:lineRule="auto"/>
            </w:pPr>
            <w:r>
              <w:rPr>
                <w:rFonts w:ascii="Arial" w:hAnsi="Arial" w:cs="Arial"/>
                <w:color w:val="000000"/>
                <w:position w:val="-12"/>
              </w:rPr>
              <w:t> </w:t>
            </w:r>
          </w:p>
        </w:tc>
        <w:tc>
          <w:tcPr>
            <w:tcW w:w="233.30pt" w:type="dxa"/>
            <w:shd w:val="clear" w:color="auto" w:fill="auto"/>
            <w:vAlign w:val="center"/>
          </w:tcPr>
          <w:p w14:paraId="45A8CB66" w14:textId="77777777" w:rsidR="00992990" w:rsidRDefault="00992990" w:rsidP="00CF41BC">
            <w:pPr>
              <w:spacing w:after="0pt" w:line="12pt" w:lineRule="auto"/>
              <w:jc w:val="center"/>
            </w:pPr>
            <w:r>
              <w:rPr>
                <w:rFonts w:ascii="Arial" w:hAnsi="Arial" w:cs="Arial"/>
                <w:color w:val="000000"/>
                <w:position w:val="-12"/>
              </w:rPr>
              <w:t>(žig in podpis)</w:t>
            </w:r>
          </w:p>
        </w:tc>
      </w:tr>
    </w:tbl>
    <w:p w14:paraId="63D47724" w14:textId="28B094E1" w:rsidR="00992990" w:rsidRDefault="00992990" w:rsidP="00992990">
      <w:pPr>
        <w:spacing w:before="11.25pt" w:after="11.25pt" w:line="12pt" w:lineRule="auto"/>
        <w:jc w:val="both"/>
        <w:rPr>
          <w:rFonts w:ascii="Arial" w:hAnsi="Arial" w:cs="Arial"/>
          <w:color w:val="000000"/>
        </w:rPr>
      </w:pPr>
      <w:r>
        <w:rPr>
          <w:rFonts w:ascii="Arial" w:hAnsi="Arial" w:cs="Arial"/>
          <w:color w:val="000000"/>
        </w:rPr>
        <w:t> </w:t>
      </w:r>
    </w:p>
    <w:p w14:paraId="194C562E" w14:textId="77777777" w:rsidR="0019456A" w:rsidRDefault="0019456A" w:rsidP="00992990">
      <w:pPr>
        <w:spacing w:before="11.25pt" w:after="11.25pt" w:line="12pt" w:lineRule="auto"/>
        <w:jc w:val="both"/>
        <w:rPr>
          <w:rFonts w:ascii="Arial" w:hAnsi="Arial" w:cs="Arial"/>
          <w:color w:val="000000"/>
        </w:rPr>
      </w:pPr>
    </w:p>
    <w:p w14:paraId="68EB8681" w14:textId="1A32C8B2" w:rsidR="00992990" w:rsidRDefault="00992990" w:rsidP="00992990">
      <w:pPr>
        <w:spacing w:before="11.25pt" w:after="11.25pt" w:line="12pt" w:lineRule="auto"/>
        <w:jc w:val="both"/>
        <w:rPr>
          <w:rFonts w:ascii="Arial" w:hAnsi="Arial" w:cs="Arial"/>
          <w:i/>
          <w:iCs/>
          <w:color w:val="000000"/>
        </w:rPr>
      </w:pPr>
      <w:r>
        <w:rPr>
          <w:rFonts w:ascii="Arial" w:hAnsi="Arial" w:cs="Arial"/>
          <w:b/>
          <w:bCs/>
          <w:i/>
          <w:iCs/>
          <w:color w:val="000000"/>
          <w:u w:val="single"/>
        </w:rPr>
        <w:t>OPOMBA:</w:t>
      </w:r>
      <w:r>
        <w:rPr>
          <w:rFonts w:ascii="Arial" w:hAnsi="Arial" w:cs="Arial"/>
          <w:i/>
          <w:iCs/>
          <w:color w:val="000000"/>
        </w:rPr>
        <w:t xml:space="preserve"> V primeru skupnega nastopa več partnerjev, mora vsak izmed partnerjev predložiti to izjavo. V primeru več podatkov, se predloži nov obrazec z navedenimi preostalimi podatki.</w:t>
      </w:r>
    </w:p>
    <w:p w14:paraId="294A24D7" w14:textId="77777777" w:rsidR="0019239B" w:rsidRDefault="0019239B" w:rsidP="00992990">
      <w:pPr>
        <w:spacing w:before="11.25pt" w:after="11.25pt" w:line="12pt" w:lineRule="auto"/>
        <w:jc w:val="both"/>
      </w:pPr>
    </w:p>
    <w:p w14:paraId="2E93E851"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7B444303" w14:textId="77777777" w:rsidR="00992990" w:rsidRDefault="00992990" w:rsidP="00992990">
      <w:pPr>
        <w:pStyle w:val="Noga"/>
        <w:tabs>
          <w:tab w:val="start" w:pos="165.05pt"/>
        </w:tabs>
      </w:pPr>
    </w:p>
    <w:p w14:paraId="04CBD742" w14:textId="77777777" w:rsidR="00992990" w:rsidRPr="00040CDD" w:rsidRDefault="00992990" w:rsidP="00992990">
      <w:pPr>
        <w:spacing w:after="6pt"/>
        <w:rPr>
          <w:rFonts w:ascii="Arial" w:hAnsi="Arial" w:cs="Arial"/>
          <w:b/>
          <w:bCs/>
        </w:rPr>
      </w:pPr>
      <w:r w:rsidRPr="00040CDD">
        <w:rPr>
          <w:rFonts w:ascii="Arial" w:hAnsi="Arial" w:cs="Arial"/>
          <w:b/>
          <w:bCs/>
        </w:rPr>
        <w:t>VZOREC MENIČNE IZJAVE</w:t>
      </w:r>
    </w:p>
    <w:p w14:paraId="1B0DBA8C" w14:textId="77777777" w:rsidR="00992990" w:rsidRDefault="00992990" w:rsidP="00992990">
      <w:pPr>
        <w:spacing w:before="11.25pt" w:after="11.25pt" w:line="12pt" w:lineRule="auto"/>
        <w:jc w:val="center"/>
      </w:pPr>
      <w:r>
        <w:rPr>
          <w:rFonts w:ascii="Arial" w:hAnsi="Arial" w:cs="Arial"/>
          <w:b/>
          <w:bCs/>
          <w:color w:val="000000"/>
        </w:rPr>
        <w:t>MENIČNA IZJAVA</w:t>
      </w:r>
    </w:p>
    <w:p w14:paraId="78BA4FD8" w14:textId="77777777" w:rsidR="00992990" w:rsidRDefault="00992990" w:rsidP="00992990">
      <w:pPr>
        <w:spacing w:before="11.25pt" w:after="11.25pt" w:line="12pt" w:lineRule="auto"/>
        <w:jc w:val="center"/>
      </w:pPr>
      <w:r>
        <w:rPr>
          <w:rFonts w:ascii="Arial" w:hAnsi="Arial" w:cs="Arial"/>
          <w:color w:val="000000"/>
        </w:rPr>
        <w:t>s pooblastilom za izpolnitev in unovčenje menice</w:t>
      </w:r>
    </w:p>
    <w:p w14:paraId="1E95FA25" w14:textId="77777777" w:rsidR="00992990" w:rsidRDefault="00992990" w:rsidP="00992990">
      <w:pPr>
        <w:spacing w:before="11.25pt" w:after="11.25pt" w:line="12pt" w:lineRule="auto"/>
        <w:jc w:val="both"/>
      </w:pPr>
      <w:r>
        <w:rPr>
          <w:rFonts w:ascii="Arial" w:hAnsi="Arial" w:cs="Arial"/>
          <w:color w:val="000000"/>
        </w:rPr>
        <w:t> </w:t>
      </w:r>
    </w:p>
    <w:p w14:paraId="7AAA2DD6" w14:textId="77777777" w:rsidR="00992990" w:rsidRDefault="00992990" w:rsidP="00992990">
      <w:pPr>
        <w:spacing w:before="11.25pt" w:after="11.25pt"/>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0AF61119" w14:textId="4BEB7DBA" w:rsidR="00D41C0F" w:rsidRDefault="00D41C0F" w:rsidP="00992990">
      <w:pPr>
        <w:spacing w:before="11.25pt" w:after="11.25pt"/>
        <w:jc w:val="both"/>
        <w:rPr>
          <w:rFonts w:ascii="Arial" w:hAnsi="Arial" w:cs="Arial"/>
          <w:b/>
          <w:bCs/>
        </w:rPr>
      </w:pPr>
      <w:r w:rsidRPr="00502D3E">
        <w:rPr>
          <w:rFonts w:ascii="Arial" w:hAnsi="Arial" w:cs="Arial"/>
        </w:rPr>
        <w:t>»</w:t>
      </w:r>
      <w:r>
        <w:rPr>
          <w:rFonts w:ascii="Arial" w:hAnsi="Arial" w:cs="Arial"/>
          <w:b/>
        </w:rPr>
        <w:t>Prevzem, transport, zbiranje odpadkov in dobava zabojnikov za odpadke 202</w:t>
      </w:r>
      <w:r w:rsidR="00965B60">
        <w:rPr>
          <w:rFonts w:ascii="Arial" w:hAnsi="Arial" w:cs="Arial"/>
          <w:b/>
        </w:rPr>
        <w:t>3</w:t>
      </w:r>
      <w:r w:rsidRPr="00502D3E">
        <w:rPr>
          <w:rFonts w:ascii="Arial" w:hAnsi="Arial" w:cs="Arial"/>
        </w:rPr>
        <w:t>«</w:t>
      </w:r>
      <w:r w:rsidRPr="00502D3E">
        <w:rPr>
          <w:rFonts w:ascii="Arial" w:hAnsi="Arial" w:cs="Arial"/>
          <w:b/>
          <w:bCs/>
        </w:rPr>
        <w:t xml:space="preserve"> </w:t>
      </w:r>
    </w:p>
    <w:p w14:paraId="3059FE2F" w14:textId="22D61BD2" w:rsidR="00992990" w:rsidRDefault="00992990" w:rsidP="00992990">
      <w:pPr>
        <w:spacing w:before="11.25pt" w:after="11.25pt"/>
        <w:jc w:val="both"/>
      </w:pPr>
      <w:r>
        <w:rPr>
          <w:rFonts w:ascii="Arial" w:hAnsi="Arial" w:cs="Arial"/>
          <w:color w:val="000000"/>
        </w:rPr>
        <w:t>izročamo bianko lastno menico ter menično izjavo s pooblastilom za izpolnitev in unovčenje menice.</w:t>
      </w:r>
    </w:p>
    <w:p w14:paraId="07791689" w14:textId="77777777" w:rsidR="00992990" w:rsidRDefault="00992990" w:rsidP="00992990">
      <w:pPr>
        <w:spacing w:before="11.25pt" w:after="11.25pt"/>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pogodbene vrednosti z DDV, kar znaša </w:t>
      </w:r>
      <w:r>
        <w:rPr>
          <w:rFonts w:ascii="Arial" w:hAnsi="Arial" w:cs="Arial"/>
          <w:b/>
          <w:bCs/>
          <w:color w:val="000000"/>
          <w:u w:val="single"/>
        </w:rPr>
        <w:t>__________</w:t>
      </w:r>
    </w:p>
    <w:p w14:paraId="4B6247DB" w14:textId="77777777" w:rsidR="00992990" w:rsidRDefault="00992990" w:rsidP="00992990">
      <w:pPr>
        <w:spacing w:before="11.25pt" w:after="11.25pt"/>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46B7E58" w14:textId="656F193B" w:rsidR="00992990" w:rsidRDefault="00992990" w:rsidP="00992990">
      <w:pPr>
        <w:spacing w:before="11.25pt" w:after="11.25pt"/>
        <w:jc w:val="both"/>
      </w:pPr>
      <w:r>
        <w:rPr>
          <w:rFonts w:ascii="Arial" w:hAnsi="Arial" w:cs="Arial"/>
          <w:color w:val="000000"/>
        </w:rPr>
        <w:t>Menična izjava je veljavna od njenega podpisa do izteka roka veljavnosti zavarovanja za dobro izvedbo po predmetnem naročilu, še najmanj 1 teden po poteku veljavnosti pogodbe za posamezno obdobje, t.j. najkasneje do ____________</w:t>
      </w:r>
      <w:r w:rsidR="005A254D">
        <w:rPr>
          <w:rFonts w:ascii="Arial" w:hAnsi="Arial" w:cs="Arial"/>
          <w:color w:val="000000"/>
        </w:rPr>
        <w:t>____</w:t>
      </w:r>
      <w:r>
        <w:rPr>
          <w:rFonts w:ascii="Arial" w:hAnsi="Arial" w:cs="Arial"/>
          <w:color w:val="000000"/>
        </w:rPr>
        <w:t>.</w:t>
      </w:r>
    </w:p>
    <w:p w14:paraId="7ADAAB04" w14:textId="77777777" w:rsidR="00992990" w:rsidRDefault="00992990" w:rsidP="00992990">
      <w:pPr>
        <w:spacing w:before="11.25pt" w:after="11.25pt"/>
        <w:jc w:val="both"/>
      </w:pPr>
      <w:r>
        <w:rPr>
          <w:rFonts w:ascii="Arial" w:hAnsi="Arial" w:cs="Arial"/>
          <w:color w:val="000000"/>
        </w:rPr>
        <w:t xml:space="preserve">Menica je unovčljiva pri: </w:t>
      </w:r>
      <w:r>
        <w:rPr>
          <w:rFonts w:ascii="Arial" w:hAnsi="Arial" w:cs="Arial"/>
          <w:color w:val="000000"/>
          <w:u w:val="single"/>
        </w:rPr>
        <w:t>_______________</w:t>
      </w:r>
    </w:p>
    <w:p w14:paraId="31DFA95F" w14:textId="77777777" w:rsidR="00992990" w:rsidRDefault="00992990" w:rsidP="00992990">
      <w:pPr>
        <w:spacing w:before="11.25pt" w:after="11.25pt"/>
        <w:jc w:val="both"/>
      </w:pPr>
      <w:r>
        <w:rPr>
          <w:rFonts w:ascii="Arial" w:hAnsi="Arial" w:cs="Arial"/>
          <w:color w:val="000000"/>
        </w:rPr>
        <w:t xml:space="preserve">s transakcijskega računa (TRR): </w:t>
      </w:r>
      <w:r>
        <w:rPr>
          <w:rFonts w:ascii="Arial" w:hAnsi="Arial" w:cs="Arial"/>
          <w:color w:val="000000"/>
          <w:u w:val="single"/>
        </w:rPr>
        <w:t>_______________</w:t>
      </w:r>
    </w:p>
    <w:p w14:paraId="6C717128" w14:textId="77777777" w:rsidR="00992990" w:rsidRDefault="00992990" w:rsidP="00992990">
      <w:pPr>
        <w:spacing w:before="11.25pt" w:after="11.25pt" w:line="12pt" w:lineRule="auto"/>
        <w:jc w:val="both"/>
      </w:pPr>
      <w:r>
        <w:rPr>
          <w:rFonts w:ascii="Arial" w:hAnsi="Arial" w:cs="Arial"/>
          <w:color w:val="000000"/>
        </w:rPr>
        <w:t> </w:t>
      </w:r>
    </w:p>
    <w:p w14:paraId="570F0EF4" w14:textId="77777777" w:rsidR="00992990" w:rsidRDefault="00992990" w:rsidP="00992990">
      <w:pPr>
        <w:spacing w:before="11.25pt" w:after="11.25pt" w:line="12pt" w:lineRule="auto"/>
        <w:jc w:val="both"/>
      </w:pPr>
      <w:r>
        <w:rPr>
          <w:rFonts w:ascii="Arial" w:hAnsi="Arial" w:cs="Arial"/>
          <w:color w:val="000000"/>
        </w:rPr>
        <w:t>Priloga: </w:t>
      </w:r>
    </w:p>
    <w:p w14:paraId="77BD978E" w14:textId="77777777" w:rsidR="00992990" w:rsidRDefault="00992990" w:rsidP="00992990">
      <w:pPr>
        <w:spacing w:before="11.25pt" w:after="11.25pt" w:line="12pt" w:lineRule="auto"/>
        <w:jc w:val="both"/>
      </w:pPr>
      <w:r>
        <w:rPr>
          <w:rFonts w:ascii="Arial" w:hAnsi="Arial" w:cs="Arial"/>
          <w:color w:val="000000"/>
        </w:rPr>
        <w:t>- bianco menica, podpisana in žigosana</w:t>
      </w:r>
    </w:p>
    <w:p w14:paraId="3F6C1886" w14:textId="77777777" w:rsidR="00992990" w:rsidRDefault="00992990" w:rsidP="00992990">
      <w:pPr>
        <w:spacing w:before="11.25pt" w:after="11.25pt" w:line="12pt" w:lineRule="auto"/>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BABA18C" w14:textId="77777777" w:rsidTr="00CF41BC">
        <w:tc>
          <w:tcPr>
            <w:tcW w:w="232.15pt" w:type="dxa"/>
            <w:shd w:val="clear" w:color="auto" w:fill="auto"/>
            <w:vAlign w:val="center"/>
          </w:tcPr>
          <w:p w14:paraId="30F5A2EC" w14:textId="77777777" w:rsidR="00992990" w:rsidRDefault="00992990" w:rsidP="00CF41BC">
            <w:pPr>
              <w:spacing w:after="0pt" w:line="12pt"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232.15pt" w:type="dxa"/>
            <w:shd w:val="clear" w:color="auto" w:fill="auto"/>
            <w:vAlign w:val="center"/>
          </w:tcPr>
          <w:p w14:paraId="5A781432" w14:textId="77777777" w:rsidR="00992990" w:rsidRDefault="00992990" w:rsidP="00CF41BC">
            <w:pPr>
              <w:spacing w:after="0pt" w:line="12pt"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992990" w14:paraId="765153D1" w14:textId="77777777" w:rsidTr="00CF41BC">
        <w:tc>
          <w:tcPr>
            <w:tcW w:w="232.15pt" w:type="dxa"/>
            <w:shd w:val="clear" w:color="auto" w:fill="auto"/>
            <w:vAlign w:val="center"/>
          </w:tcPr>
          <w:p w14:paraId="12615A78" w14:textId="77777777" w:rsidR="00992990" w:rsidRDefault="00992990" w:rsidP="00CF41BC">
            <w:pPr>
              <w:spacing w:after="0pt" w:line="12pt"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232.15pt" w:type="dxa"/>
            <w:shd w:val="clear" w:color="auto" w:fill="auto"/>
            <w:vAlign w:val="center"/>
          </w:tcPr>
          <w:p w14:paraId="3BD86292" w14:textId="77777777" w:rsidR="00992990" w:rsidRDefault="00992990" w:rsidP="00CF41BC">
            <w:pPr>
              <w:spacing w:after="0pt" w:line="12pt" w:lineRule="auto"/>
              <w:rPr>
                <w:rFonts w:ascii="Arial" w:hAnsi="Arial" w:cs="Arial"/>
              </w:rPr>
            </w:pPr>
          </w:p>
          <w:p w14:paraId="774A3E9F" w14:textId="77777777" w:rsidR="00992990" w:rsidRDefault="00992990" w:rsidP="00CF41BC">
            <w:pPr>
              <w:spacing w:after="0pt" w:line="12pt" w:lineRule="auto"/>
              <w:jc w:val="center"/>
            </w:pPr>
            <w:r>
              <w:rPr>
                <w:rFonts w:ascii="Arial" w:hAnsi="Arial" w:cs="Arial"/>
                <w:color w:val="A9A9A9"/>
                <w:position w:val="-12"/>
              </w:rPr>
              <w:t>(žig in podpis)</w:t>
            </w:r>
          </w:p>
        </w:tc>
      </w:tr>
    </w:tbl>
    <w:p w14:paraId="29097515" w14:textId="77777777" w:rsidR="00992990" w:rsidRDefault="00992990" w:rsidP="00992990">
      <w:pPr>
        <w:spacing w:before="11.25pt" w:after="11.25pt" w:line="12pt" w:lineRule="auto"/>
        <w:jc w:val="both"/>
      </w:pPr>
      <w:r>
        <w:rPr>
          <w:rFonts w:ascii="Arial" w:hAnsi="Arial" w:cs="Arial"/>
          <w:color w:val="000000"/>
        </w:rPr>
        <w:t> </w:t>
      </w:r>
    </w:p>
    <w:p w14:paraId="6ADD7FB7" w14:textId="77777777" w:rsidR="00992990" w:rsidRPr="00494DE2" w:rsidRDefault="00992990" w:rsidP="00992990">
      <w:pPr>
        <w:autoSpaceDE w:val="0"/>
        <w:autoSpaceDN w:val="0"/>
        <w:adjustRightInd w:val="0"/>
        <w:spacing w:after="0pt" w:line="15pt" w:lineRule="exact"/>
        <w:jc w:val="both"/>
        <w:rPr>
          <w:rFonts w:cs="Arial"/>
          <w:i/>
        </w:rPr>
      </w:pPr>
      <w:r w:rsidRPr="00494DE2">
        <w:rPr>
          <w:rFonts w:cs="Arial"/>
          <w:i/>
        </w:rPr>
        <w:t xml:space="preserve">Vzorec zavarovanja za dobro izvedbo pogodbenih obveznosti je del razpisne dokumentacije. Ponudnik ga samo parafira in priloži k ponudbi. </w:t>
      </w:r>
    </w:p>
    <w:p w14:paraId="4E798E8F" w14:textId="77777777" w:rsidR="00992990" w:rsidRDefault="00992990" w:rsidP="00992990">
      <w:pPr>
        <w:spacing w:before="11.25pt" w:after="11.25pt" w:line="12pt" w:lineRule="auto"/>
        <w:jc w:val="both"/>
        <w:rPr>
          <w:rFonts w:ascii="Arial" w:hAnsi="Arial" w:cs="Arial"/>
          <w:color w:val="000000"/>
        </w:rPr>
      </w:pPr>
    </w:p>
    <w:p w14:paraId="285EE030" w14:textId="7777777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10</w:t>
      </w:r>
    </w:p>
    <w:p w14:paraId="5ACB5BEA" w14:textId="77777777" w:rsidR="00992990" w:rsidRDefault="00992990" w:rsidP="00992990">
      <w:pPr>
        <w:jc w:val="end"/>
        <w:rPr>
          <w:rFonts w:ascii="Arial" w:hAnsi="Arial" w:cs="Arial"/>
          <w:b/>
          <w:u w:val="single"/>
        </w:rPr>
      </w:pPr>
    </w:p>
    <w:p w14:paraId="46920EFA" w14:textId="77777777" w:rsidR="00992990" w:rsidRDefault="00992990" w:rsidP="00992990">
      <w:pPr>
        <w:jc w:val="center"/>
        <w:rPr>
          <w:rFonts w:ascii="Arial" w:hAnsi="Arial" w:cs="Arial"/>
          <w:b/>
          <w:u w:val="single"/>
        </w:rPr>
      </w:pPr>
    </w:p>
    <w:p w14:paraId="6C556708" w14:textId="77777777" w:rsidR="00992990" w:rsidRDefault="00992990" w:rsidP="00992990">
      <w:pPr>
        <w:jc w:val="center"/>
        <w:rPr>
          <w:rFonts w:ascii="Arial" w:hAnsi="Arial" w:cs="Arial"/>
          <w:b/>
          <w:u w:val="single"/>
        </w:rPr>
      </w:pPr>
      <w:r>
        <w:rPr>
          <w:rFonts w:ascii="Arial" w:hAnsi="Arial" w:cs="Arial"/>
          <w:b/>
          <w:u w:val="single"/>
        </w:rPr>
        <w:t>REFERENČNA IZJAVA</w:t>
      </w:r>
    </w:p>
    <w:p w14:paraId="235E926C" w14:textId="77777777" w:rsidR="00992990" w:rsidRDefault="00992990" w:rsidP="00992990">
      <w:pPr>
        <w:jc w:val="end"/>
        <w:rPr>
          <w:rFonts w:ascii="Arial" w:hAnsi="Arial" w:cs="Arial"/>
          <w:b/>
          <w:u w:val="single"/>
        </w:rPr>
      </w:pPr>
    </w:p>
    <w:p w14:paraId="7E23FE17" w14:textId="77777777" w:rsidR="00992990" w:rsidRDefault="00992990" w:rsidP="00992990">
      <w:pPr>
        <w:jc w:val="end"/>
        <w:rPr>
          <w:rFonts w:ascii="Arial" w:hAnsi="Arial" w:cs="Arial"/>
          <w:b/>
          <w:u w:val="single"/>
        </w:rPr>
      </w:pPr>
    </w:p>
    <w:p w14:paraId="45D7B5C9" w14:textId="77777777" w:rsidR="00992990" w:rsidRDefault="00992990" w:rsidP="00992990">
      <w:pPr>
        <w:jc w:val="both"/>
        <w:rPr>
          <w:rFonts w:ascii="Arial" w:hAnsi="Arial" w:cs="Arial"/>
        </w:rPr>
      </w:pPr>
      <w:r>
        <w:rPr>
          <w:rFonts w:ascii="Arial" w:hAnsi="Arial" w:cs="Arial"/>
        </w:rPr>
        <w:t>USTANOVA (potrjevalec referenčne izjave) :_____________________________________</w:t>
      </w:r>
    </w:p>
    <w:p w14:paraId="7F65BC8D" w14:textId="77777777" w:rsidR="00992990" w:rsidRDefault="00992990" w:rsidP="00992990">
      <w:pPr>
        <w:jc w:val="both"/>
        <w:rPr>
          <w:rFonts w:ascii="Arial" w:hAnsi="Arial" w:cs="Arial"/>
        </w:rPr>
      </w:pPr>
    </w:p>
    <w:p w14:paraId="7CFF79EF" w14:textId="4C0C80FB" w:rsidR="00992990" w:rsidRDefault="00992990" w:rsidP="00992990">
      <w:pPr>
        <w:spacing w:line="24pt" w:lineRule="auto"/>
        <w:jc w:val="both"/>
        <w:rPr>
          <w:rFonts w:ascii="Arial" w:hAnsi="Arial" w:cs="Arial"/>
        </w:rPr>
      </w:pPr>
      <w:r>
        <w:rPr>
          <w:rFonts w:ascii="Arial" w:hAnsi="Arial" w:cs="Arial"/>
        </w:rPr>
        <w:t xml:space="preserve">izjavljamo, da smo v naši ustanovi </w:t>
      </w:r>
      <w:r w:rsidR="00E733C5">
        <w:rPr>
          <w:rFonts w:ascii="Arial" w:hAnsi="Arial" w:cs="Arial"/>
        </w:rPr>
        <w:t>koristili storitve</w:t>
      </w:r>
      <w:r w:rsidR="0031352B">
        <w:rPr>
          <w:rFonts w:ascii="Arial" w:hAnsi="Arial" w:cs="Arial"/>
        </w:rPr>
        <w:t xml:space="preserve"> in sicer </w:t>
      </w:r>
      <w:r>
        <w:rPr>
          <w:rFonts w:ascii="Arial" w:hAnsi="Arial" w:cs="Arial"/>
        </w:rPr>
        <w:t xml:space="preserve">(naziv </w:t>
      </w:r>
      <w:r w:rsidR="00F11405">
        <w:rPr>
          <w:rFonts w:ascii="Arial" w:hAnsi="Arial" w:cs="Arial"/>
        </w:rPr>
        <w:t xml:space="preserve">oz. vrsta </w:t>
      </w:r>
      <w:r>
        <w:rPr>
          <w:rFonts w:ascii="Arial" w:hAnsi="Arial" w:cs="Arial"/>
        </w:rPr>
        <w:t xml:space="preserve">artikla): _______________________________________________________________________________________________________________________________________, ki nam </w:t>
      </w:r>
      <w:r w:rsidR="00E733C5">
        <w:rPr>
          <w:rFonts w:ascii="Arial" w:hAnsi="Arial" w:cs="Arial"/>
        </w:rPr>
        <w:t>jih</w:t>
      </w:r>
      <w:r>
        <w:rPr>
          <w:rFonts w:ascii="Arial" w:hAnsi="Arial" w:cs="Arial"/>
        </w:rPr>
        <w:t xml:space="preserve"> je </w:t>
      </w:r>
      <w:r w:rsidR="00E733C5">
        <w:rPr>
          <w:rFonts w:ascii="Arial" w:hAnsi="Arial" w:cs="Arial"/>
        </w:rPr>
        <w:t>izvajalo</w:t>
      </w:r>
      <w:r>
        <w:rPr>
          <w:rFonts w:ascii="Arial" w:hAnsi="Arial" w:cs="Arial"/>
        </w:rPr>
        <w:t xml:space="preserve"> podjetje</w:t>
      </w:r>
      <w:r w:rsidR="00F87279">
        <w:rPr>
          <w:rFonts w:ascii="Arial" w:hAnsi="Arial" w:cs="Arial"/>
        </w:rPr>
        <w:t xml:space="preserve"> (izvajalec)</w:t>
      </w:r>
      <w:r>
        <w:rPr>
          <w:rFonts w:ascii="Arial" w:hAnsi="Arial" w:cs="Arial"/>
        </w:rPr>
        <w:t>: ___________________________________________________ v obdobju  __________do__________ .</w:t>
      </w:r>
    </w:p>
    <w:p w14:paraId="6FF5CAD2" w14:textId="41B851AA" w:rsidR="00992990" w:rsidRPr="00831953" w:rsidRDefault="00E733C5" w:rsidP="00992990">
      <w:pPr>
        <w:jc w:val="both"/>
        <w:rPr>
          <w:rFonts w:ascii="Arial" w:hAnsi="Arial" w:cs="Arial"/>
          <w:b/>
          <w:bCs/>
        </w:rPr>
      </w:pPr>
      <w:r>
        <w:rPr>
          <w:rFonts w:ascii="Arial" w:hAnsi="Arial" w:cs="Arial"/>
          <w:b/>
          <w:bCs/>
        </w:rPr>
        <w:t>Izvajalec je storitve opravil</w:t>
      </w:r>
      <w:r w:rsidR="00992990" w:rsidRPr="00831953">
        <w:rPr>
          <w:rFonts w:ascii="Arial" w:hAnsi="Arial" w:cs="Arial"/>
          <w:b/>
          <w:bCs/>
        </w:rPr>
        <w:t xml:space="preserve"> pravilno in pravočasno, v dogovorjeni količina in kvaliteti ter v skladu z dogovorjenimi postopki in standardi. </w:t>
      </w:r>
    </w:p>
    <w:p w14:paraId="4372C403" w14:textId="77777777" w:rsidR="00992990" w:rsidRDefault="00992990" w:rsidP="00992990">
      <w:pPr>
        <w:jc w:val="both"/>
        <w:rPr>
          <w:rFonts w:ascii="Arial" w:hAnsi="Arial" w:cs="Arial"/>
        </w:rPr>
      </w:pPr>
    </w:p>
    <w:p w14:paraId="24D68C52" w14:textId="77777777" w:rsidR="00992990" w:rsidRDefault="00992990" w:rsidP="00992990">
      <w:pPr>
        <w:jc w:val="both"/>
        <w:rPr>
          <w:rFonts w:ascii="Arial" w:hAnsi="Arial" w:cs="Arial"/>
        </w:rPr>
      </w:pPr>
      <w:r>
        <w:rPr>
          <w:rFonts w:ascii="Arial" w:hAnsi="Arial" w:cs="Arial"/>
        </w:rPr>
        <w:t>Pooblaščena oseba za potrjevanje v imenu referenčne ustanove:</w:t>
      </w:r>
    </w:p>
    <w:p w14:paraId="55D1E879" w14:textId="77777777" w:rsidR="00992990" w:rsidRDefault="00992990" w:rsidP="00992990">
      <w:pPr>
        <w:jc w:val="both"/>
        <w:rPr>
          <w:rFonts w:ascii="Arial" w:hAnsi="Arial" w:cs="Arial"/>
        </w:rPr>
      </w:pPr>
      <w:r>
        <w:rPr>
          <w:rFonts w:ascii="Arial" w:hAnsi="Arial" w:cs="Arial"/>
        </w:rPr>
        <w:t>Ime in priimek: ___________________________________________</w:t>
      </w:r>
    </w:p>
    <w:p w14:paraId="70D05D1F" w14:textId="77777777" w:rsidR="00992990" w:rsidRPr="00BA0680" w:rsidRDefault="00992990" w:rsidP="00992990">
      <w:pPr>
        <w:jc w:val="both"/>
        <w:rPr>
          <w:rFonts w:ascii="Arial" w:hAnsi="Arial" w:cs="Arial"/>
        </w:rPr>
      </w:pPr>
      <w:r>
        <w:rPr>
          <w:rFonts w:ascii="Arial" w:hAnsi="Arial" w:cs="Arial"/>
        </w:rPr>
        <w:t>Kontakti (mail, tel.št.): ______________________________________</w:t>
      </w:r>
    </w:p>
    <w:p w14:paraId="04914F13" w14:textId="77777777" w:rsidR="00992990" w:rsidRDefault="00992990" w:rsidP="00992990">
      <w:pPr>
        <w:jc w:val="both"/>
        <w:rPr>
          <w:rFonts w:ascii="Arial" w:hAnsi="Arial" w:cs="Arial"/>
        </w:rPr>
      </w:pPr>
    </w:p>
    <w:p w14:paraId="55933317" w14:textId="77777777" w:rsidR="00992990" w:rsidRDefault="00992990" w:rsidP="00992990">
      <w:pPr>
        <w:jc w:val="both"/>
        <w:rPr>
          <w:rFonts w:ascii="Arial" w:hAnsi="Arial" w:cs="Arial"/>
        </w:rPr>
      </w:pPr>
    </w:p>
    <w:p w14:paraId="0B1BD320" w14:textId="77777777" w:rsidR="00992990" w:rsidRPr="00831953" w:rsidRDefault="00992990" w:rsidP="00992990">
      <w:pPr>
        <w:spacing w:before="11.25pt" w:after="11.25pt" w:line="12pt" w:lineRule="auto"/>
        <w:jc w:val="both"/>
      </w:pPr>
      <w:r w:rsidRPr="00831953">
        <w:rPr>
          <w:rFonts w:ascii="Arial" w:hAnsi="Arial" w:cs="Arial"/>
          <w:color w:val="000000"/>
        </w:rPr>
        <w:t>____________________________     žig        ____________________________________ </w:t>
      </w:r>
    </w:p>
    <w:p w14:paraId="457F16F7" w14:textId="77777777" w:rsidR="00992990" w:rsidRPr="00831953" w:rsidRDefault="00992990" w:rsidP="00992990">
      <w:pPr>
        <w:spacing w:before="11.25pt" w:after="11.25pt" w:line="12pt" w:lineRule="auto"/>
        <w:jc w:val="both"/>
      </w:pPr>
      <w:r w:rsidRPr="00831953">
        <w:rPr>
          <w:rFonts w:ascii="Arial" w:hAnsi="Arial" w:cs="Arial"/>
          <w:color w:val="000000"/>
        </w:rPr>
        <w:t>Kraj in datum                                                    Podpis odgovorne osebe referenčne ustanove</w:t>
      </w:r>
    </w:p>
    <w:p w14:paraId="37A0DF3E" w14:textId="77777777" w:rsidR="00992990" w:rsidRDefault="00992990" w:rsidP="00992990">
      <w:pPr>
        <w:jc w:val="both"/>
        <w:rPr>
          <w:rFonts w:ascii="Arial" w:hAnsi="Arial" w:cs="Arial"/>
        </w:rPr>
      </w:pPr>
    </w:p>
    <w:p w14:paraId="31A11B60" w14:textId="5721B80E" w:rsidR="00992990" w:rsidRDefault="00992990" w:rsidP="00992990">
      <w:pPr>
        <w:jc w:val="end"/>
        <w:rPr>
          <w:rFonts w:ascii="Arial" w:hAnsi="Arial" w:cs="Arial"/>
          <w:b/>
          <w:u w:val="single"/>
        </w:rPr>
      </w:pPr>
    </w:p>
    <w:p w14:paraId="439ECDFF" w14:textId="77777777" w:rsidR="00E733C5" w:rsidRDefault="00E733C5" w:rsidP="00992990">
      <w:pPr>
        <w:jc w:val="end"/>
        <w:rPr>
          <w:rFonts w:ascii="Arial" w:hAnsi="Arial" w:cs="Arial"/>
          <w:b/>
          <w:u w:val="single"/>
        </w:rPr>
      </w:pPr>
    </w:p>
    <w:p w14:paraId="0CA40127" w14:textId="0551E374" w:rsidR="00992990" w:rsidRDefault="00992990" w:rsidP="00992990">
      <w:pPr>
        <w:jc w:val="end"/>
        <w:rPr>
          <w:rFonts w:ascii="Arial" w:hAnsi="Arial" w:cs="Arial"/>
          <w:b/>
          <w:u w:val="single"/>
        </w:rPr>
      </w:pPr>
    </w:p>
    <w:p w14:paraId="318F97C8" w14:textId="77777777" w:rsidR="0019239B" w:rsidRDefault="0019239B" w:rsidP="00992990">
      <w:pPr>
        <w:jc w:val="end"/>
        <w:rPr>
          <w:rFonts w:ascii="Arial" w:hAnsi="Arial" w:cs="Arial"/>
          <w:b/>
          <w:u w:val="single"/>
        </w:rPr>
      </w:pPr>
    </w:p>
    <w:p w14:paraId="730887F9" w14:textId="7777777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11</w:t>
      </w:r>
    </w:p>
    <w:p w14:paraId="29554196" w14:textId="35ABFD90" w:rsidR="00992990" w:rsidRDefault="00992990" w:rsidP="00D41C0F">
      <w:pPr>
        <w:keepNext/>
        <w:spacing w:after="0pt"/>
        <w:outlineLvl w:val="0"/>
        <w:rPr>
          <w:rFonts w:ascii="Arial" w:eastAsia="Times New Roman" w:hAnsi="Arial" w:cs="Arial"/>
          <w:b/>
          <w:lang w:eastAsia="ar-SA"/>
        </w:rPr>
      </w:pPr>
    </w:p>
    <w:p w14:paraId="4EF0D973" w14:textId="2454FFB2" w:rsidR="00261E82" w:rsidRPr="006E6CB7" w:rsidRDefault="00261E82" w:rsidP="00392FDE">
      <w:pPr>
        <w:spacing w:after="0pt"/>
        <w:jc w:val="center"/>
        <w:rPr>
          <w:rFonts w:ascii="Arial" w:hAnsi="Arial" w:cs="Arial"/>
        </w:rPr>
      </w:pPr>
      <w:r w:rsidRPr="006E6CB7">
        <w:rPr>
          <w:rFonts w:ascii="Arial" w:hAnsi="Arial" w:cs="Arial"/>
          <w:b/>
          <w:bCs/>
        </w:rPr>
        <w:t>POGODBA O IZVAJANJU STORITVE PREVZEMA, TRANSPORTA, ZBIRANJA ODPADKOV IN DOBAVI ZABOJNIKOV ZA ODPADKE</w:t>
      </w:r>
      <w:r w:rsidRPr="006E6CB7">
        <w:rPr>
          <w:rFonts w:ascii="Arial" w:hAnsi="Arial" w:cs="Arial"/>
        </w:rPr>
        <w:t xml:space="preserve"> </w:t>
      </w:r>
    </w:p>
    <w:tbl>
      <w:tblPr>
        <w:tblW w:w="487.80pt" w:type="dxa"/>
        <w:tblInd w:w="0.10pt" w:type="dxa"/>
        <w:tblLook w:firstRow="1" w:lastRow="1" w:firstColumn="1" w:lastColumn="1" w:noHBand="0" w:noVBand="0"/>
      </w:tblPr>
      <w:tblGrid>
        <w:gridCol w:w="9435"/>
        <w:gridCol w:w="321"/>
      </w:tblGrid>
      <w:tr w:rsidR="00D41C0F" w:rsidRPr="006E6CB7" w14:paraId="2C1B583F" w14:textId="77777777" w:rsidTr="00E75148">
        <w:trPr>
          <w:trHeight w:val="1122"/>
        </w:trPr>
        <w:tc>
          <w:tcPr>
            <w:tcW w:w="471.75pt" w:type="dxa"/>
          </w:tcPr>
          <w:p w14:paraId="2A3E6A84" w14:textId="5D9B9454" w:rsidR="00D41C0F" w:rsidRPr="006E6CB7" w:rsidRDefault="00D41C0F" w:rsidP="00392FDE">
            <w:pPr>
              <w:rPr>
                <w:rFonts w:ascii="Arial" w:hAnsi="Arial" w:cs="Arial"/>
              </w:rPr>
            </w:pPr>
          </w:p>
          <w:p w14:paraId="03184514" w14:textId="77777777" w:rsidR="00261E82" w:rsidRPr="006E6CB7" w:rsidRDefault="00261E82" w:rsidP="00392FDE">
            <w:pPr>
              <w:spacing w:after="0pt"/>
              <w:rPr>
                <w:rFonts w:ascii="Arial" w:eastAsia="Times New Roman" w:hAnsi="Arial" w:cs="Arial"/>
                <w:lang w:eastAsia="ar-SA"/>
              </w:rPr>
            </w:pPr>
            <w:r w:rsidRPr="006E6CB7">
              <w:rPr>
                <w:rFonts w:ascii="Arial" w:eastAsia="Times New Roman" w:hAnsi="Arial" w:cs="Arial"/>
                <w:lang w:eastAsia="ar-SA"/>
              </w:rPr>
              <w:t>ki jo na podlagi odprtega postopka skleneta:</w:t>
            </w:r>
          </w:p>
          <w:p w14:paraId="34963FBF" w14:textId="77777777" w:rsidR="00261E82" w:rsidRPr="006E6CB7" w:rsidRDefault="00261E82" w:rsidP="00392FDE">
            <w:pPr>
              <w:rPr>
                <w:rFonts w:ascii="Arial" w:hAnsi="Arial" w:cs="Arial"/>
              </w:rPr>
            </w:pPr>
          </w:p>
          <w:p w14:paraId="3789006D" w14:textId="77777777" w:rsidR="00D41C0F" w:rsidRPr="006E6CB7" w:rsidRDefault="00D41C0F" w:rsidP="00392FDE">
            <w:pPr>
              <w:jc w:val="both"/>
              <w:rPr>
                <w:rFonts w:ascii="Arial" w:hAnsi="Arial" w:cs="Arial"/>
              </w:rPr>
            </w:pPr>
            <w:r w:rsidRPr="006E6CB7">
              <w:rPr>
                <w:rFonts w:ascii="Arial" w:hAnsi="Arial" w:cs="Arial"/>
                <w:b/>
              </w:rPr>
              <w:t>SPLOŠNA BOLNIŠNICA JESENICE, Cesta maršala Tita 112, 4270 Jesenice,</w:t>
            </w:r>
            <w:r w:rsidRPr="006E6CB7">
              <w:rPr>
                <w:rFonts w:ascii="Arial" w:hAnsi="Arial" w:cs="Arial"/>
              </w:rPr>
              <w:t xml:space="preserve"> ki jo zastopa direktor Mark Toplak, MBA, davčna številka: SI86143824, matična številka: 5053692000 (v nadaljevanju naročnik) </w:t>
            </w:r>
          </w:p>
          <w:p w14:paraId="1DE23176" w14:textId="77777777" w:rsidR="00D41C0F" w:rsidRPr="006E6CB7" w:rsidRDefault="00D41C0F" w:rsidP="00392FDE">
            <w:pPr>
              <w:jc w:val="both"/>
              <w:rPr>
                <w:rFonts w:ascii="Arial" w:hAnsi="Arial" w:cs="Arial"/>
              </w:rPr>
            </w:pPr>
            <w:r w:rsidRPr="006E6CB7">
              <w:rPr>
                <w:rFonts w:ascii="Arial" w:hAnsi="Arial" w:cs="Arial"/>
              </w:rPr>
              <w:t>in</w:t>
            </w:r>
          </w:p>
          <w:p w14:paraId="099049DF" w14:textId="77777777" w:rsidR="00D41C0F" w:rsidRPr="006E6CB7" w:rsidRDefault="00D41C0F" w:rsidP="00392FDE">
            <w:pPr>
              <w:jc w:val="both"/>
              <w:rPr>
                <w:rFonts w:ascii="Arial" w:hAnsi="Arial" w:cs="Arial"/>
              </w:rPr>
            </w:pPr>
            <w:r w:rsidRPr="006E6CB7">
              <w:rPr>
                <w:rFonts w:ascii="Arial" w:hAnsi="Arial" w:cs="Arial"/>
              </w:rPr>
              <w:t>PONUDNIK:</w:t>
            </w:r>
            <w:r w:rsidRPr="006E6CB7">
              <w:rPr>
                <w:rFonts w:ascii="Arial" w:hAnsi="Arial" w:cs="Arial"/>
                <w:b/>
              </w:rPr>
              <w:t>_______________________________________</w:t>
            </w:r>
            <w:r w:rsidRPr="006E6CB7">
              <w:rPr>
                <w:rFonts w:ascii="Arial" w:hAnsi="Arial" w:cs="Arial"/>
              </w:rPr>
              <w:t>, ki ga zastopa_________________________, davčna številka: SI____________________, matična številka: __________________ (v nadaljevanju: izvajalec)</w:t>
            </w:r>
          </w:p>
          <w:p w14:paraId="6009D02C" w14:textId="77777777" w:rsidR="00D41C0F" w:rsidRPr="006E6CB7" w:rsidRDefault="00D41C0F" w:rsidP="00392FDE">
            <w:pPr>
              <w:autoSpaceDE w:val="0"/>
              <w:autoSpaceDN w:val="0"/>
              <w:adjustRightInd w:val="0"/>
              <w:jc w:val="both"/>
              <w:rPr>
                <w:rFonts w:ascii="Arial" w:hAnsi="Arial" w:cs="Arial"/>
              </w:rPr>
            </w:pPr>
          </w:p>
        </w:tc>
        <w:tc>
          <w:tcPr>
            <w:tcW w:w="16.05pt" w:type="dxa"/>
          </w:tcPr>
          <w:p w14:paraId="73840E09" w14:textId="77777777" w:rsidR="00D41C0F" w:rsidRPr="006E6CB7" w:rsidRDefault="00D41C0F" w:rsidP="00392FDE">
            <w:pPr>
              <w:jc w:val="both"/>
              <w:rPr>
                <w:rFonts w:ascii="Arial" w:hAnsi="Arial" w:cs="Arial"/>
              </w:rPr>
            </w:pPr>
          </w:p>
        </w:tc>
      </w:tr>
    </w:tbl>
    <w:p w14:paraId="30A3E95D" w14:textId="77777777" w:rsidR="00261E82" w:rsidRPr="006E6CB7" w:rsidRDefault="00261E82" w:rsidP="00392FDE">
      <w:pPr>
        <w:autoSpaceDE w:val="0"/>
        <w:autoSpaceDN w:val="0"/>
        <w:adjustRightInd w:val="0"/>
        <w:spacing w:after="0pt"/>
        <w:jc w:val="both"/>
        <w:rPr>
          <w:rFonts w:ascii="Arial" w:hAnsi="Arial" w:cs="Arial"/>
          <w:b/>
          <w:bCs/>
        </w:rPr>
      </w:pPr>
      <w:r w:rsidRPr="006E6CB7">
        <w:rPr>
          <w:rFonts w:ascii="Arial" w:hAnsi="Arial" w:cs="Arial"/>
          <w:b/>
          <w:bCs/>
        </w:rPr>
        <w:t>PREDMET POGODBE</w:t>
      </w:r>
    </w:p>
    <w:p w14:paraId="2CBB834C" w14:textId="77777777" w:rsidR="00D41C0F" w:rsidRPr="006E6CB7" w:rsidRDefault="00D41C0F" w:rsidP="00392FDE">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2E53F1F8" w14:textId="142E8092" w:rsidR="00A20B1F" w:rsidRPr="006E6CB7" w:rsidRDefault="00392FDE" w:rsidP="00392FDE">
      <w:pPr>
        <w:autoSpaceDE w:val="0"/>
        <w:autoSpaceDN w:val="0"/>
        <w:adjustRightInd w:val="0"/>
        <w:jc w:val="both"/>
        <w:rPr>
          <w:rFonts w:ascii="Arial" w:hAnsi="Arial" w:cs="Arial"/>
        </w:rPr>
      </w:pPr>
      <w:r w:rsidRPr="006E6CB7">
        <w:rPr>
          <w:rFonts w:ascii="Arial" w:hAnsi="Arial" w:cs="Arial"/>
        </w:rPr>
        <w:br/>
      </w:r>
      <w:r w:rsidR="00D41C0F" w:rsidRPr="006E6CB7">
        <w:rPr>
          <w:rFonts w:ascii="Arial" w:hAnsi="Arial" w:cs="Arial"/>
        </w:rPr>
        <w:t>Pogodbeni stranki ugotavljata, da:</w:t>
      </w:r>
    </w:p>
    <w:p w14:paraId="6576853E" w14:textId="412DD0DD" w:rsidR="00A20B1F" w:rsidRPr="006E6CB7" w:rsidRDefault="00A20B1F" w:rsidP="00392FDE">
      <w:pPr>
        <w:numPr>
          <w:ilvl w:val="0"/>
          <w:numId w:val="25"/>
        </w:numPr>
        <w:spacing w:after="0pt"/>
        <w:jc w:val="both"/>
        <w:rPr>
          <w:rFonts w:ascii="Arial" w:eastAsia="Times New Roman" w:hAnsi="Arial" w:cs="Arial"/>
          <w:lang w:eastAsia="ar-SA"/>
        </w:rPr>
      </w:pPr>
      <w:r w:rsidRPr="006E6CB7">
        <w:rPr>
          <w:rFonts w:ascii="Arial" w:eastAsia="Times New Roman" w:hAnsi="Arial" w:cs="Arial"/>
          <w:lang w:eastAsia="ar-SA"/>
        </w:rPr>
        <w:t xml:space="preserve">da je naročnik izvedel postopek oddaje javnega naročila v skladu s 40. členom Zakona o javnem naročanju (Uradni list RS, št. 91/2015 in 14/18; v nadaljevanju: ZJN-3). Javno naročilo </w:t>
      </w:r>
      <w:r w:rsidRPr="006E6CB7">
        <w:rPr>
          <w:rFonts w:ascii="Arial" w:hAnsi="Arial" w:cs="Arial"/>
        </w:rPr>
        <w:t>za izvajanje storitev »</w:t>
      </w:r>
      <w:r w:rsidRPr="006E6CB7">
        <w:rPr>
          <w:rFonts w:ascii="Arial" w:hAnsi="Arial" w:cs="Arial"/>
          <w:b/>
          <w:bCs/>
        </w:rPr>
        <w:t>Prevzem, transport, zbiranje odpadkov in dobava zabojnikov za odpadke</w:t>
      </w:r>
      <w:r w:rsidRPr="006E6CB7">
        <w:rPr>
          <w:rFonts w:ascii="Arial" w:hAnsi="Arial" w:cs="Arial"/>
        </w:rPr>
        <w:t>«</w:t>
      </w:r>
      <w:r w:rsidRPr="006E6CB7">
        <w:rPr>
          <w:rFonts w:ascii="Arial" w:eastAsia="Times New Roman" w:hAnsi="Arial" w:cs="Arial"/>
          <w:lang w:eastAsia="ar-SA"/>
        </w:rPr>
        <w:t xml:space="preserve"> je bilo objavljeno na Portalu javnih naročil z dne ___________________, pod številko objave ______________________ in v Uradnem listu EU št. ___________________ z dne __________________, in sicer za izvajanje storitev in dobavo blaga, po vrsti in količini, kot je navedeno v razpisni dokumentaciji, ki jo je pripravil naročnik v postopku javnega naročila;</w:t>
      </w:r>
    </w:p>
    <w:p w14:paraId="23300353" w14:textId="77777777" w:rsidR="00D41C0F" w:rsidRPr="006E6CB7" w:rsidRDefault="00D41C0F" w:rsidP="00392FDE">
      <w:pPr>
        <w:pStyle w:val="Brezrazmikov10"/>
        <w:numPr>
          <w:ilvl w:val="0"/>
          <w:numId w:val="25"/>
        </w:numPr>
        <w:spacing w:line="13.80pt" w:lineRule="auto"/>
        <w:jc w:val="both"/>
        <w:rPr>
          <w:rFonts w:cs="Arial"/>
          <w:sz w:val="22"/>
          <w:szCs w:val="22"/>
        </w:rPr>
      </w:pPr>
      <w:r w:rsidRPr="006E6CB7">
        <w:rPr>
          <w:rFonts w:cs="Arial"/>
          <w:sz w:val="22"/>
          <w:szCs w:val="22"/>
        </w:rPr>
        <w:t>je naročnik na podlagi javnega naročila iz prve alineje tega člena in prejetih ponudb, z Odločitvijo o oddaji javnega naročila št. ________________z dne __________, izbral ponudnika za izvedbo javnega naročila iz prve alineje tega člena za sklope ___________, zaradi česar se sklepa predmetna pogodba za »</w:t>
      </w:r>
      <w:r w:rsidRPr="006E6CB7">
        <w:rPr>
          <w:rFonts w:cs="Arial"/>
          <w:bCs/>
          <w:sz w:val="22"/>
          <w:szCs w:val="22"/>
        </w:rPr>
        <w:t>Prevzem, transport, zbiranje odpadkov in dobava zabojnikov za odpadke</w:t>
      </w:r>
      <w:r w:rsidRPr="006E6CB7">
        <w:rPr>
          <w:rFonts w:cs="Arial"/>
          <w:sz w:val="22"/>
          <w:szCs w:val="22"/>
        </w:rPr>
        <w:t>«,</w:t>
      </w:r>
    </w:p>
    <w:p w14:paraId="03FC5F1F" w14:textId="77777777" w:rsidR="00D41C0F" w:rsidRPr="006E6CB7" w:rsidRDefault="00D41C0F" w:rsidP="00392FDE">
      <w:pPr>
        <w:pStyle w:val="Brezrazmikov10"/>
        <w:numPr>
          <w:ilvl w:val="0"/>
          <w:numId w:val="25"/>
        </w:numPr>
        <w:spacing w:line="13.80pt" w:lineRule="auto"/>
        <w:jc w:val="both"/>
        <w:rPr>
          <w:rFonts w:cs="Arial"/>
          <w:sz w:val="22"/>
          <w:szCs w:val="22"/>
        </w:rPr>
      </w:pPr>
      <w:r w:rsidRPr="006E6CB7">
        <w:rPr>
          <w:rFonts w:cs="Arial"/>
          <w:sz w:val="22"/>
          <w:szCs w:val="22"/>
        </w:rPr>
        <w:t xml:space="preserve">je izvajalec vpisan na seznam prevoznikov, zbiralcev ali predelovalcev odpadkov pristojnega organa. </w:t>
      </w:r>
    </w:p>
    <w:p w14:paraId="03D9E52F" w14:textId="77777777" w:rsidR="00D41C0F" w:rsidRPr="006E6CB7" w:rsidRDefault="00D41C0F" w:rsidP="00392FDE">
      <w:pPr>
        <w:pStyle w:val="Brezrazmikov10"/>
        <w:spacing w:line="13.80pt" w:lineRule="auto"/>
        <w:jc w:val="both"/>
        <w:rPr>
          <w:rFonts w:cs="Arial"/>
          <w:sz w:val="22"/>
          <w:szCs w:val="22"/>
        </w:rPr>
      </w:pPr>
    </w:p>
    <w:p w14:paraId="3DE3BF7E" w14:textId="77777777" w:rsidR="00D41C0F" w:rsidRPr="006E6CB7" w:rsidRDefault="00D41C0F" w:rsidP="00392FDE">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65361D30" w14:textId="77777777" w:rsidR="00D41C0F" w:rsidRPr="006E6CB7" w:rsidRDefault="00D41C0F" w:rsidP="00392FDE">
      <w:pPr>
        <w:pStyle w:val="Brezrazmikov10"/>
        <w:spacing w:line="13.80pt" w:lineRule="auto"/>
        <w:rPr>
          <w:rFonts w:cs="Arial"/>
          <w:sz w:val="22"/>
          <w:szCs w:val="22"/>
        </w:rPr>
      </w:pPr>
    </w:p>
    <w:p w14:paraId="680AA129"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S to pogodbo se stranki pogodbe dogovorita o splošnih in posebnih pogojih izvajanja javnega naročila.</w:t>
      </w:r>
    </w:p>
    <w:p w14:paraId="70E388D0" w14:textId="2092DF68"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Sestavni del te pogodbe je dokumentacija v zvezi z oddajo javnega naročila in ponudbena dokumentacija dobavitelja.</w:t>
      </w:r>
    </w:p>
    <w:p w14:paraId="3D915134" w14:textId="77777777" w:rsidR="0019456A" w:rsidRPr="006E6CB7" w:rsidRDefault="0019456A" w:rsidP="00392FDE">
      <w:pPr>
        <w:spacing w:after="0pt"/>
        <w:jc w:val="both"/>
        <w:rPr>
          <w:rFonts w:ascii="Arial" w:eastAsia="Times New Roman" w:hAnsi="Arial" w:cs="Arial"/>
          <w:lang w:eastAsia="ar-SA"/>
        </w:rPr>
      </w:pPr>
    </w:p>
    <w:p w14:paraId="564B9C67" w14:textId="77777777" w:rsidR="00D41C0F" w:rsidRPr="006E6CB7" w:rsidRDefault="00D41C0F" w:rsidP="00392FDE">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lastRenderedPageBreak/>
        <w:t>člen</w:t>
      </w:r>
    </w:p>
    <w:p w14:paraId="2DBC07D7" w14:textId="77777777" w:rsidR="00D41C0F" w:rsidRPr="006E6CB7" w:rsidRDefault="00D41C0F" w:rsidP="00392FDE">
      <w:pPr>
        <w:pStyle w:val="Odstavekseznama"/>
        <w:autoSpaceDE w:val="0"/>
        <w:autoSpaceDN w:val="0"/>
        <w:adjustRightInd w:val="0"/>
        <w:spacing w:line="13.80pt" w:lineRule="auto"/>
        <w:ind w:start="28.35pt"/>
        <w:rPr>
          <w:rFonts w:ascii="Arial" w:hAnsi="Arial" w:cs="Arial"/>
          <w:b/>
          <w:bCs/>
          <w:sz w:val="22"/>
          <w:szCs w:val="22"/>
        </w:rPr>
      </w:pPr>
    </w:p>
    <w:p w14:paraId="21859694"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 xml:space="preserve">Predmet te pogodbe so storitve prevzema, transporta, zbiranja odpadkov in dobava zabojnikov za odpadke (v nadaljevanju storitve), ki so opredeljene v dokumentaciji v zvezi z oddajo javnega naročila iz prve alineje 1. člena pogodbe in v ponudbi ponudnika št. _______________z dne ________________ (v nadaljevanju: ponudba) s katero se je dobavitelj prijavil na javno naročilu iz 1. člena, in sicer za naslednje sklope: </w:t>
      </w:r>
    </w:p>
    <w:p w14:paraId="1CEE6C95" w14:textId="77777777" w:rsidR="00D41C0F" w:rsidRPr="006E6CB7" w:rsidRDefault="00D41C0F" w:rsidP="00392FDE">
      <w:pPr>
        <w:pStyle w:val="Telobesedila2"/>
        <w:numPr>
          <w:ilvl w:val="0"/>
          <w:numId w:val="26"/>
        </w:numPr>
        <w:suppressAutoHyphens w:val="0"/>
        <w:spacing w:after="0pt" w:line="13.80pt" w:lineRule="auto"/>
        <w:jc w:val="both"/>
        <w:rPr>
          <w:rFonts w:ascii="Arial" w:hAnsi="Arial" w:cs="Arial"/>
        </w:rPr>
      </w:pPr>
      <w:r w:rsidRPr="006E6CB7">
        <w:rPr>
          <w:rFonts w:ascii="Arial" w:hAnsi="Arial" w:cs="Arial"/>
        </w:rPr>
        <w:t>SKLOP _________________</w:t>
      </w:r>
    </w:p>
    <w:p w14:paraId="01C8482E" w14:textId="77777777" w:rsidR="00D41C0F" w:rsidRPr="006E6CB7" w:rsidRDefault="00D41C0F" w:rsidP="00392FDE">
      <w:pPr>
        <w:contextualSpacing/>
        <w:jc w:val="both"/>
        <w:rPr>
          <w:rFonts w:ascii="Arial" w:hAnsi="Arial" w:cs="Arial"/>
        </w:rPr>
      </w:pPr>
    </w:p>
    <w:p w14:paraId="7B85BB17" w14:textId="77777777" w:rsidR="00D41C0F" w:rsidRPr="006E6CB7" w:rsidRDefault="00D41C0F" w:rsidP="00392FDE">
      <w:pPr>
        <w:contextualSpacing/>
        <w:jc w:val="both"/>
        <w:rPr>
          <w:rFonts w:ascii="Arial" w:hAnsi="Arial" w:cs="Arial"/>
        </w:rPr>
      </w:pPr>
      <w:r w:rsidRPr="006E6CB7">
        <w:rPr>
          <w:rFonts w:ascii="Arial" w:hAnsi="Arial" w:cs="Arial"/>
        </w:rPr>
        <w:t>Razpisna dokumentacija in ponudba dobavitelja sta prilogi in sestavni del te pogodbe.</w:t>
      </w:r>
    </w:p>
    <w:p w14:paraId="7E98DA41" w14:textId="619B4A36" w:rsidR="00D41C0F" w:rsidRPr="006E6CB7" w:rsidRDefault="00D41C0F" w:rsidP="00392FDE">
      <w:pPr>
        <w:autoSpaceDE w:val="0"/>
        <w:autoSpaceDN w:val="0"/>
        <w:adjustRightInd w:val="0"/>
        <w:spacing w:after="0pt"/>
        <w:jc w:val="both"/>
        <w:rPr>
          <w:rFonts w:ascii="Arial" w:hAnsi="Arial" w:cs="Arial"/>
          <w:b/>
          <w:bCs/>
        </w:rPr>
      </w:pPr>
      <w:r w:rsidRPr="006E6CB7">
        <w:rPr>
          <w:rFonts w:ascii="Arial" w:hAnsi="Arial" w:cs="Arial"/>
          <w:b/>
          <w:bCs/>
        </w:rPr>
        <w:br/>
        <w:t>POGODBENA CENA</w:t>
      </w:r>
      <w:r w:rsidR="00261E82" w:rsidRPr="006E6CB7">
        <w:rPr>
          <w:rFonts w:ascii="Arial" w:hAnsi="Arial" w:cs="Arial"/>
          <w:b/>
          <w:bCs/>
        </w:rPr>
        <w:t xml:space="preserve"> IN VREDNOST POGODBE</w:t>
      </w:r>
    </w:p>
    <w:p w14:paraId="48F9E015" w14:textId="40E7AFF3" w:rsidR="00D41C0F" w:rsidRPr="006E6CB7" w:rsidRDefault="0019456A" w:rsidP="00392FDE">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w:t>
      </w:r>
      <w:r w:rsidR="00D41C0F" w:rsidRPr="006E6CB7">
        <w:rPr>
          <w:rFonts w:ascii="Arial" w:hAnsi="Arial" w:cs="Arial"/>
          <w:b/>
          <w:bCs/>
          <w:sz w:val="22"/>
          <w:szCs w:val="22"/>
        </w:rPr>
        <w:t>len</w:t>
      </w:r>
    </w:p>
    <w:p w14:paraId="580005B0" w14:textId="2CD7431F" w:rsidR="00261E82" w:rsidRPr="006E6CB7" w:rsidRDefault="00392FDE" w:rsidP="00392FDE">
      <w:pPr>
        <w:spacing w:after="0pt"/>
        <w:jc w:val="both"/>
        <w:rPr>
          <w:rFonts w:ascii="Arial" w:hAnsi="Arial" w:cs="Arial"/>
        </w:rPr>
      </w:pPr>
      <w:r w:rsidRPr="006E6CB7">
        <w:rPr>
          <w:rFonts w:ascii="Arial" w:hAnsi="Arial" w:cs="Arial"/>
        </w:rPr>
        <w:br/>
      </w:r>
      <w:r w:rsidR="00261E82" w:rsidRPr="006E6CB7">
        <w:rPr>
          <w:rFonts w:ascii="Arial" w:hAnsi="Arial" w:cs="Arial"/>
        </w:rPr>
        <w:t xml:space="preserve">Pogodbena vrednost je dogovorjena na osnovi ponudbe in za posamezen sklop znaša: </w:t>
      </w:r>
    </w:p>
    <w:p w14:paraId="7B1B113F" w14:textId="77777777" w:rsidR="00261E82" w:rsidRPr="006E6CB7" w:rsidRDefault="00261E82" w:rsidP="00392FDE">
      <w:pPr>
        <w:spacing w:after="0pt"/>
        <w:jc w:val="both"/>
        <w:rPr>
          <w:rFonts w:ascii="Arial" w:hAnsi="Arial" w:cs="Arial"/>
        </w:rPr>
      </w:pPr>
    </w:p>
    <w:tbl>
      <w:tblPr>
        <w:tblW w:w="453.25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679"/>
        <w:gridCol w:w="2268"/>
        <w:gridCol w:w="709"/>
        <w:gridCol w:w="2409"/>
      </w:tblGrid>
      <w:tr w:rsidR="00D41C0F" w:rsidRPr="006E6CB7" w14:paraId="412B3EDA" w14:textId="77777777" w:rsidTr="006E6CB7">
        <w:tc>
          <w:tcPr>
            <w:tcW w:w="183.95pt" w:type="dxa"/>
          </w:tcPr>
          <w:p w14:paraId="3559D1FE" w14:textId="77777777" w:rsidR="00D41C0F" w:rsidRPr="006E6CB7" w:rsidRDefault="00D41C0F" w:rsidP="00392FDE">
            <w:pPr>
              <w:pStyle w:val="Telobesedila"/>
              <w:spacing w:line="13.80pt" w:lineRule="auto"/>
              <w:jc w:val="both"/>
              <w:rPr>
                <w:rFonts w:ascii="Arial" w:hAnsi="Arial" w:cs="Arial"/>
                <w:b w:val="0"/>
                <w:sz w:val="22"/>
                <w:szCs w:val="22"/>
                <w:lang w:eastAsia="en-US"/>
              </w:rPr>
            </w:pPr>
            <w:r w:rsidRPr="006E6CB7">
              <w:rPr>
                <w:rFonts w:ascii="Arial" w:hAnsi="Arial" w:cs="Arial"/>
                <w:sz w:val="22"/>
                <w:szCs w:val="22"/>
                <w:lang w:eastAsia="en-US"/>
              </w:rPr>
              <w:t>Naziv sklopa</w:t>
            </w:r>
          </w:p>
        </w:tc>
        <w:tc>
          <w:tcPr>
            <w:tcW w:w="113.40pt" w:type="dxa"/>
          </w:tcPr>
          <w:p w14:paraId="51D9D40A" w14:textId="3CDCE842" w:rsidR="00D41C0F" w:rsidRPr="006E6CB7" w:rsidRDefault="006E6CB7" w:rsidP="00392FDE">
            <w:pPr>
              <w:pStyle w:val="Telobesedila"/>
              <w:spacing w:line="13.80pt" w:lineRule="auto"/>
              <w:jc w:val="both"/>
              <w:rPr>
                <w:rFonts w:ascii="Arial" w:hAnsi="Arial" w:cs="Arial"/>
                <w:b w:val="0"/>
                <w:sz w:val="22"/>
                <w:szCs w:val="22"/>
                <w:lang w:eastAsia="en-US"/>
              </w:rPr>
            </w:pPr>
            <w:r>
              <w:rPr>
                <w:rFonts w:ascii="Arial" w:hAnsi="Arial" w:cs="Arial"/>
                <w:sz w:val="22"/>
                <w:szCs w:val="22"/>
                <w:lang w:eastAsia="en-US"/>
              </w:rPr>
              <w:t>Dvoletna</w:t>
            </w:r>
            <w:r w:rsidR="00D41C0F" w:rsidRPr="006E6CB7">
              <w:rPr>
                <w:rFonts w:ascii="Arial" w:hAnsi="Arial" w:cs="Arial"/>
                <w:sz w:val="22"/>
                <w:szCs w:val="22"/>
                <w:lang w:eastAsia="en-US"/>
              </w:rPr>
              <w:t xml:space="preserve"> vrednost v EUR brez DDV</w:t>
            </w:r>
          </w:p>
        </w:tc>
        <w:tc>
          <w:tcPr>
            <w:tcW w:w="35.45pt" w:type="dxa"/>
          </w:tcPr>
          <w:p w14:paraId="2CA86A83" w14:textId="77777777" w:rsidR="00D41C0F" w:rsidRPr="006E6CB7" w:rsidRDefault="00D41C0F" w:rsidP="00392FDE">
            <w:pPr>
              <w:pStyle w:val="Telobesedila"/>
              <w:spacing w:line="13.80pt" w:lineRule="auto"/>
              <w:rPr>
                <w:rFonts w:ascii="Arial" w:hAnsi="Arial" w:cs="Arial"/>
                <w:b w:val="0"/>
                <w:sz w:val="22"/>
                <w:szCs w:val="22"/>
                <w:lang w:eastAsia="en-US"/>
              </w:rPr>
            </w:pPr>
            <w:r w:rsidRPr="006E6CB7">
              <w:rPr>
                <w:rFonts w:ascii="Arial" w:hAnsi="Arial" w:cs="Arial"/>
                <w:sz w:val="22"/>
                <w:szCs w:val="22"/>
                <w:lang w:eastAsia="en-US"/>
              </w:rPr>
              <w:t>% DDV</w:t>
            </w:r>
          </w:p>
        </w:tc>
        <w:tc>
          <w:tcPr>
            <w:tcW w:w="120.45pt" w:type="dxa"/>
          </w:tcPr>
          <w:p w14:paraId="540AE620" w14:textId="7C94AEAD" w:rsidR="00D41C0F" w:rsidRPr="006E6CB7" w:rsidRDefault="006E6CB7" w:rsidP="00392FDE">
            <w:pPr>
              <w:pStyle w:val="Telobesedila"/>
              <w:spacing w:line="13.80pt" w:lineRule="auto"/>
              <w:rPr>
                <w:rFonts w:ascii="Arial" w:hAnsi="Arial" w:cs="Arial"/>
                <w:b w:val="0"/>
                <w:sz w:val="22"/>
                <w:szCs w:val="22"/>
                <w:lang w:eastAsia="en-US"/>
              </w:rPr>
            </w:pPr>
            <w:r>
              <w:rPr>
                <w:rFonts w:ascii="Arial" w:hAnsi="Arial" w:cs="Arial"/>
                <w:sz w:val="22"/>
                <w:szCs w:val="22"/>
                <w:lang w:eastAsia="en-US"/>
              </w:rPr>
              <w:t>Dvoletna</w:t>
            </w:r>
            <w:r w:rsidR="00D41C0F" w:rsidRPr="006E6CB7">
              <w:rPr>
                <w:rFonts w:ascii="Arial" w:hAnsi="Arial" w:cs="Arial"/>
                <w:sz w:val="22"/>
                <w:szCs w:val="22"/>
                <w:lang w:eastAsia="en-US"/>
              </w:rPr>
              <w:t xml:space="preserve"> vrednost v EUR z DDV</w:t>
            </w:r>
          </w:p>
        </w:tc>
      </w:tr>
      <w:tr w:rsidR="00D41C0F" w:rsidRPr="006E6CB7" w14:paraId="1ABFB7F4" w14:textId="77777777" w:rsidTr="006E6CB7">
        <w:tc>
          <w:tcPr>
            <w:tcW w:w="183.95pt" w:type="dxa"/>
          </w:tcPr>
          <w:p w14:paraId="33171A3F" w14:textId="77777777" w:rsidR="00D41C0F" w:rsidRPr="006E6CB7" w:rsidRDefault="00D41C0F" w:rsidP="00392FDE">
            <w:pPr>
              <w:jc w:val="both"/>
              <w:rPr>
                <w:rFonts w:ascii="Arial" w:hAnsi="Arial" w:cs="Arial"/>
              </w:rPr>
            </w:pPr>
          </w:p>
        </w:tc>
        <w:tc>
          <w:tcPr>
            <w:tcW w:w="113.40pt" w:type="dxa"/>
          </w:tcPr>
          <w:p w14:paraId="1856AFB1" w14:textId="77777777" w:rsidR="00D41C0F" w:rsidRPr="006E6CB7" w:rsidRDefault="00D41C0F" w:rsidP="00392FDE">
            <w:pPr>
              <w:pStyle w:val="Telobesedila"/>
              <w:spacing w:line="13.80pt" w:lineRule="auto"/>
              <w:jc w:val="end"/>
              <w:rPr>
                <w:rFonts w:ascii="Arial" w:hAnsi="Arial" w:cs="Arial"/>
                <w:sz w:val="22"/>
                <w:szCs w:val="22"/>
                <w:lang w:eastAsia="en-US"/>
              </w:rPr>
            </w:pPr>
          </w:p>
        </w:tc>
        <w:tc>
          <w:tcPr>
            <w:tcW w:w="35.45pt" w:type="dxa"/>
          </w:tcPr>
          <w:p w14:paraId="509ED3BF" w14:textId="77777777" w:rsidR="00D41C0F" w:rsidRPr="006E6CB7" w:rsidRDefault="00D41C0F" w:rsidP="00392FDE">
            <w:pPr>
              <w:pStyle w:val="Telobesedila"/>
              <w:spacing w:line="13.80pt" w:lineRule="auto"/>
              <w:jc w:val="end"/>
              <w:rPr>
                <w:rFonts w:ascii="Arial" w:hAnsi="Arial" w:cs="Arial"/>
                <w:sz w:val="22"/>
                <w:szCs w:val="22"/>
                <w:lang w:eastAsia="en-US"/>
              </w:rPr>
            </w:pPr>
          </w:p>
        </w:tc>
        <w:tc>
          <w:tcPr>
            <w:tcW w:w="120.45pt" w:type="dxa"/>
          </w:tcPr>
          <w:p w14:paraId="782E13EF" w14:textId="77777777" w:rsidR="00D41C0F" w:rsidRPr="006E6CB7" w:rsidRDefault="00D41C0F" w:rsidP="00392FDE">
            <w:pPr>
              <w:pStyle w:val="Telobesedila"/>
              <w:spacing w:line="13.80pt" w:lineRule="auto"/>
              <w:jc w:val="end"/>
              <w:rPr>
                <w:rFonts w:ascii="Arial" w:hAnsi="Arial" w:cs="Arial"/>
                <w:sz w:val="22"/>
                <w:szCs w:val="22"/>
                <w:lang w:eastAsia="en-US"/>
              </w:rPr>
            </w:pPr>
          </w:p>
        </w:tc>
      </w:tr>
      <w:tr w:rsidR="00D41C0F" w:rsidRPr="006E6CB7" w14:paraId="0C9BE352" w14:textId="77777777" w:rsidTr="006E6CB7">
        <w:tc>
          <w:tcPr>
            <w:tcW w:w="183.95pt" w:type="dxa"/>
          </w:tcPr>
          <w:p w14:paraId="4800D67E" w14:textId="77777777" w:rsidR="00D41C0F" w:rsidRPr="006E6CB7" w:rsidRDefault="00D41C0F" w:rsidP="00392FDE">
            <w:pPr>
              <w:jc w:val="both"/>
              <w:rPr>
                <w:rFonts w:ascii="Arial" w:hAnsi="Arial" w:cs="Arial"/>
              </w:rPr>
            </w:pPr>
          </w:p>
        </w:tc>
        <w:tc>
          <w:tcPr>
            <w:tcW w:w="113.40pt" w:type="dxa"/>
          </w:tcPr>
          <w:p w14:paraId="63318B38" w14:textId="77777777" w:rsidR="00D41C0F" w:rsidRPr="006E6CB7" w:rsidRDefault="00D41C0F" w:rsidP="00392FDE">
            <w:pPr>
              <w:pStyle w:val="Telobesedila"/>
              <w:spacing w:line="13.80pt" w:lineRule="auto"/>
              <w:jc w:val="end"/>
              <w:rPr>
                <w:rFonts w:ascii="Arial" w:hAnsi="Arial" w:cs="Arial"/>
                <w:sz w:val="22"/>
                <w:szCs w:val="22"/>
                <w:lang w:eastAsia="en-US"/>
              </w:rPr>
            </w:pPr>
          </w:p>
        </w:tc>
        <w:tc>
          <w:tcPr>
            <w:tcW w:w="35.45pt" w:type="dxa"/>
          </w:tcPr>
          <w:p w14:paraId="7EB6CF50" w14:textId="77777777" w:rsidR="00D41C0F" w:rsidRPr="006E6CB7" w:rsidRDefault="00D41C0F" w:rsidP="00392FDE">
            <w:pPr>
              <w:pStyle w:val="Telobesedila"/>
              <w:spacing w:line="13.80pt" w:lineRule="auto"/>
              <w:jc w:val="end"/>
              <w:rPr>
                <w:rFonts w:ascii="Arial" w:hAnsi="Arial" w:cs="Arial"/>
                <w:sz w:val="22"/>
                <w:szCs w:val="22"/>
                <w:lang w:eastAsia="en-US"/>
              </w:rPr>
            </w:pPr>
          </w:p>
        </w:tc>
        <w:tc>
          <w:tcPr>
            <w:tcW w:w="120.45pt" w:type="dxa"/>
          </w:tcPr>
          <w:p w14:paraId="463C2673" w14:textId="77777777" w:rsidR="00D41C0F" w:rsidRPr="006E6CB7" w:rsidRDefault="00D41C0F" w:rsidP="00392FDE">
            <w:pPr>
              <w:pStyle w:val="Telobesedila"/>
              <w:spacing w:line="13.80pt" w:lineRule="auto"/>
              <w:jc w:val="end"/>
              <w:rPr>
                <w:rFonts w:ascii="Arial" w:hAnsi="Arial" w:cs="Arial"/>
                <w:sz w:val="22"/>
                <w:szCs w:val="22"/>
                <w:lang w:eastAsia="en-US"/>
              </w:rPr>
            </w:pPr>
          </w:p>
        </w:tc>
      </w:tr>
    </w:tbl>
    <w:p w14:paraId="536C7696" w14:textId="77777777" w:rsidR="00D41C0F" w:rsidRPr="006E6CB7" w:rsidRDefault="00D41C0F" w:rsidP="00392FDE">
      <w:pPr>
        <w:autoSpaceDE w:val="0"/>
        <w:autoSpaceDN w:val="0"/>
        <w:adjustRightInd w:val="0"/>
        <w:jc w:val="both"/>
        <w:rPr>
          <w:rFonts w:ascii="Arial" w:hAnsi="Arial" w:cs="Arial"/>
        </w:rPr>
      </w:pPr>
    </w:p>
    <w:p w14:paraId="030E425F" w14:textId="3F705142" w:rsidR="00D41C0F" w:rsidRPr="006E6CB7" w:rsidRDefault="00D41C0F" w:rsidP="00392FDE">
      <w:pPr>
        <w:jc w:val="both"/>
        <w:rPr>
          <w:rFonts w:ascii="Arial" w:hAnsi="Arial" w:cs="Arial"/>
        </w:rPr>
      </w:pPr>
      <w:r w:rsidRPr="006E6CB7">
        <w:rPr>
          <w:rFonts w:ascii="Arial" w:hAnsi="Arial" w:cs="Arial"/>
          <w:b/>
        </w:rPr>
        <w:t>Okvirna skupna pogodbena vrednost</w:t>
      </w:r>
      <w:r w:rsidR="006E6CB7">
        <w:rPr>
          <w:rFonts w:ascii="Arial" w:hAnsi="Arial" w:cs="Arial"/>
          <w:b/>
        </w:rPr>
        <w:t xml:space="preserve"> za čas trajanja</w:t>
      </w:r>
      <w:r w:rsidRPr="006E6CB7">
        <w:rPr>
          <w:rFonts w:ascii="Arial" w:hAnsi="Arial" w:cs="Arial"/>
          <w:b/>
        </w:rPr>
        <w:t xml:space="preserve"> pogodbe </w:t>
      </w:r>
      <w:r w:rsidRPr="006E6CB7">
        <w:rPr>
          <w:rFonts w:ascii="Arial" w:hAnsi="Arial" w:cs="Arial"/>
        </w:rPr>
        <w:t>za opravljene storitve znaša v skupnem znesku _______________EUR brez DDV oz. _____________EUR z DDV.</w:t>
      </w:r>
    </w:p>
    <w:p w14:paraId="5514DCE0"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 xml:space="preserve">V ceni storitve so zajeti vsi stroški (stroški dobave, prevoza ter obdelave, stroški vzorcev, špediterski stroški, prevozni, carinski ter vsi morebitni drugi stroški), vsi popusti in rabati ter davek na dodano vrednost. Cene storitve po ponudbi so fiksne za pogodbeno obdobje. </w:t>
      </w:r>
    </w:p>
    <w:p w14:paraId="1C6A5738"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 xml:space="preserve">Cene v okviru izvajanja pogodbe ne smejo biti višje od cen na trgu in niti od cen iz predračuna iz ponudbe izvajalca. V primeru, da bi bile cene v okviru izvajanja te pogodbe višje od cen na trgu, bosta pogodbeni stranki sklenile ustrezen aneks k tej pogodbi. </w:t>
      </w:r>
    </w:p>
    <w:p w14:paraId="714BEA0B" w14:textId="77777777" w:rsidR="0019456A" w:rsidRPr="006E6CB7" w:rsidRDefault="0019456A" w:rsidP="00392FDE">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 xml:space="preserve">Člen </w:t>
      </w:r>
    </w:p>
    <w:p w14:paraId="36A0C1A8" w14:textId="66F3CE2D" w:rsidR="00D41C0F" w:rsidRPr="006E6CB7" w:rsidRDefault="0019456A" w:rsidP="00392FDE">
      <w:pPr>
        <w:autoSpaceDE w:val="0"/>
        <w:autoSpaceDN w:val="0"/>
        <w:adjustRightInd w:val="0"/>
        <w:jc w:val="both"/>
        <w:rPr>
          <w:rFonts w:ascii="Arial" w:hAnsi="Arial" w:cs="Arial"/>
        </w:rPr>
      </w:pPr>
      <w:r w:rsidRPr="006E6CB7">
        <w:rPr>
          <w:rFonts w:ascii="Arial" w:hAnsi="Arial" w:cs="Arial"/>
        </w:rPr>
        <w:br/>
      </w:r>
      <w:r w:rsidR="00D41C0F" w:rsidRPr="006E6CB7">
        <w:rPr>
          <w:rFonts w:ascii="Arial" w:hAnsi="Arial" w:cs="Arial"/>
        </w:rPr>
        <w:t>V primeru spremembe zakona, ki ureja davek na dodano vrednost, s katerim se spremeni davčna stopnja za blago iz posameznega sklopa/podsklopa iz ponudbe v času trajanja pogodbe, se lahko cene iz ponudbe korigirajo izključno v višini nastale davčne spremembe.</w:t>
      </w:r>
    </w:p>
    <w:p w14:paraId="40310462" w14:textId="77777777" w:rsidR="0019456A" w:rsidRPr="006E6CB7" w:rsidRDefault="0019456A" w:rsidP="00392FDE">
      <w:pPr>
        <w:spacing w:before="11.25pt" w:after="11.25pt"/>
        <w:jc w:val="both"/>
        <w:rPr>
          <w:rFonts w:ascii="Arial" w:hAnsi="Arial" w:cs="Arial"/>
          <w:color w:val="000000"/>
        </w:rPr>
      </w:pPr>
      <w:r w:rsidRPr="006E6CB7">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w:t>
      </w:r>
      <w:r w:rsidRPr="006E6CB7">
        <w:rPr>
          <w:rFonts w:ascii="Arial" w:hAnsi="Arial" w:cs="Arial"/>
          <w:color w:val="000000"/>
        </w:rPr>
        <w:lastRenderedPageBreak/>
        <w:t>največ v višini 80% izračunanega indeksa (Pravilnik o načinih valorizacije denarnih obveznosti, ki jih v večletnih pogodbah dogovarjajo pravne osebe javnega sektorja, Ur.l. RS, št.1/04).</w:t>
      </w:r>
    </w:p>
    <w:p w14:paraId="3382072F" w14:textId="77777777" w:rsidR="0019456A" w:rsidRPr="006E6CB7" w:rsidRDefault="0019456A" w:rsidP="00392FDE">
      <w:pPr>
        <w:jc w:val="both"/>
        <w:rPr>
          <w:rFonts w:ascii="Arial" w:hAnsi="Arial" w:cs="Arial"/>
          <w:color w:val="000000"/>
        </w:rPr>
      </w:pPr>
      <w:r w:rsidRPr="006E6CB7">
        <w:rPr>
          <w:rFonts w:ascii="Arial" w:hAnsi="Arial" w:cs="Arial"/>
          <w:color w:val="000000"/>
        </w:rPr>
        <w:t>Naročnik dopušča spremembe cene v obdobju veljavnosti pogodbe na podlagi 95.člena ZJN-3. Dobavitelj se zavezuje, da bo pred uveljavljanjem spremembe cen, naročniku predložil pisni zahtevek za spremembo cen z dokazili o upravičenosti predlagane spremembe.</w:t>
      </w:r>
      <w:r w:rsidRPr="006E6CB7">
        <w:rPr>
          <w:rFonts w:ascii="Arial" w:hAnsi="Arial" w:cs="Arial"/>
          <w:color w:val="000000"/>
        </w:rPr>
        <w:br/>
        <w:t xml:space="preserve">V primeru, da bodo izpolnjeni pogoji iz 95. člena ZJN-3 za spremembo cene artiklov iz ponudbenega predračuna, bosta stranki te pogodbe spremembo cene uredili s sklenitvijo aneksa k pogodbi. </w:t>
      </w:r>
      <w:bookmarkStart w:id="8" w:name="_Hlk106799442"/>
      <w:r w:rsidRPr="006E6CB7">
        <w:rPr>
          <w:rFonts w:ascii="Arial" w:hAnsi="Arial" w:cs="Arial"/>
          <w:color w:val="000000"/>
        </w:rPr>
        <w:t>Dobavitelj je pri tem dolžan v primeru kasnejšega znižanja cene dogovorjene na podlagi aneksa naročnika obvestiti o znižanju cene.</w:t>
      </w:r>
      <w:bookmarkEnd w:id="8"/>
    </w:p>
    <w:p w14:paraId="50321A5B" w14:textId="27BDA7E7" w:rsidR="00D41C0F" w:rsidRPr="006E6CB7" w:rsidRDefault="0019456A" w:rsidP="006E6CB7">
      <w:pPr>
        <w:autoSpaceDE w:val="0"/>
        <w:autoSpaceDN w:val="0"/>
        <w:adjustRightInd w:val="0"/>
        <w:spacing w:after="0pt"/>
        <w:jc w:val="both"/>
        <w:rPr>
          <w:rFonts w:ascii="Arial" w:hAnsi="Arial" w:cs="Arial"/>
          <w:b/>
          <w:bCs/>
        </w:rPr>
      </w:pPr>
      <w:r w:rsidRPr="006E6CB7">
        <w:rPr>
          <w:rFonts w:ascii="Arial" w:hAnsi="Arial" w:cs="Arial"/>
          <w:b/>
          <w:bCs/>
        </w:rPr>
        <w:t>NAČIN IZVAJANJA POGODBE</w:t>
      </w:r>
    </w:p>
    <w:p w14:paraId="4475BBD6" w14:textId="5BF1FA1D" w:rsidR="0019456A" w:rsidRPr="006E6CB7" w:rsidRDefault="0019456A" w:rsidP="006E6CB7">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člen</w:t>
      </w:r>
    </w:p>
    <w:p w14:paraId="73B3CE5D" w14:textId="77777777" w:rsidR="0019456A" w:rsidRPr="006E6CB7" w:rsidRDefault="0019456A" w:rsidP="00392FDE">
      <w:pPr>
        <w:pStyle w:val="Odstavekseznama"/>
        <w:autoSpaceDE w:val="0"/>
        <w:autoSpaceDN w:val="0"/>
        <w:adjustRightInd w:val="0"/>
        <w:spacing w:line="13.80pt" w:lineRule="auto"/>
        <w:jc w:val="center"/>
        <w:rPr>
          <w:rFonts w:ascii="Arial" w:hAnsi="Arial" w:cs="Arial"/>
          <w:b/>
          <w:bCs/>
          <w:sz w:val="22"/>
          <w:szCs w:val="22"/>
        </w:rPr>
      </w:pPr>
    </w:p>
    <w:p w14:paraId="5400CCE1" w14:textId="0D0DE18B" w:rsidR="0019456A" w:rsidRPr="006E6CB7" w:rsidRDefault="0019456A" w:rsidP="00392FDE">
      <w:pPr>
        <w:pStyle w:val="Brezrazmikov"/>
        <w:spacing w:line="13.80pt" w:lineRule="auto"/>
        <w:jc w:val="both"/>
        <w:rPr>
          <w:rFonts w:ascii="Arial" w:hAnsi="Arial" w:cs="Arial"/>
        </w:rPr>
      </w:pPr>
      <w:r w:rsidRPr="006E6CB7">
        <w:rPr>
          <w:rFonts w:ascii="Arial" w:hAnsi="Arial" w:cs="Arial"/>
        </w:rPr>
        <w:t xml:space="preserve">Naročnik in izvajalec se izrecno dogovorita, da bo naročnik v času trajanja te pogodbe naročal tiste vrste in obseg storitev iz posameznega sklopa, ki jih bo dejansko potreboval, kar vključuje tudi možnost, da naročnik določene vrste storitev ne bo naročil, izvajalec pa bo zanj glede na potrebe naročnika in v skladu z navodili naročnika in v skladu z veljavnimi in zakonskimi in podzakonskimi predpisi za ravnanje z odpadki iz zdravstva, opravljal storitve in dobavljal blago. </w:t>
      </w:r>
      <w:r w:rsidR="006E6CB7">
        <w:rPr>
          <w:rFonts w:ascii="Arial" w:hAnsi="Arial" w:cs="Arial"/>
        </w:rPr>
        <w:br/>
      </w:r>
    </w:p>
    <w:p w14:paraId="2D29E41C" w14:textId="36B65CAB" w:rsidR="00D41C0F" w:rsidRPr="006E6CB7" w:rsidRDefault="00D41C0F" w:rsidP="00392FDE">
      <w:pPr>
        <w:pStyle w:val="Odstavekseznama"/>
        <w:numPr>
          <w:ilvl w:val="0"/>
          <w:numId w:val="23"/>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člen</w:t>
      </w:r>
    </w:p>
    <w:p w14:paraId="3B20D1DA"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br/>
        <w:t>Naročnik bo pogodbene storitve naročal glede na svoje potrebe in v skladu z strokovnimi zahtevami iz dokumentacija v zvezi z oddajo javnega naročila. Količine odpadkov, ki so predmet odvoza in so razvidne iz razpisne dokumentacije so okvirne.</w:t>
      </w:r>
    </w:p>
    <w:p w14:paraId="751F5D34" w14:textId="77777777" w:rsidR="00D41C0F" w:rsidRPr="006E6CB7" w:rsidRDefault="00D41C0F" w:rsidP="006E6CB7">
      <w:pPr>
        <w:autoSpaceDE w:val="0"/>
        <w:autoSpaceDN w:val="0"/>
        <w:adjustRightInd w:val="0"/>
        <w:spacing w:after="0pt"/>
        <w:jc w:val="both"/>
        <w:rPr>
          <w:rFonts w:ascii="Arial" w:hAnsi="Arial" w:cs="Arial"/>
          <w:b/>
          <w:bCs/>
        </w:rPr>
      </w:pPr>
      <w:r w:rsidRPr="006E6CB7">
        <w:rPr>
          <w:rFonts w:ascii="Arial" w:hAnsi="Arial" w:cs="Arial"/>
          <w:b/>
          <w:bCs/>
        </w:rPr>
        <w:t>PLAČILNI POGOJI</w:t>
      </w:r>
    </w:p>
    <w:p w14:paraId="4F4778E5" w14:textId="77777777" w:rsidR="00D41C0F" w:rsidRPr="006E6CB7" w:rsidRDefault="00D41C0F" w:rsidP="006E6CB7">
      <w:pPr>
        <w:pStyle w:val="Odstavekseznama"/>
        <w:numPr>
          <w:ilvl w:val="0"/>
          <w:numId w:val="34"/>
        </w:numPr>
        <w:autoSpaceDE w:val="0"/>
        <w:autoSpaceDN w:val="0"/>
        <w:adjustRightInd w:val="0"/>
        <w:spacing w:line="13.80pt" w:lineRule="auto"/>
        <w:jc w:val="center"/>
        <w:rPr>
          <w:rFonts w:ascii="Arial" w:hAnsi="Arial" w:cs="Arial"/>
          <w:b/>
          <w:bCs/>
          <w:sz w:val="22"/>
          <w:szCs w:val="22"/>
        </w:rPr>
      </w:pPr>
      <w:r w:rsidRPr="006E6CB7">
        <w:rPr>
          <w:rFonts w:ascii="Arial" w:hAnsi="Arial" w:cs="Arial"/>
          <w:b/>
          <w:bCs/>
          <w:sz w:val="22"/>
          <w:szCs w:val="22"/>
        </w:rPr>
        <w:t>člen</w:t>
      </w:r>
    </w:p>
    <w:p w14:paraId="03F5BD57" w14:textId="7568377A" w:rsidR="00D41C0F" w:rsidRPr="006E6CB7" w:rsidRDefault="00D41C0F" w:rsidP="00392FDE">
      <w:pPr>
        <w:spacing w:after="0pt"/>
        <w:jc w:val="both"/>
        <w:rPr>
          <w:rFonts w:ascii="Arial" w:eastAsia="Times New Roman" w:hAnsi="Arial" w:cs="Arial"/>
          <w:lang w:eastAsia="ar-SA"/>
        </w:rPr>
      </w:pPr>
      <w:r w:rsidRPr="006E6CB7">
        <w:rPr>
          <w:rFonts w:ascii="Arial" w:hAnsi="Arial" w:cs="Arial"/>
          <w:bCs/>
        </w:rPr>
        <w:br/>
      </w:r>
      <w:r w:rsidRPr="006E6CB7">
        <w:rPr>
          <w:rFonts w:ascii="Arial" w:eastAsia="Times New Roman" w:hAnsi="Arial" w:cs="Arial"/>
          <w:lang w:eastAsia="ar-SA"/>
        </w:rPr>
        <w:t xml:space="preserve">Naročnik se obvezuje izvršiti plačilo za dobavljeno blago po predmetnih naročilih na račun dobavitelja št. _______________________ odprt pri _______________________ v roku </w:t>
      </w:r>
      <w:r w:rsidR="000729A4" w:rsidRPr="006E6CB7">
        <w:rPr>
          <w:rFonts w:ascii="Arial" w:eastAsia="Times New Roman" w:hAnsi="Arial" w:cs="Arial"/>
          <w:lang w:eastAsia="ar-SA"/>
        </w:rPr>
        <w:t>3</w:t>
      </w:r>
      <w:r w:rsidRPr="006E6CB7">
        <w:rPr>
          <w:rFonts w:ascii="Arial" w:eastAsia="Times New Roman" w:hAnsi="Arial" w:cs="Arial"/>
          <w:lang w:eastAsia="ar-SA"/>
        </w:rPr>
        <w:t>0 dni od prejema pravilno izstavljenega računa</w:t>
      </w:r>
      <w:r w:rsidR="00A20B1F" w:rsidRPr="006E6CB7">
        <w:rPr>
          <w:rFonts w:ascii="Arial" w:eastAsia="Times New Roman" w:hAnsi="Arial" w:cs="Arial"/>
          <w:lang w:eastAsia="ar-SA"/>
        </w:rPr>
        <w:t xml:space="preserve"> oziroma v roku skladnem z veljavnimi predpisi</w:t>
      </w:r>
      <w:r w:rsidRPr="006E6CB7">
        <w:rPr>
          <w:rFonts w:ascii="Arial" w:eastAsia="Times New Roman" w:hAnsi="Arial" w:cs="Arial"/>
          <w:lang w:eastAsia="ar-SA"/>
        </w:rPr>
        <w:t>.</w:t>
      </w:r>
    </w:p>
    <w:p w14:paraId="056D6569" w14:textId="77777777" w:rsidR="00D41C0F" w:rsidRPr="006E6CB7" w:rsidRDefault="00D41C0F" w:rsidP="00392FDE">
      <w:pPr>
        <w:spacing w:after="0pt"/>
        <w:jc w:val="both"/>
        <w:rPr>
          <w:rFonts w:ascii="Arial" w:eastAsia="Times New Roman" w:hAnsi="Arial" w:cs="Arial"/>
          <w:lang w:eastAsia="ar-SA"/>
        </w:rPr>
      </w:pPr>
    </w:p>
    <w:p w14:paraId="50D82677" w14:textId="77777777" w:rsidR="00D41C0F" w:rsidRPr="006E6CB7" w:rsidRDefault="00D41C0F" w:rsidP="00392FDE">
      <w:pPr>
        <w:pStyle w:val="Pripombabesedilo"/>
        <w:spacing w:line="13.80pt" w:lineRule="auto"/>
        <w:jc w:val="both"/>
        <w:rPr>
          <w:rFonts w:ascii="Arial" w:hAnsi="Arial" w:cs="Arial"/>
          <w:sz w:val="22"/>
          <w:szCs w:val="22"/>
        </w:rPr>
      </w:pPr>
      <w:r w:rsidRPr="006E6CB7">
        <w:rPr>
          <w:rFonts w:ascii="Arial" w:hAnsi="Arial" w:cs="Arial"/>
          <w:sz w:val="22"/>
          <w:szCs w:val="22"/>
          <w:lang w:eastAsia="ar-SA"/>
        </w:rPr>
        <w:t xml:space="preserve">Račun mora biti opremljen z naročnikovo številko te pogodbe, z </w:t>
      </w:r>
      <w:r w:rsidRPr="006E6CB7">
        <w:rPr>
          <w:rFonts w:ascii="Arial" w:hAnsi="Arial" w:cs="Arial"/>
          <w:sz w:val="22"/>
          <w:szCs w:val="22"/>
        </w:rPr>
        <w:t>oznako in datumom naročila ter s priloženim evidenčnim listom za odvoz odpadkov ob katerem bo priložen tehtalni list ali s specifikacijo dobavljenih zabojnikov.</w:t>
      </w:r>
    </w:p>
    <w:p w14:paraId="0F487B59" w14:textId="77777777" w:rsidR="00D41C0F" w:rsidRPr="006E6CB7" w:rsidRDefault="00D41C0F" w:rsidP="00392FDE">
      <w:pPr>
        <w:spacing w:after="0pt"/>
        <w:jc w:val="both"/>
        <w:rPr>
          <w:rFonts w:ascii="Arial" w:eastAsia="Times New Roman" w:hAnsi="Arial" w:cs="Arial"/>
          <w:lang w:eastAsia="ar-SA"/>
        </w:rPr>
      </w:pPr>
    </w:p>
    <w:p w14:paraId="6AB0D02F"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49" w:tgtFrame="_blank" w:tooltip="Zakon o opravljanju plačilnih storitev za proračunske uporabnike (ZOPSPU-1)" w:history="1">
        <w:r w:rsidRPr="006E6CB7">
          <w:rPr>
            <w:rFonts w:ascii="Arial" w:eastAsia="Times New Roman" w:hAnsi="Arial" w:cs="Arial"/>
            <w:u w:val="single"/>
            <w:lang w:eastAsia="ar-SA"/>
          </w:rPr>
          <w:t>77/16</w:t>
        </w:r>
      </w:hyperlink>
      <w:r w:rsidRPr="006E6CB7">
        <w:rPr>
          <w:rFonts w:ascii="Arial" w:eastAsia="Times New Roman" w:hAnsi="Arial" w:cs="Arial"/>
          <w:lang w:eastAsia="ar-SA"/>
        </w:rPr>
        <w:t xml:space="preserve">). Račun mora biti opremljen z naročnikovo številko te veljavne pogodbe in priloženimi dobavnicami ter primopredajnima zapisnikoma, podpisanima s strani kupca in prodajalca. </w:t>
      </w:r>
    </w:p>
    <w:p w14:paraId="1C2F8686" w14:textId="77777777" w:rsidR="00D41C0F" w:rsidRPr="006E6CB7" w:rsidRDefault="00D41C0F" w:rsidP="00392FDE">
      <w:pPr>
        <w:spacing w:after="0pt"/>
        <w:jc w:val="both"/>
        <w:rPr>
          <w:rFonts w:ascii="Arial" w:eastAsia="Times New Roman" w:hAnsi="Arial" w:cs="Arial"/>
          <w:lang w:eastAsia="ar-SA"/>
        </w:rPr>
      </w:pPr>
    </w:p>
    <w:p w14:paraId="525CF3D2"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53029B73" w14:textId="77777777" w:rsidR="00D41C0F" w:rsidRPr="006E6CB7" w:rsidRDefault="00D41C0F" w:rsidP="00392FDE">
      <w:pPr>
        <w:spacing w:after="0pt"/>
        <w:jc w:val="both"/>
        <w:rPr>
          <w:rFonts w:ascii="Arial" w:eastAsia="Times New Roman" w:hAnsi="Arial" w:cs="Arial"/>
          <w:lang w:eastAsia="ar-SA"/>
        </w:rPr>
      </w:pPr>
    </w:p>
    <w:p w14:paraId="261274A7" w14:textId="77777777" w:rsidR="00D41C0F" w:rsidRPr="006E6CB7" w:rsidRDefault="00D41C0F" w:rsidP="00392FDE">
      <w:pPr>
        <w:autoSpaceDE w:val="0"/>
        <w:autoSpaceDN w:val="0"/>
        <w:adjustRightInd w:val="0"/>
        <w:jc w:val="both"/>
        <w:rPr>
          <w:rFonts w:ascii="Arial" w:hAnsi="Arial" w:cs="Arial"/>
          <w:bCs/>
        </w:rPr>
      </w:pPr>
      <w:r w:rsidRPr="006E6CB7">
        <w:rPr>
          <w:rFonts w:ascii="Arial" w:eastAsia="Times New Roman" w:hAnsi="Arial" w:cs="Arial"/>
          <w:lang w:eastAsia="ar-SA"/>
        </w:rPr>
        <w:t>V primeru, da naročnik blaga ne bi plačal v dogovorjenem roku, ima dobavitelj pravico obračunati zakonite zamudne obresti, ki tečejo od dneva zapadlosti računa pa do plačila</w:t>
      </w:r>
    </w:p>
    <w:p w14:paraId="2D11F765"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lastRenderedPageBreak/>
        <w:t>V primeru reklamacije računa se plačilo zadrži do odprave reklamacije.</w:t>
      </w:r>
    </w:p>
    <w:p w14:paraId="254CB788" w14:textId="77777777" w:rsidR="00D41C0F" w:rsidRPr="006E6CB7" w:rsidRDefault="00D41C0F" w:rsidP="006E6CB7">
      <w:pPr>
        <w:autoSpaceDE w:val="0"/>
        <w:autoSpaceDN w:val="0"/>
        <w:adjustRightInd w:val="0"/>
        <w:spacing w:after="0pt"/>
        <w:jc w:val="both"/>
        <w:rPr>
          <w:rFonts w:ascii="Arial" w:hAnsi="Arial" w:cs="Arial"/>
        </w:rPr>
      </w:pPr>
      <w:r w:rsidRPr="006E6CB7">
        <w:rPr>
          <w:rFonts w:ascii="Arial" w:hAnsi="Arial" w:cs="Arial"/>
          <w:b/>
          <w:bCs/>
        </w:rPr>
        <w:t>OBVEZNOSTI STRANK POGODBE</w:t>
      </w:r>
    </w:p>
    <w:p w14:paraId="0B29AE15"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59080EA7" w14:textId="77777777" w:rsidR="00D41C0F" w:rsidRPr="006E6CB7" w:rsidRDefault="00D41C0F" w:rsidP="006E6CB7">
      <w:pPr>
        <w:tabs>
          <w:tab w:val="num" w:pos="28.35pt"/>
        </w:tabs>
        <w:autoSpaceDE w:val="0"/>
        <w:autoSpaceDN w:val="0"/>
        <w:adjustRightInd w:val="0"/>
        <w:spacing w:after="0pt"/>
        <w:ind w:start="28.35pt" w:hanging="10.35pt"/>
        <w:jc w:val="center"/>
        <w:rPr>
          <w:rFonts w:ascii="Arial" w:hAnsi="Arial" w:cs="Arial"/>
          <w:b/>
          <w:bCs/>
        </w:rPr>
      </w:pPr>
      <w:r w:rsidRPr="006E6CB7">
        <w:rPr>
          <w:rFonts w:ascii="Arial" w:hAnsi="Arial" w:cs="Arial"/>
          <w:b/>
          <w:bCs/>
        </w:rPr>
        <w:t xml:space="preserve">  (obveznosti izvajalca)</w:t>
      </w:r>
    </w:p>
    <w:p w14:paraId="25271142" w14:textId="32B866B7" w:rsidR="00D41C0F" w:rsidRPr="006E6CB7" w:rsidRDefault="006E6CB7" w:rsidP="00392FDE">
      <w:pPr>
        <w:autoSpaceDE w:val="0"/>
        <w:autoSpaceDN w:val="0"/>
        <w:adjustRightInd w:val="0"/>
        <w:jc w:val="both"/>
        <w:rPr>
          <w:rFonts w:ascii="Arial" w:hAnsi="Arial" w:cs="Arial"/>
        </w:rPr>
      </w:pPr>
      <w:r>
        <w:rPr>
          <w:rFonts w:ascii="Arial" w:hAnsi="Arial" w:cs="Arial"/>
        </w:rPr>
        <w:br/>
      </w:r>
      <w:r w:rsidR="00D41C0F" w:rsidRPr="006E6CB7">
        <w:rPr>
          <w:rFonts w:ascii="Arial" w:hAnsi="Arial" w:cs="Arial"/>
        </w:rPr>
        <w:t>Izvajalec se zavezuje, da bo:</w:t>
      </w:r>
    </w:p>
    <w:p w14:paraId="66CDDCBA" w14:textId="77777777" w:rsidR="00D41C0F" w:rsidRPr="006E6CB7" w:rsidRDefault="00D41C0F" w:rsidP="00392FDE">
      <w:pPr>
        <w:pStyle w:val="Odstavekseznama"/>
        <w:numPr>
          <w:ilvl w:val="0"/>
          <w:numId w:val="27"/>
        </w:numPr>
        <w:tabs>
          <w:tab w:val="start" w:pos="21.30pt"/>
        </w:tabs>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z odpadki ravnal v skladu z veljavno zakonodajo v Republiki Sloveniji;</w:t>
      </w:r>
    </w:p>
    <w:p w14:paraId="0299BDEA" w14:textId="77777777" w:rsidR="00D41C0F" w:rsidRPr="006E6CB7" w:rsidRDefault="00D41C0F" w:rsidP="00392FDE">
      <w:pPr>
        <w:pStyle w:val="Odstavekseznama"/>
        <w:numPr>
          <w:ilvl w:val="0"/>
          <w:numId w:val="27"/>
        </w:numPr>
        <w:tabs>
          <w:tab w:val="start" w:pos="21.30pt"/>
        </w:tabs>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vsako pošiljko odpadkov odpremil z elektronskim evidenčnim listom, ki mora biti izpolnjen v skladu z veljavno zakonodajo v Republiki Sloveniji;</w:t>
      </w:r>
    </w:p>
    <w:p w14:paraId="5F177486" w14:textId="77777777" w:rsidR="00D41C0F" w:rsidRPr="006E6CB7" w:rsidRDefault="00D41C0F" w:rsidP="00392FDE">
      <w:pPr>
        <w:pStyle w:val="Telobesedila"/>
        <w:numPr>
          <w:ilvl w:val="0"/>
          <w:numId w:val="27"/>
        </w:numPr>
        <w:suppressAutoHyphens w:val="0"/>
        <w:spacing w:line="13.80pt" w:lineRule="auto"/>
        <w:jc w:val="both"/>
        <w:rPr>
          <w:rFonts w:ascii="Arial" w:hAnsi="Arial" w:cs="Arial"/>
          <w:sz w:val="22"/>
          <w:szCs w:val="22"/>
        </w:rPr>
      </w:pPr>
      <w:r w:rsidRPr="006E6CB7">
        <w:rPr>
          <w:rFonts w:ascii="Arial" w:hAnsi="Arial" w:cs="Arial"/>
          <w:sz w:val="22"/>
          <w:szCs w:val="22"/>
        </w:rPr>
        <w:t>prevzem odpadkov po specifikaciji iz razpisne dokumentacije oziroma največ 24 ur od prejema naročila, v nujnih primerih pa tudi manj, in sicer na dan in uro, ki ju določi naročnik;</w:t>
      </w:r>
    </w:p>
    <w:p w14:paraId="21DE3391" w14:textId="77777777" w:rsidR="00D41C0F" w:rsidRPr="006E6CB7" w:rsidRDefault="00D41C0F" w:rsidP="00392FDE">
      <w:pPr>
        <w:pStyle w:val="Telobesedila"/>
        <w:numPr>
          <w:ilvl w:val="0"/>
          <w:numId w:val="27"/>
        </w:numPr>
        <w:suppressAutoHyphens w:val="0"/>
        <w:spacing w:line="13.80pt" w:lineRule="auto"/>
        <w:jc w:val="both"/>
        <w:rPr>
          <w:rFonts w:ascii="Arial" w:hAnsi="Arial" w:cs="Arial"/>
          <w:sz w:val="22"/>
          <w:szCs w:val="22"/>
        </w:rPr>
      </w:pPr>
      <w:r w:rsidRPr="006E6CB7">
        <w:rPr>
          <w:rFonts w:ascii="Arial" w:hAnsi="Arial" w:cs="Arial"/>
          <w:sz w:val="22"/>
          <w:szCs w:val="22"/>
        </w:rPr>
        <w:t>prevzemal odpadke iz zbirnih mest naročnika;</w:t>
      </w:r>
    </w:p>
    <w:p w14:paraId="646D07F5" w14:textId="77777777" w:rsidR="00D41C0F" w:rsidRPr="006E6CB7" w:rsidRDefault="00D41C0F" w:rsidP="00392FDE">
      <w:pPr>
        <w:pStyle w:val="Telobesedila"/>
        <w:numPr>
          <w:ilvl w:val="0"/>
          <w:numId w:val="27"/>
        </w:numPr>
        <w:suppressAutoHyphens w:val="0"/>
        <w:spacing w:line="13.80pt" w:lineRule="auto"/>
        <w:jc w:val="both"/>
        <w:rPr>
          <w:rFonts w:ascii="Arial" w:hAnsi="Arial" w:cs="Arial"/>
          <w:sz w:val="22"/>
          <w:szCs w:val="22"/>
        </w:rPr>
      </w:pPr>
      <w:r w:rsidRPr="006E6CB7">
        <w:rPr>
          <w:rFonts w:ascii="Arial" w:hAnsi="Arial" w:cs="Arial"/>
          <w:sz w:val="22"/>
          <w:szCs w:val="22"/>
        </w:rPr>
        <w:t xml:space="preserve">pri vsakem posameznem naročilu izvedel celotno naročilo (prevzel, transportiral in zbral celotno količino odpadkov in dobavil celotno količino naročenih zabojnikov); </w:t>
      </w:r>
    </w:p>
    <w:p w14:paraId="45D72A61" w14:textId="77777777" w:rsidR="00D41C0F" w:rsidRPr="006E6CB7" w:rsidRDefault="00D41C0F" w:rsidP="00392FDE">
      <w:pPr>
        <w:numPr>
          <w:ilvl w:val="0"/>
          <w:numId w:val="27"/>
        </w:numPr>
        <w:suppressAutoHyphens w:val="0"/>
        <w:spacing w:after="0pt"/>
        <w:jc w:val="both"/>
        <w:rPr>
          <w:rFonts w:ascii="Arial" w:hAnsi="Arial" w:cs="Arial"/>
        </w:rPr>
      </w:pPr>
      <w:r w:rsidRPr="006E6CB7">
        <w:rPr>
          <w:rFonts w:ascii="Arial" w:hAnsi="Arial" w:cs="Arial"/>
        </w:rPr>
        <w:t>v primeru, zamude pri izvedbi pogodbenih storitev, ki ni posledica izrednih okoliščin iz 19.</w:t>
      </w:r>
      <w:r w:rsidRPr="006E6CB7">
        <w:rPr>
          <w:rFonts w:ascii="Arial" w:hAnsi="Arial" w:cs="Arial"/>
          <w:color w:val="FF0000"/>
        </w:rPr>
        <w:t xml:space="preserve"> </w:t>
      </w:r>
      <w:r w:rsidRPr="006E6CB7">
        <w:rPr>
          <w:rFonts w:ascii="Arial" w:hAnsi="Arial" w:cs="Arial"/>
        </w:rPr>
        <w:t>člena te pogodbe ali ravnanja naročnika, plačal naročniku vse stroške, ki bi nastali zaradi nepravočasne izvedbe storitev in v primeru, da bo zaradi tega naročnik storitev naročil pri drugem izvajalcu, tudi morebitno razliko v ceni storitve drugega izvajalca;</w:t>
      </w:r>
    </w:p>
    <w:p w14:paraId="6A81A60D" w14:textId="77777777" w:rsidR="00D41C0F" w:rsidRPr="006E6CB7" w:rsidRDefault="00D41C0F" w:rsidP="00392FDE">
      <w:pPr>
        <w:pStyle w:val="Telobesedila"/>
        <w:numPr>
          <w:ilvl w:val="0"/>
          <w:numId w:val="27"/>
        </w:numPr>
        <w:suppressAutoHyphens w:val="0"/>
        <w:spacing w:line="13.80pt" w:lineRule="auto"/>
        <w:jc w:val="both"/>
        <w:rPr>
          <w:rFonts w:ascii="Arial" w:hAnsi="Arial" w:cs="Arial"/>
          <w:sz w:val="22"/>
          <w:szCs w:val="22"/>
        </w:rPr>
      </w:pPr>
      <w:r w:rsidRPr="006E6CB7">
        <w:rPr>
          <w:rFonts w:ascii="Arial" w:hAnsi="Arial" w:cs="Arial"/>
          <w:sz w:val="22"/>
          <w:szCs w:val="22"/>
        </w:rPr>
        <w:t>v primeru zamude z izvedbo storitev ali v primeru ne izvedbe celotnega naročila naročnika o tem pisno obvestil in mu sporočil naknadni rok izvedbe;</w:t>
      </w:r>
    </w:p>
    <w:p w14:paraId="0ACC2043" w14:textId="77777777"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 xml:space="preserve">ob prevzemu odpadkov izročil pooblaščeni osebi naročnika interno evidenco ali drugo potrdilo iz katerega je razvidno, da je bil opravljen prevzem odpadkov; </w:t>
      </w:r>
    </w:p>
    <w:p w14:paraId="53FE4E28" w14:textId="77777777"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ločeno zbrane prevzete odpadke oddal v nadaljnjo obdelavo pooblaščenemu zbiralcu ali predelovalcu ali obdelovalcu skupaj s pripadajočimi evidenčnimi listi;</w:t>
      </w:r>
    </w:p>
    <w:p w14:paraId="5E0927A0" w14:textId="77777777"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ob izstavitvi e-računa priložil izpis potrjenega elektronskega evidenčnega lista, ob katerem bo priložen tehtalni list ali specifikacija dobavljenih zabojnikov;</w:t>
      </w:r>
    </w:p>
    <w:p w14:paraId="20420FD3" w14:textId="77777777"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podpisoval elektronski evidenčni list v imenu naročnika;</w:t>
      </w:r>
    </w:p>
    <w:p w14:paraId="2165DE4E" w14:textId="77777777"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najkasneje en mesec pred iztekom pooblastila za prevoz, zbiranja, odstranjevanja določene vrste odpadkov, pisno obvestil naročnika;</w:t>
      </w:r>
    </w:p>
    <w:p w14:paraId="5C0E2935" w14:textId="77777777"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264FAC0C" w14:textId="0B8BE6EF" w:rsidR="00D41C0F" w:rsidRPr="006E6CB7" w:rsidRDefault="00D41C0F" w:rsidP="00392FDE">
      <w:pPr>
        <w:pStyle w:val="Odstavekseznama"/>
        <w:numPr>
          <w:ilvl w:val="0"/>
          <w:numId w:val="27"/>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razpolagal z zadostnim, ustrezno usposobljenim  kadrom, ustreznimi transportnimi sredstvi, prostori in opremo za zbiranje (začasno skladiščenje) in odvoz odpadkov, v skladu s tehničnimi standardi in drugimi zakonskimi predpisi</w:t>
      </w:r>
    </w:p>
    <w:p w14:paraId="11272077" w14:textId="1C0DFCC5" w:rsidR="00A20B1F" w:rsidRPr="006E6CB7" w:rsidRDefault="00A20B1F" w:rsidP="00392FDE">
      <w:pPr>
        <w:pStyle w:val="Odstavekseznama"/>
        <w:autoSpaceDE w:val="0"/>
        <w:autoSpaceDN w:val="0"/>
        <w:adjustRightInd w:val="0"/>
        <w:spacing w:line="13.80pt" w:lineRule="auto"/>
        <w:ind w:start="36pt"/>
        <w:jc w:val="both"/>
        <w:rPr>
          <w:rFonts w:ascii="Arial" w:hAnsi="Arial" w:cs="Arial"/>
          <w:sz w:val="22"/>
          <w:szCs w:val="22"/>
        </w:rPr>
      </w:pPr>
    </w:p>
    <w:p w14:paraId="68FD811E" w14:textId="77777777" w:rsidR="00D41C0F" w:rsidRPr="006E6CB7" w:rsidRDefault="00D41C0F" w:rsidP="00392FDE">
      <w:pPr>
        <w:pStyle w:val="Odstavekseznama"/>
        <w:numPr>
          <w:ilvl w:val="0"/>
          <w:numId w:val="34"/>
        </w:numPr>
        <w:autoSpaceDE w:val="0"/>
        <w:autoSpaceDN w:val="0"/>
        <w:adjustRightInd w:val="0"/>
        <w:spacing w:line="13.80pt" w:lineRule="auto"/>
        <w:jc w:val="center"/>
        <w:rPr>
          <w:rFonts w:ascii="Arial" w:hAnsi="Arial" w:cs="Arial"/>
          <w:b/>
          <w:sz w:val="22"/>
          <w:szCs w:val="22"/>
        </w:rPr>
      </w:pPr>
      <w:r w:rsidRPr="006E6CB7">
        <w:rPr>
          <w:rFonts w:ascii="Arial" w:hAnsi="Arial" w:cs="Arial"/>
          <w:b/>
          <w:sz w:val="22"/>
          <w:szCs w:val="22"/>
        </w:rPr>
        <w:t>člen</w:t>
      </w:r>
    </w:p>
    <w:p w14:paraId="604F4C5D" w14:textId="77777777" w:rsidR="00D41C0F" w:rsidRPr="006E6CB7" w:rsidRDefault="00D41C0F" w:rsidP="00392FDE">
      <w:pPr>
        <w:autoSpaceDE w:val="0"/>
        <w:autoSpaceDN w:val="0"/>
        <w:adjustRightInd w:val="0"/>
        <w:ind w:start="18pt"/>
        <w:jc w:val="center"/>
        <w:rPr>
          <w:rFonts w:ascii="Arial" w:hAnsi="Arial" w:cs="Arial"/>
          <w:b/>
        </w:rPr>
      </w:pPr>
      <w:r w:rsidRPr="006E6CB7">
        <w:rPr>
          <w:rFonts w:ascii="Arial" w:hAnsi="Arial" w:cs="Arial"/>
          <w:b/>
        </w:rPr>
        <w:t>(urnik prevzema odpadkov)</w:t>
      </w:r>
    </w:p>
    <w:p w14:paraId="5D317E46"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Izvajalec se zavezuje opraviti prevzem odpadkov v skladu s sledečim urnikom:</w:t>
      </w:r>
    </w:p>
    <w:tbl>
      <w:tblPr>
        <w:tblStyle w:val="Tabelamrea"/>
        <w:tblW w:w="0pt" w:type="dxa"/>
        <w:tblLook w:firstRow="1" w:lastRow="0" w:firstColumn="1" w:lastColumn="0" w:noHBand="0" w:noVBand="1"/>
      </w:tblPr>
      <w:tblGrid>
        <w:gridCol w:w="4530"/>
        <w:gridCol w:w="4530"/>
      </w:tblGrid>
      <w:tr w:rsidR="00D41C0F" w:rsidRPr="006E6CB7" w14:paraId="3F7C4A70" w14:textId="77777777" w:rsidTr="00E75148">
        <w:tc>
          <w:tcPr>
            <w:tcW w:w="226.50pt" w:type="dxa"/>
          </w:tcPr>
          <w:p w14:paraId="4EC63240" w14:textId="77777777" w:rsidR="00D41C0F" w:rsidRPr="006E6CB7" w:rsidRDefault="00D41C0F" w:rsidP="00392FDE">
            <w:pPr>
              <w:autoSpaceDE w:val="0"/>
              <w:autoSpaceDN w:val="0"/>
              <w:adjustRightInd w:val="0"/>
              <w:jc w:val="both"/>
              <w:rPr>
                <w:rFonts w:ascii="Arial" w:hAnsi="Arial" w:cs="Arial"/>
                <w:b/>
              </w:rPr>
            </w:pPr>
            <w:r w:rsidRPr="006E6CB7">
              <w:rPr>
                <w:rFonts w:ascii="Arial" w:hAnsi="Arial" w:cs="Arial"/>
                <w:b/>
              </w:rPr>
              <w:t>SKLOP</w:t>
            </w:r>
          </w:p>
        </w:tc>
        <w:tc>
          <w:tcPr>
            <w:tcW w:w="226.50pt" w:type="dxa"/>
          </w:tcPr>
          <w:p w14:paraId="24828D87" w14:textId="77777777" w:rsidR="00D41C0F" w:rsidRPr="006E6CB7" w:rsidRDefault="00D41C0F" w:rsidP="00392FDE">
            <w:pPr>
              <w:autoSpaceDE w:val="0"/>
              <w:autoSpaceDN w:val="0"/>
              <w:adjustRightInd w:val="0"/>
              <w:jc w:val="both"/>
              <w:rPr>
                <w:rFonts w:ascii="Arial" w:hAnsi="Arial" w:cs="Arial"/>
                <w:b/>
              </w:rPr>
            </w:pPr>
            <w:r w:rsidRPr="006E6CB7">
              <w:rPr>
                <w:rFonts w:ascii="Arial" w:hAnsi="Arial" w:cs="Arial"/>
                <w:b/>
              </w:rPr>
              <w:t>URNIK PREVZEMA ODPADKOV IN PREVZEMNO MESTO</w:t>
            </w:r>
          </w:p>
        </w:tc>
      </w:tr>
      <w:tr w:rsidR="00D41C0F" w:rsidRPr="006E6CB7" w14:paraId="6202E7AF" w14:textId="77777777" w:rsidTr="00E75148">
        <w:tc>
          <w:tcPr>
            <w:tcW w:w="226.50pt" w:type="dxa"/>
          </w:tcPr>
          <w:p w14:paraId="1E406EBA" w14:textId="77777777" w:rsidR="00D41C0F" w:rsidRPr="006E6CB7" w:rsidRDefault="00D41C0F" w:rsidP="00392FDE">
            <w:pPr>
              <w:autoSpaceDE w:val="0"/>
              <w:autoSpaceDN w:val="0"/>
              <w:adjustRightInd w:val="0"/>
              <w:jc w:val="both"/>
              <w:rPr>
                <w:rFonts w:ascii="Arial" w:hAnsi="Arial" w:cs="Arial"/>
              </w:rPr>
            </w:pPr>
          </w:p>
        </w:tc>
        <w:tc>
          <w:tcPr>
            <w:tcW w:w="226.50pt" w:type="dxa"/>
          </w:tcPr>
          <w:p w14:paraId="28E4865A" w14:textId="77777777" w:rsidR="00D41C0F" w:rsidRPr="006E6CB7" w:rsidRDefault="00D41C0F" w:rsidP="00392FDE">
            <w:pPr>
              <w:autoSpaceDE w:val="0"/>
              <w:autoSpaceDN w:val="0"/>
              <w:adjustRightInd w:val="0"/>
              <w:jc w:val="both"/>
              <w:rPr>
                <w:rFonts w:ascii="Arial" w:hAnsi="Arial" w:cs="Arial"/>
              </w:rPr>
            </w:pPr>
          </w:p>
        </w:tc>
      </w:tr>
      <w:tr w:rsidR="00D41C0F" w:rsidRPr="006E6CB7" w14:paraId="4EEDBC36" w14:textId="77777777" w:rsidTr="00E75148">
        <w:tc>
          <w:tcPr>
            <w:tcW w:w="226.50pt" w:type="dxa"/>
          </w:tcPr>
          <w:p w14:paraId="247F1F3C" w14:textId="77777777" w:rsidR="00D41C0F" w:rsidRPr="006E6CB7" w:rsidRDefault="00D41C0F" w:rsidP="00392FDE">
            <w:pPr>
              <w:autoSpaceDE w:val="0"/>
              <w:autoSpaceDN w:val="0"/>
              <w:adjustRightInd w:val="0"/>
              <w:jc w:val="both"/>
              <w:rPr>
                <w:rFonts w:ascii="Arial" w:hAnsi="Arial" w:cs="Arial"/>
              </w:rPr>
            </w:pPr>
          </w:p>
        </w:tc>
        <w:tc>
          <w:tcPr>
            <w:tcW w:w="226.50pt" w:type="dxa"/>
          </w:tcPr>
          <w:p w14:paraId="3BDE0189" w14:textId="77777777" w:rsidR="00D41C0F" w:rsidRPr="006E6CB7" w:rsidRDefault="00D41C0F" w:rsidP="00392FDE">
            <w:pPr>
              <w:autoSpaceDE w:val="0"/>
              <w:autoSpaceDN w:val="0"/>
              <w:adjustRightInd w:val="0"/>
              <w:jc w:val="both"/>
              <w:rPr>
                <w:rFonts w:ascii="Arial" w:hAnsi="Arial" w:cs="Arial"/>
              </w:rPr>
            </w:pPr>
          </w:p>
        </w:tc>
      </w:tr>
      <w:tr w:rsidR="00D41C0F" w:rsidRPr="006E6CB7" w14:paraId="1EC5CE29" w14:textId="77777777" w:rsidTr="00E75148">
        <w:tc>
          <w:tcPr>
            <w:tcW w:w="226.50pt" w:type="dxa"/>
          </w:tcPr>
          <w:p w14:paraId="115A3C7C" w14:textId="77777777" w:rsidR="00D41C0F" w:rsidRPr="006E6CB7" w:rsidRDefault="00D41C0F" w:rsidP="00392FDE">
            <w:pPr>
              <w:autoSpaceDE w:val="0"/>
              <w:autoSpaceDN w:val="0"/>
              <w:adjustRightInd w:val="0"/>
              <w:jc w:val="both"/>
              <w:rPr>
                <w:rFonts w:ascii="Arial" w:hAnsi="Arial" w:cs="Arial"/>
              </w:rPr>
            </w:pPr>
          </w:p>
        </w:tc>
        <w:tc>
          <w:tcPr>
            <w:tcW w:w="226.50pt" w:type="dxa"/>
          </w:tcPr>
          <w:p w14:paraId="4DCF24DB" w14:textId="77777777" w:rsidR="00D41C0F" w:rsidRPr="006E6CB7" w:rsidRDefault="00D41C0F" w:rsidP="00392FDE">
            <w:pPr>
              <w:autoSpaceDE w:val="0"/>
              <w:autoSpaceDN w:val="0"/>
              <w:adjustRightInd w:val="0"/>
              <w:jc w:val="both"/>
              <w:rPr>
                <w:rFonts w:ascii="Arial" w:hAnsi="Arial" w:cs="Arial"/>
              </w:rPr>
            </w:pPr>
          </w:p>
        </w:tc>
      </w:tr>
    </w:tbl>
    <w:p w14:paraId="3873F1AB" w14:textId="77777777" w:rsidR="00A20B1F" w:rsidRPr="006E6CB7" w:rsidRDefault="00A20B1F" w:rsidP="00392FDE">
      <w:pPr>
        <w:autoSpaceDE w:val="0"/>
        <w:autoSpaceDN w:val="0"/>
        <w:adjustRightInd w:val="0"/>
        <w:jc w:val="both"/>
        <w:rPr>
          <w:rFonts w:ascii="Arial" w:eastAsia="Times New Roman" w:hAnsi="Arial" w:cs="Arial"/>
        </w:rPr>
      </w:pPr>
    </w:p>
    <w:p w14:paraId="24AF9E6C" w14:textId="77777777" w:rsidR="00D41C0F" w:rsidRPr="006E6CB7" w:rsidRDefault="00D41C0F" w:rsidP="00392FDE">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005D608B" w14:textId="77777777" w:rsidR="00D41C0F" w:rsidRPr="006E6CB7" w:rsidRDefault="00D41C0F" w:rsidP="00392FDE">
      <w:pPr>
        <w:tabs>
          <w:tab w:val="num" w:pos="28.35pt"/>
        </w:tabs>
        <w:autoSpaceDE w:val="0"/>
        <w:autoSpaceDN w:val="0"/>
        <w:adjustRightInd w:val="0"/>
        <w:ind w:start="28.35pt" w:hanging="10.35pt"/>
        <w:jc w:val="center"/>
        <w:rPr>
          <w:rFonts w:ascii="Arial" w:hAnsi="Arial" w:cs="Arial"/>
          <w:b/>
          <w:bCs/>
        </w:rPr>
      </w:pPr>
      <w:r w:rsidRPr="006E6CB7">
        <w:rPr>
          <w:rFonts w:ascii="Arial" w:hAnsi="Arial" w:cs="Arial"/>
          <w:b/>
          <w:bCs/>
        </w:rPr>
        <w:t xml:space="preserve"> (obveznosti naročnika)</w:t>
      </w:r>
    </w:p>
    <w:p w14:paraId="194D56AB" w14:textId="77777777" w:rsidR="00D41C0F" w:rsidRPr="006E6CB7" w:rsidRDefault="00D41C0F" w:rsidP="00392FDE">
      <w:pPr>
        <w:autoSpaceDE w:val="0"/>
        <w:autoSpaceDN w:val="0"/>
        <w:adjustRightInd w:val="0"/>
        <w:rPr>
          <w:rFonts w:ascii="Arial" w:hAnsi="Arial" w:cs="Arial"/>
        </w:rPr>
      </w:pPr>
      <w:r w:rsidRPr="006E6CB7">
        <w:rPr>
          <w:rFonts w:ascii="Arial" w:hAnsi="Arial" w:cs="Arial"/>
        </w:rPr>
        <w:t>Naročnik se zavezuje, da bo:</w:t>
      </w:r>
    </w:p>
    <w:p w14:paraId="47028B01"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 xml:space="preserve">naročene zabojnike v celoti prevzel na podlagi dobavnice; </w:t>
      </w:r>
    </w:p>
    <w:p w14:paraId="479B8600"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odpadke zbiral v skladu z veljavno zakonodajo v Republiki Sloveniji;</w:t>
      </w:r>
    </w:p>
    <w:p w14:paraId="34709BD9"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izvajalcu posredoval vse potrebne podatke, ki se nanašajo na izvajanje pogodbenih storitev;</w:t>
      </w:r>
    </w:p>
    <w:p w14:paraId="5F17923F"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tekoče obveščal izvajalca o vseh spremembah in novo nastalih okoliščinah, ki bi lahko vplivali na izvajanje storitev;</w:t>
      </w:r>
    </w:p>
    <w:p w14:paraId="2652607E"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pooblastil izvajalca za podpisovanje elektronskega evidenčnega lista;</w:t>
      </w:r>
    </w:p>
    <w:p w14:paraId="414C80F0"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omogočil izvajalcu dostop do zbirnih mest odpadkov, kateremu bo podala pisno pooblastilo za vstop v prostore z omejenim vstopom.</w:t>
      </w:r>
    </w:p>
    <w:p w14:paraId="2EFB55C0" w14:textId="77777777" w:rsidR="00D41C0F" w:rsidRPr="006E6CB7" w:rsidRDefault="00D41C0F" w:rsidP="006E6CB7">
      <w:pPr>
        <w:autoSpaceDE w:val="0"/>
        <w:autoSpaceDN w:val="0"/>
        <w:adjustRightInd w:val="0"/>
        <w:spacing w:after="0pt"/>
        <w:jc w:val="both"/>
        <w:rPr>
          <w:rFonts w:ascii="Arial" w:hAnsi="Arial" w:cs="Arial"/>
          <w:b/>
          <w:bCs/>
        </w:rPr>
      </w:pPr>
      <w:r w:rsidRPr="006E6CB7">
        <w:rPr>
          <w:rFonts w:ascii="Arial" w:hAnsi="Arial" w:cs="Arial"/>
          <w:b/>
          <w:bCs/>
        </w:rPr>
        <w:br/>
        <w:t>KAKOVOST IN OBSEG STORITEV TER ODPRAVA NAPAK</w:t>
      </w:r>
    </w:p>
    <w:p w14:paraId="7B156310"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7E86657A"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br/>
        <w:t>Obseg storitev in njihova kakovost morata ustrezati vsem strokovnim zahtevam in pogojem naročnika iz dokumentacije v zvezi z oddajo javnega naročila in ponudbe izvajalca, obstoječim standardom in deklarirani kakovosti na embalaži zabojnikov.</w:t>
      </w:r>
    </w:p>
    <w:p w14:paraId="04F00584" w14:textId="77777777" w:rsidR="00D41C0F" w:rsidRPr="006E6CB7" w:rsidRDefault="00D41C0F" w:rsidP="00392FDE">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071046BD" w14:textId="77777777" w:rsidR="00D41C0F" w:rsidRPr="006E6CB7" w:rsidRDefault="00D41C0F" w:rsidP="00392FDE">
      <w:pPr>
        <w:pStyle w:val="Odstavekseznama"/>
        <w:autoSpaceDE w:val="0"/>
        <w:autoSpaceDN w:val="0"/>
        <w:adjustRightInd w:val="0"/>
        <w:spacing w:line="13.80pt" w:lineRule="auto"/>
        <w:ind w:start="28.35pt"/>
        <w:rPr>
          <w:rFonts w:ascii="Arial" w:hAnsi="Arial" w:cs="Arial"/>
          <w:b/>
          <w:bCs/>
          <w:sz w:val="22"/>
          <w:szCs w:val="22"/>
        </w:rPr>
      </w:pPr>
    </w:p>
    <w:p w14:paraId="16767377"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 xml:space="preserve">Naročnik bo vse pripombe v zvezi z izvedbo storitev iz te pogodbe sporočal izvajalcu v pisni obliki po elektronski pošti. </w:t>
      </w:r>
    </w:p>
    <w:p w14:paraId="5938558D"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Izvajalec je dolžan napake in pomanjkljivosti, ki jih ugotovi pri izvedbi storitev, odpraviti takoj oziroma v primernem roku in upravičene pripombe naročnika upoštevati pri naslednjih izvedbah storitve.</w:t>
      </w:r>
    </w:p>
    <w:p w14:paraId="6136DA56" w14:textId="77777777" w:rsidR="00D41C0F" w:rsidRPr="006E6CB7" w:rsidRDefault="00D41C0F" w:rsidP="00392FDE">
      <w:pPr>
        <w:pStyle w:val="Pripombabesedilo"/>
        <w:numPr>
          <w:ilvl w:val="0"/>
          <w:numId w:val="34"/>
        </w:numPr>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10630676" w14:textId="77777777" w:rsidR="00D41C0F" w:rsidRPr="006E6CB7" w:rsidRDefault="00D41C0F" w:rsidP="00392FDE">
      <w:pPr>
        <w:pStyle w:val="Pripombabesedilo"/>
        <w:spacing w:line="13.80pt" w:lineRule="auto"/>
        <w:ind w:start="17.85pt"/>
        <w:rPr>
          <w:rFonts w:ascii="Arial" w:hAnsi="Arial" w:cs="Arial"/>
          <w:sz w:val="22"/>
          <w:szCs w:val="22"/>
        </w:rPr>
      </w:pPr>
    </w:p>
    <w:p w14:paraId="41FBA1F4" w14:textId="77777777" w:rsidR="00D41C0F" w:rsidRPr="006E6CB7" w:rsidRDefault="00D41C0F" w:rsidP="00392FDE">
      <w:pPr>
        <w:pStyle w:val="Pripombabesedilo"/>
        <w:spacing w:line="13.80pt" w:lineRule="auto"/>
        <w:jc w:val="both"/>
        <w:rPr>
          <w:rFonts w:ascii="Arial" w:hAnsi="Arial" w:cs="Arial"/>
          <w:sz w:val="22"/>
          <w:szCs w:val="22"/>
        </w:rPr>
      </w:pPr>
      <w:r w:rsidRPr="006E6CB7">
        <w:rPr>
          <w:rFonts w:ascii="Arial" w:hAnsi="Arial" w:cs="Arial"/>
          <w:sz w:val="22"/>
          <w:szCs w:val="22"/>
        </w:rPr>
        <w:t>Izvajalec odgovarja za skrite napake pri opravljenih storitvah in dobavljenih zabojnikih za ves čas trajanja te pogodbe.</w:t>
      </w:r>
    </w:p>
    <w:p w14:paraId="6D80D33F" w14:textId="561EF88F" w:rsidR="00D41C0F" w:rsidRPr="006E6CB7" w:rsidRDefault="006E6CB7" w:rsidP="006E6CB7">
      <w:pPr>
        <w:autoSpaceDE w:val="0"/>
        <w:autoSpaceDN w:val="0"/>
        <w:adjustRightInd w:val="0"/>
        <w:spacing w:after="0pt"/>
        <w:jc w:val="both"/>
        <w:rPr>
          <w:rFonts w:ascii="Arial" w:hAnsi="Arial" w:cs="Arial"/>
          <w:b/>
          <w:bCs/>
        </w:rPr>
      </w:pPr>
      <w:r>
        <w:rPr>
          <w:rFonts w:ascii="Arial" w:hAnsi="Arial" w:cs="Arial"/>
          <w:b/>
          <w:bCs/>
        </w:rPr>
        <w:br/>
      </w:r>
      <w:r w:rsidR="00D41C0F" w:rsidRPr="006E6CB7">
        <w:rPr>
          <w:rFonts w:ascii="Arial" w:hAnsi="Arial" w:cs="Arial"/>
          <w:b/>
          <w:bCs/>
        </w:rPr>
        <w:t xml:space="preserve">FINANČNO ZAVAROVANJE </w:t>
      </w:r>
    </w:p>
    <w:p w14:paraId="02350E47"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1649D274" w14:textId="77777777" w:rsidR="00261E82" w:rsidRPr="006E6CB7" w:rsidRDefault="00261E82" w:rsidP="00392FDE">
      <w:pPr>
        <w:pStyle w:val="Pripombabesedilo"/>
        <w:spacing w:line="13.80pt" w:lineRule="auto"/>
        <w:jc w:val="both"/>
        <w:rPr>
          <w:rFonts w:ascii="Arial" w:hAnsi="Arial" w:cs="Arial"/>
          <w:sz w:val="22"/>
          <w:szCs w:val="22"/>
        </w:rPr>
      </w:pPr>
    </w:p>
    <w:p w14:paraId="426E4242" w14:textId="587186B6" w:rsidR="00D41C0F" w:rsidRPr="006E6CB7" w:rsidRDefault="00D41C0F" w:rsidP="00392FDE">
      <w:pPr>
        <w:pStyle w:val="Pripombabesedilo"/>
        <w:spacing w:line="13.80pt" w:lineRule="auto"/>
        <w:jc w:val="both"/>
        <w:rPr>
          <w:rFonts w:ascii="Arial" w:hAnsi="Arial" w:cs="Arial"/>
          <w:sz w:val="22"/>
          <w:szCs w:val="22"/>
        </w:rPr>
      </w:pPr>
      <w:r w:rsidRPr="006E6CB7">
        <w:rPr>
          <w:rFonts w:ascii="Arial" w:hAnsi="Arial" w:cs="Arial"/>
          <w:sz w:val="22"/>
          <w:szCs w:val="22"/>
        </w:rPr>
        <w:t>Izvajalec ob podpisu te pogodbe kot finančni instrument zavarovanja predloži naročniku:</w:t>
      </w:r>
    </w:p>
    <w:p w14:paraId="1AF0B87E" w14:textId="77777777" w:rsidR="00D41C0F" w:rsidRPr="006E6CB7" w:rsidRDefault="00D41C0F" w:rsidP="00392FDE">
      <w:pPr>
        <w:pStyle w:val="Pripombabesedilo"/>
        <w:numPr>
          <w:ilvl w:val="0"/>
          <w:numId w:val="28"/>
        </w:numPr>
        <w:spacing w:line="13.80pt" w:lineRule="auto"/>
        <w:jc w:val="both"/>
        <w:rPr>
          <w:rFonts w:ascii="Arial" w:hAnsi="Arial" w:cs="Arial"/>
          <w:sz w:val="22"/>
          <w:szCs w:val="22"/>
        </w:rPr>
      </w:pPr>
      <w:r w:rsidRPr="006E6CB7">
        <w:rPr>
          <w:rFonts w:ascii="Arial" w:hAnsi="Arial" w:cs="Arial"/>
          <w:sz w:val="22"/>
          <w:szCs w:val="22"/>
        </w:rPr>
        <w:t>menično izjavo in lastno podpisano menico s pooblastilom v višini 5% pogodbene vrednosti z DDV, s tem, da mora biti ves čas trajanja pogodbe menica unovčljiva.</w:t>
      </w:r>
    </w:p>
    <w:p w14:paraId="1FE27D70" w14:textId="77777777" w:rsidR="00D41C0F" w:rsidRPr="006E6CB7" w:rsidRDefault="00D41C0F" w:rsidP="00392FDE">
      <w:pPr>
        <w:pStyle w:val="Pripombabesedilo"/>
        <w:spacing w:line="13.80pt" w:lineRule="auto"/>
        <w:jc w:val="both"/>
        <w:rPr>
          <w:rFonts w:ascii="Arial" w:hAnsi="Arial" w:cs="Arial"/>
          <w:sz w:val="22"/>
          <w:szCs w:val="22"/>
        </w:rPr>
      </w:pPr>
    </w:p>
    <w:p w14:paraId="4EF2E5FD" w14:textId="77777777" w:rsidR="00D41C0F" w:rsidRPr="006E6CB7" w:rsidRDefault="00D41C0F" w:rsidP="00392FDE">
      <w:pPr>
        <w:pStyle w:val="Pripombabesedilo"/>
        <w:spacing w:line="13.80pt" w:lineRule="auto"/>
        <w:jc w:val="both"/>
        <w:rPr>
          <w:rFonts w:ascii="Arial" w:hAnsi="Arial" w:cs="Arial"/>
          <w:sz w:val="22"/>
          <w:szCs w:val="22"/>
        </w:rPr>
      </w:pPr>
      <w:r w:rsidRPr="006E6CB7">
        <w:rPr>
          <w:rFonts w:ascii="Arial" w:hAnsi="Arial" w:cs="Arial"/>
          <w:sz w:val="22"/>
          <w:szCs w:val="22"/>
        </w:rPr>
        <w:t>Finančni instrumenti iz prvega odstavka tega člena pogodbe morajo veljati še najmanj 10 dni po določenem roku prenehanja pogodbe.</w:t>
      </w:r>
    </w:p>
    <w:p w14:paraId="576DEC82"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br/>
        <w:t>V primeru unovčitve menice, bo moral izvajalec unovčeno menico ustrezno nadomestiti z novo.</w:t>
      </w:r>
    </w:p>
    <w:p w14:paraId="2F1709A6"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Naročnik lahko finančno zavarovanje unovči, če naročena storitev pri posamezni izvedbi:</w:t>
      </w:r>
    </w:p>
    <w:p w14:paraId="21D9F7A7"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sz w:val="22"/>
          <w:szCs w:val="22"/>
        </w:rPr>
      </w:pPr>
      <w:r w:rsidRPr="006E6CB7">
        <w:rPr>
          <w:rFonts w:ascii="Arial" w:hAnsi="Arial" w:cs="Arial"/>
          <w:sz w:val="22"/>
          <w:szCs w:val="22"/>
        </w:rPr>
        <w:t xml:space="preserve">ne bo odgovarjala standardom in kvaliteti, ki popolnoma ustreza vsem opisom, karakteristikam in specifikacijam, ki so bile določene v dokumentaciji v zvezi z oddajo javnega naročila naročnika in ponudbi izvajalca, </w:t>
      </w:r>
    </w:p>
    <w:p w14:paraId="41FE8D0C"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b/>
          <w:bCs/>
          <w:sz w:val="22"/>
          <w:szCs w:val="22"/>
        </w:rPr>
      </w:pPr>
      <w:r w:rsidRPr="006E6CB7">
        <w:rPr>
          <w:rFonts w:ascii="Arial" w:hAnsi="Arial" w:cs="Arial"/>
          <w:sz w:val="22"/>
          <w:szCs w:val="22"/>
        </w:rPr>
        <w:t>ne bo opravljena v roku in v količinah, opredeljenih v naročilu naročnika</w:t>
      </w:r>
    </w:p>
    <w:p w14:paraId="5D75D4DB" w14:textId="77777777" w:rsidR="00D41C0F" w:rsidRPr="006E6CB7" w:rsidRDefault="00D41C0F" w:rsidP="00392FDE">
      <w:pPr>
        <w:pStyle w:val="Odstavekseznama"/>
        <w:numPr>
          <w:ilvl w:val="0"/>
          <w:numId w:val="28"/>
        </w:numPr>
        <w:autoSpaceDE w:val="0"/>
        <w:autoSpaceDN w:val="0"/>
        <w:adjustRightInd w:val="0"/>
        <w:spacing w:line="13.80pt" w:lineRule="auto"/>
        <w:jc w:val="both"/>
        <w:rPr>
          <w:rFonts w:ascii="Arial" w:hAnsi="Arial" w:cs="Arial"/>
          <w:b/>
          <w:bCs/>
          <w:sz w:val="22"/>
          <w:szCs w:val="22"/>
        </w:rPr>
      </w:pPr>
      <w:r w:rsidRPr="006E6CB7">
        <w:rPr>
          <w:rFonts w:ascii="Arial" w:hAnsi="Arial" w:cs="Arial"/>
          <w:sz w:val="22"/>
          <w:szCs w:val="22"/>
        </w:rPr>
        <w:t>če bo dobavitelj kršil določila pogodbe in določbe veljavne zakonodaje v zvezi z varovanjem poslovnih skrivnosti in zaupnosti podatkov.</w:t>
      </w:r>
    </w:p>
    <w:p w14:paraId="51415E01" w14:textId="5EE3143C" w:rsidR="00D41C0F" w:rsidRPr="006E6CB7" w:rsidRDefault="006E6CB7" w:rsidP="00392FDE">
      <w:pPr>
        <w:spacing w:after="0pt"/>
        <w:rPr>
          <w:rFonts w:ascii="Arial" w:hAnsi="Arial" w:cs="Arial"/>
          <w:b/>
          <w:bCs/>
        </w:rPr>
      </w:pPr>
      <w:r>
        <w:rPr>
          <w:rFonts w:ascii="Arial" w:hAnsi="Arial" w:cs="Arial"/>
          <w:b/>
          <w:bCs/>
        </w:rPr>
        <w:br/>
      </w:r>
      <w:r w:rsidR="00D41C0F" w:rsidRPr="006E6CB7">
        <w:rPr>
          <w:rFonts w:ascii="Arial" w:hAnsi="Arial" w:cs="Arial"/>
          <w:b/>
          <w:bCs/>
        </w:rPr>
        <w:t>SODELOVANJE S PODIZVAJALCI</w:t>
      </w:r>
    </w:p>
    <w:p w14:paraId="53C0339D" w14:textId="77777777" w:rsidR="00D41C0F" w:rsidRPr="006E6CB7" w:rsidRDefault="00D41C0F" w:rsidP="00392FDE">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0F88F36B" w14:textId="77777777" w:rsidR="00D41C0F" w:rsidRPr="006E6CB7" w:rsidRDefault="00D41C0F" w:rsidP="00392FDE">
      <w:pPr>
        <w:rPr>
          <w:rFonts w:ascii="Arial" w:hAnsi="Arial" w:cs="Arial"/>
        </w:rPr>
      </w:pPr>
      <w:r w:rsidRPr="006E6CB7">
        <w:rPr>
          <w:rFonts w:ascii="Arial" w:hAnsi="Arial" w:cs="Arial"/>
        </w:rPr>
        <w:br/>
        <w:t>Izvajalec pri izvajanju te pogodbe nastopa s podizvajalci:</w:t>
      </w:r>
    </w:p>
    <w:p w14:paraId="13EEFA22" w14:textId="77777777" w:rsidR="00D41C0F" w:rsidRPr="006E6CB7" w:rsidRDefault="00D41C0F" w:rsidP="00392FDE">
      <w:pPr>
        <w:rPr>
          <w:rFonts w:ascii="Arial" w:hAnsi="Arial" w:cs="Arial"/>
        </w:rPr>
      </w:pPr>
      <w:r w:rsidRPr="006E6CB7">
        <w:rPr>
          <w:rFonts w:ascii="Arial" w:hAnsi="Arial" w:cs="Arial"/>
        </w:rPr>
        <w:t>________________________________________________________________________</w:t>
      </w:r>
    </w:p>
    <w:p w14:paraId="51FEAEE9" w14:textId="77777777" w:rsidR="00D41C0F" w:rsidRPr="006E6CB7" w:rsidRDefault="00D41C0F" w:rsidP="00392FDE">
      <w:pPr>
        <w:jc w:val="center"/>
        <w:rPr>
          <w:rFonts w:ascii="Arial" w:hAnsi="Arial" w:cs="Arial"/>
        </w:rPr>
      </w:pPr>
      <w:r w:rsidRPr="006E6CB7">
        <w:rPr>
          <w:rFonts w:ascii="Arial" w:hAnsi="Arial" w:cs="Arial"/>
          <w:i/>
          <w:iCs/>
        </w:rPr>
        <w:t>/navesti naziv, polni naslov, matično številko, identifikacijsko številko za DDV in račun/</w:t>
      </w:r>
    </w:p>
    <w:p w14:paraId="32890234" w14:textId="77777777" w:rsidR="00D41C0F" w:rsidRPr="006E6CB7" w:rsidRDefault="00D41C0F" w:rsidP="00392FDE">
      <w:pPr>
        <w:rPr>
          <w:rFonts w:ascii="Arial" w:hAnsi="Arial" w:cs="Arial"/>
        </w:rPr>
      </w:pPr>
      <w:r w:rsidRPr="006E6CB7">
        <w:rPr>
          <w:rFonts w:ascii="Arial" w:hAnsi="Arial" w:cs="Arial"/>
        </w:rPr>
        <w:t xml:space="preserve">in sicer bo navedeni podizvajalec izvajal </w:t>
      </w:r>
    </w:p>
    <w:p w14:paraId="4D264B66" w14:textId="77777777" w:rsidR="00D41C0F" w:rsidRPr="006E6CB7" w:rsidRDefault="00D41C0F" w:rsidP="00392FDE">
      <w:pPr>
        <w:jc w:val="center"/>
        <w:rPr>
          <w:rFonts w:ascii="Arial" w:hAnsi="Arial" w:cs="Arial"/>
          <w:i/>
          <w:iCs/>
        </w:rPr>
      </w:pPr>
      <w:r w:rsidRPr="006E6CB7">
        <w:rPr>
          <w:rFonts w:ascii="Arial" w:hAnsi="Arial" w:cs="Arial"/>
        </w:rPr>
        <w:t xml:space="preserve">___________________________________________________________________________ </w:t>
      </w:r>
      <w:r w:rsidRPr="006E6CB7">
        <w:rPr>
          <w:rFonts w:ascii="Arial" w:hAnsi="Arial" w:cs="Arial"/>
          <w:i/>
          <w:iCs/>
        </w:rPr>
        <w:t>/navesti podatke o delu izvedbe, ki ga bo izvajal podizvajalec: predmet, količina, vrednost/</w:t>
      </w:r>
    </w:p>
    <w:p w14:paraId="51275EF9" w14:textId="77777777" w:rsidR="00D41C0F" w:rsidRPr="006E6CB7" w:rsidRDefault="00D41C0F" w:rsidP="00392FDE">
      <w:pPr>
        <w:jc w:val="both"/>
        <w:rPr>
          <w:rFonts w:ascii="Arial" w:hAnsi="Arial" w:cs="Arial"/>
        </w:rPr>
      </w:pPr>
      <w:r w:rsidRPr="006E6CB7">
        <w:rPr>
          <w:rFonts w:ascii="Arial" w:hAnsi="Arial" w:cs="Arial"/>
        </w:rPr>
        <w:t>Izvajalec pooblašča naročnika za izvajanje neposrednih plačil podizvajalcem, v skladu z Zakonom o javnem naročanju. Soglasja podizvajalcev za izvajanje neposrednih plačil naročnika podizvajalcem so sestavni del in priloga te pogodbe.</w:t>
      </w:r>
    </w:p>
    <w:p w14:paraId="6E7344E8" w14:textId="77777777" w:rsidR="00D41C0F" w:rsidRPr="006E6CB7" w:rsidRDefault="00D41C0F" w:rsidP="00392FDE">
      <w:pPr>
        <w:jc w:val="both"/>
        <w:rPr>
          <w:rFonts w:ascii="Arial" w:hAnsi="Arial" w:cs="Arial"/>
        </w:rPr>
      </w:pPr>
      <w:r w:rsidRPr="006E6CB7">
        <w:rPr>
          <w:rFonts w:ascii="Arial" w:hAnsi="Arial" w:cs="Arial"/>
        </w:rPr>
        <w:t xml:space="preserve">Neposredna plačila podizvajalcem so v skladu z ZJN-3 obvezna. </w:t>
      </w:r>
    </w:p>
    <w:p w14:paraId="572758F0" w14:textId="77777777" w:rsidR="00D41C0F" w:rsidRPr="006E6CB7" w:rsidRDefault="00D41C0F" w:rsidP="00392FDE">
      <w:pPr>
        <w:jc w:val="both"/>
        <w:rPr>
          <w:rFonts w:ascii="Arial" w:hAnsi="Arial" w:cs="Arial"/>
        </w:rPr>
      </w:pPr>
      <w:r w:rsidRPr="006E6CB7">
        <w:rPr>
          <w:rFonts w:ascii="Arial" w:hAnsi="Arial" w:cs="Arial"/>
        </w:rPr>
        <w:t xml:space="preserve">Izvajalec s podpisom pogodbe pooblašča naročnika, v skladu z izpolnjenem in podpisanim obrazcem, da na podlagi potrjene situacije plačuje neposredno podizvajalcem. </w:t>
      </w:r>
    </w:p>
    <w:p w14:paraId="1B8BD551" w14:textId="2786CE59" w:rsidR="00D41C0F" w:rsidRPr="006E6CB7" w:rsidRDefault="00D41C0F" w:rsidP="00392FDE">
      <w:pPr>
        <w:autoSpaceDE w:val="0"/>
        <w:autoSpaceDN w:val="0"/>
        <w:adjustRightInd w:val="0"/>
        <w:jc w:val="both"/>
        <w:rPr>
          <w:rFonts w:ascii="Arial" w:hAnsi="Arial" w:cs="Arial"/>
        </w:rPr>
      </w:pPr>
      <w:r w:rsidRPr="006E6CB7">
        <w:rPr>
          <w:rFonts w:ascii="Arial" w:hAnsi="Arial" w:cs="Arial"/>
        </w:rPr>
        <w:t>V primeru nastopa s podizvajalci morata obe pogodbeni stranki spoštovati vsa določila, ki jih za podizvajalce določa ZJN-3 in Navodila ponudnikom za izdelavo ponudbe razpisne dokumentacije tega javnega naročila.</w:t>
      </w:r>
    </w:p>
    <w:p w14:paraId="7D450C98" w14:textId="0D435DBF" w:rsidR="00392FDE" w:rsidRPr="006E6CB7" w:rsidRDefault="00392FDE" w:rsidP="00392FDE">
      <w:pPr>
        <w:autoSpaceDE w:val="0"/>
        <w:autoSpaceDN w:val="0"/>
        <w:adjustRightInd w:val="0"/>
        <w:jc w:val="both"/>
        <w:rPr>
          <w:rFonts w:ascii="Arial" w:hAnsi="Arial" w:cs="Arial"/>
          <w:i/>
          <w:iCs/>
        </w:rPr>
      </w:pPr>
      <w:r w:rsidRPr="006E6CB7">
        <w:rPr>
          <w:rFonts w:ascii="Arial" w:hAnsi="Arial" w:cs="Arial"/>
          <w:i/>
          <w:iCs/>
        </w:rPr>
        <w:t xml:space="preserve">V kolikor izvajalec pri izvajanju pogodbe nastopa samostojno se ta člen glasi: </w:t>
      </w:r>
    </w:p>
    <w:p w14:paraId="6C702394" w14:textId="023B772A" w:rsidR="00392FDE" w:rsidRPr="006E6CB7" w:rsidRDefault="00392FDE" w:rsidP="00392FDE">
      <w:pPr>
        <w:autoSpaceDE w:val="0"/>
        <w:autoSpaceDN w:val="0"/>
        <w:adjustRightInd w:val="0"/>
        <w:jc w:val="both"/>
        <w:rPr>
          <w:rFonts w:ascii="Arial" w:hAnsi="Arial" w:cs="Arial"/>
          <w:i/>
          <w:iCs/>
        </w:rPr>
      </w:pPr>
      <w:r w:rsidRPr="006E6CB7">
        <w:rPr>
          <w:rFonts w:ascii="Arial" w:eastAsia="Times New Roman" w:hAnsi="Arial" w:cs="Arial"/>
          <w:bCs/>
          <w:lang w:eastAsia="ar-SA"/>
        </w:rPr>
        <w:t>Izvajalec bo naročilo izvedel samostojno brez podizvajalcev.</w:t>
      </w:r>
    </w:p>
    <w:p w14:paraId="5E834E01"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b/>
          <w:lang w:eastAsia="ar-SA"/>
        </w:rPr>
        <w:t>VAROVANJE POSLOVNE SKRIVNOSTI, PROTIKORUPCIJSKA KLAVZULA IN RAZVEZNI POGOJ</w:t>
      </w:r>
    </w:p>
    <w:p w14:paraId="6E546470"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člen</w:t>
      </w:r>
    </w:p>
    <w:p w14:paraId="369E01FE" w14:textId="77777777" w:rsidR="00D41C0F" w:rsidRPr="006E6CB7" w:rsidRDefault="00D41C0F" w:rsidP="00392FDE">
      <w:pPr>
        <w:spacing w:after="0pt"/>
        <w:ind w:start="36pt" w:hanging="18pt"/>
        <w:jc w:val="center"/>
        <w:rPr>
          <w:rFonts w:ascii="Arial" w:eastAsia="Times New Roman" w:hAnsi="Arial" w:cs="Arial"/>
          <w:b/>
          <w:lang w:eastAsia="ar-SA"/>
        </w:rPr>
      </w:pPr>
    </w:p>
    <w:p w14:paraId="66BF36ED"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 xml:space="preserve">Stranki bosta vse medsebojne dogovore, podatke in dokumentacijo, ki so predmet te pogodbe in bodo označeni za zaupne ali bo iz vsebine mogoče sklepati, da gre za podatke zaupne </w:t>
      </w:r>
      <w:r w:rsidRPr="006E6CB7">
        <w:rPr>
          <w:rFonts w:ascii="Arial" w:eastAsia="Times New Roman" w:hAnsi="Arial" w:cs="Arial"/>
          <w:lang w:eastAsia="ar-SA"/>
        </w:rPr>
        <w:lastRenderedPageBreak/>
        <w:t>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0AB1124" w14:textId="77777777" w:rsidR="00D41C0F" w:rsidRPr="006E6CB7" w:rsidRDefault="00D41C0F" w:rsidP="00392FDE">
      <w:pPr>
        <w:spacing w:after="0pt"/>
        <w:jc w:val="both"/>
        <w:rPr>
          <w:rFonts w:ascii="Arial" w:eastAsia="Times New Roman" w:hAnsi="Arial" w:cs="Arial"/>
          <w:lang w:eastAsia="ar-SA"/>
        </w:rPr>
      </w:pPr>
    </w:p>
    <w:p w14:paraId="4DBD7342"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V kolikor obstaja možnost, da se pogodbenima strankama povzroči škoda zaradi izdaje poslovne skrivnosti tudi po prenehanju tega pogodbenega razmerja, se podatki še naprej ohranjajo kot poslovna skrivnost, v vsakem primeru pa še najmanj dve leti po prenehanju pogodbe.</w:t>
      </w:r>
    </w:p>
    <w:p w14:paraId="77FB9B5E" w14:textId="77777777" w:rsidR="00D41C0F" w:rsidRPr="006E6CB7" w:rsidRDefault="00D41C0F" w:rsidP="00392FDE">
      <w:pPr>
        <w:spacing w:after="0pt"/>
        <w:jc w:val="both"/>
        <w:rPr>
          <w:rFonts w:ascii="Arial" w:eastAsia="Times New Roman" w:hAnsi="Arial" w:cs="Arial"/>
          <w:lang w:eastAsia="ar-SA"/>
        </w:rPr>
      </w:pPr>
    </w:p>
    <w:p w14:paraId="0A8450AD"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1117A324" w14:textId="77777777" w:rsidR="00D41C0F" w:rsidRPr="006E6CB7" w:rsidRDefault="00D41C0F" w:rsidP="00392FDE">
      <w:pPr>
        <w:spacing w:after="0pt"/>
        <w:jc w:val="both"/>
        <w:rPr>
          <w:rFonts w:ascii="Arial" w:eastAsia="Times New Roman" w:hAnsi="Arial" w:cs="Arial"/>
          <w:lang w:eastAsia="ar-SA"/>
        </w:rPr>
      </w:pPr>
    </w:p>
    <w:p w14:paraId="52DA4896"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Pogodbeni stranki lahko le s pisnim dogovorom določita izjeme od te določbe.</w:t>
      </w:r>
    </w:p>
    <w:p w14:paraId="1B1F784A" w14:textId="77777777" w:rsidR="00D41C0F" w:rsidRPr="006E6CB7" w:rsidRDefault="00D41C0F" w:rsidP="00392FDE">
      <w:pPr>
        <w:spacing w:after="0pt"/>
        <w:jc w:val="both"/>
        <w:rPr>
          <w:rFonts w:ascii="Arial" w:eastAsia="Times New Roman" w:hAnsi="Arial" w:cs="Arial"/>
          <w:lang w:eastAsia="ar-SA"/>
        </w:rPr>
      </w:pPr>
    </w:p>
    <w:p w14:paraId="21566189"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člen</w:t>
      </w:r>
    </w:p>
    <w:p w14:paraId="09E89685" w14:textId="77777777" w:rsidR="00D41C0F" w:rsidRPr="006E6CB7" w:rsidRDefault="00D41C0F" w:rsidP="00392FDE">
      <w:pPr>
        <w:spacing w:after="0pt"/>
        <w:jc w:val="center"/>
        <w:rPr>
          <w:rFonts w:ascii="Arial" w:eastAsia="Times New Roman" w:hAnsi="Arial" w:cs="Arial"/>
          <w:b/>
          <w:lang w:eastAsia="ar-SA"/>
        </w:rPr>
      </w:pPr>
    </w:p>
    <w:p w14:paraId="3AE32650"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741952B" w14:textId="77777777" w:rsidR="00D41C0F" w:rsidRPr="006E6CB7" w:rsidRDefault="00D41C0F" w:rsidP="00392FDE">
      <w:pPr>
        <w:spacing w:after="0pt"/>
        <w:jc w:val="both"/>
        <w:rPr>
          <w:rFonts w:ascii="Arial" w:eastAsia="Times New Roman" w:hAnsi="Arial" w:cs="Arial"/>
          <w:lang w:eastAsia="ar-SA"/>
        </w:rPr>
      </w:pPr>
    </w:p>
    <w:p w14:paraId="6A045EBF"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V primeru, da so izpolnjeni pogoji za predčasno prenehanje pogodbe po prejšnjem odstavku, naročnik odstopi od pogodbe.</w:t>
      </w:r>
    </w:p>
    <w:p w14:paraId="44B3B435" w14:textId="77777777" w:rsidR="00D41C0F" w:rsidRPr="006E6CB7" w:rsidRDefault="00D41C0F" w:rsidP="00392FDE">
      <w:pPr>
        <w:spacing w:after="0pt"/>
        <w:jc w:val="both"/>
        <w:rPr>
          <w:rFonts w:ascii="Arial" w:eastAsia="Times New Roman" w:hAnsi="Arial" w:cs="Arial"/>
          <w:b/>
          <w:lang w:eastAsia="ar-SA"/>
        </w:rPr>
      </w:pPr>
    </w:p>
    <w:p w14:paraId="3035325F"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člen</w:t>
      </w:r>
    </w:p>
    <w:p w14:paraId="03DA2382" w14:textId="77777777" w:rsidR="00D41C0F" w:rsidRPr="006E6CB7" w:rsidRDefault="00D41C0F" w:rsidP="00392FDE">
      <w:pPr>
        <w:spacing w:after="0pt"/>
        <w:jc w:val="both"/>
        <w:rPr>
          <w:rFonts w:ascii="Arial" w:eastAsia="Times New Roman" w:hAnsi="Arial" w:cs="Arial"/>
          <w:b/>
          <w:lang w:eastAsia="ar-SA"/>
        </w:rPr>
      </w:pPr>
    </w:p>
    <w:p w14:paraId="6290E028" w14:textId="77777777" w:rsidR="00D41C0F" w:rsidRPr="006E6CB7" w:rsidRDefault="00D41C0F" w:rsidP="00392FDE">
      <w:pPr>
        <w:autoSpaceDE w:val="0"/>
        <w:autoSpaceDN w:val="0"/>
        <w:adjustRightInd w:val="0"/>
        <w:spacing w:after="0pt"/>
        <w:jc w:val="both"/>
        <w:rPr>
          <w:rFonts w:ascii="Arial" w:eastAsia="Times New Roman" w:hAnsi="Arial" w:cs="Arial"/>
          <w:bCs/>
          <w:lang w:eastAsia="ar-SA"/>
        </w:rPr>
      </w:pPr>
      <w:r w:rsidRPr="006E6CB7">
        <w:rPr>
          <w:rFonts w:ascii="Arial" w:eastAsia="Times New Roman" w:hAnsi="Arial" w:cs="Arial"/>
          <w:lang w:eastAsia="ar-SA"/>
        </w:rPr>
        <w:t>Ta pogodba skladno s četrtim odstavkom 67. člena ZJN-3 preneha veljati, če je naročnik seznanjen, da je pristojni državni organ ali sodišče s pravnomočno odločitvijo ugotovilo</w:t>
      </w:r>
      <w:r w:rsidRPr="006E6CB7">
        <w:rPr>
          <w:rFonts w:ascii="Arial" w:eastAsia="Times New Roman" w:hAnsi="Arial" w:cs="Arial"/>
          <w:bCs/>
          <w:lang w:eastAsia="ar-SA"/>
        </w:rPr>
        <w:t>:</w:t>
      </w:r>
    </w:p>
    <w:p w14:paraId="6AF445A1" w14:textId="77777777" w:rsidR="00D41C0F" w:rsidRPr="006E6CB7" w:rsidRDefault="00D41C0F" w:rsidP="00392FDE">
      <w:pPr>
        <w:numPr>
          <w:ilvl w:val="0"/>
          <w:numId w:val="29"/>
        </w:numPr>
        <w:autoSpaceDE w:val="0"/>
        <w:autoSpaceDN w:val="0"/>
        <w:adjustRightInd w:val="0"/>
        <w:spacing w:after="0pt"/>
        <w:jc w:val="both"/>
        <w:rPr>
          <w:rFonts w:ascii="Arial" w:eastAsia="Times New Roman" w:hAnsi="Arial" w:cs="Arial"/>
          <w:bCs/>
          <w:lang w:eastAsia="ar-SA"/>
        </w:rPr>
      </w:pPr>
      <w:r w:rsidRPr="006E6CB7">
        <w:rPr>
          <w:rFonts w:ascii="Arial" w:eastAsia="Times New Roman" w:hAnsi="Arial" w:cs="Arial"/>
          <w:bCs/>
          <w:lang w:eastAsia="ar-SA"/>
        </w:rPr>
        <w:t xml:space="preserve">da je sodišče s pravnomočno odločitvijo ugotovilo kršitev obveznosti delovne, okoljske ali socialne zakonodaje s strani dobavitelja ali njegovega podizvajalca; </w:t>
      </w:r>
    </w:p>
    <w:p w14:paraId="38202F4B" w14:textId="77777777" w:rsidR="00D41C0F" w:rsidRPr="006E6CB7" w:rsidRDefault="00D41C0F" w:rsidP="00392FDE">
      <w:pPr>
        <w:numPr>
          <w:ilvl w:val="0"/>
          <w:numId w:val="29"/>
        </w:numPr>
        <w:autoSpaceDE w:val="0"/>
        <w:autoSpaceDN w:val="0"/>
        <w:adjustRightInd w:val="0"/>
        <w:spacing w:after="0pt"/>
        <w:jc w:val="both"/>
        <w:rPr>
          <w:rFonts w:ascii="Arial" w:eastAsia="Times New Roman" w:hAnsi="Arial" w:cs="Arial"/>
          <w:bCs/>
          <w:lang w:eastAsia="ar-SA"/>
        </w:rPr>
      </w:pPr>
      <w:r w:rsidRPr="006E6CB7">
        <w:rPr>
          <w:rFonts w:ascii="Arial" w:eastAsia="Times New Roman" w:hAnsi="Arial" w:cs="Arial"/>
          <w:bCs/>
          <w:lang w:eastAsia="ar-SA"/>
        </w:rPr>
        <w:t>da je pristojni državni organ pri dobavitelju ali podizvajalcu v času izvajanja pogodbe ugotovil najmanj dve kršitvi in sicer v zvezi s:</w:t>
      </w:r>
    </w:p>
    <w:p w14:paraId="45C32930" w14:textId="77777777" w:rsidR="00D41C0F" w:rsidRPr="006E6CB7" w:rsidRDefault="00D41C0F" w:rsidP="00392FDE">
      <w:pPr>
        <w:numPr>
          <w:ilvl w:val="0"/>
          <w:numId w:val="10"/>
        </w:numPr>
        <w:suppressAutoHyphens w:val="0"/>
        <w:autoSpaceDE w:val="0"/>
        <w:autoSpaceDN w:val="0"/>
        <w:adjustRightInd w:val="0"/>
        <w:spacing w:after="0pt"/>
        <w:jc w:val="both"/>
        <w:rPr>
          <w:rFonts w:ascii="Arial" w:hAnsi="Arial" w:cs="Arial"/>
          <w:bCs/>
        </w:rPr>
      </w:pPr>
      <w:r w:rsidRPr="006E6CB7">
        <w:rPr>
          <w:rFonts w:ascii="Arial" w:hAnsi="Arial" w:cs="Arial"/>
          <w:bCs/>
        </w:rPr>
        <w:t xml:space="preserve">plačilom za delo, </w:t>
      </w:r>
    </w:p>
    <w:p w14:paraId="6B0FE137" w14:textId="77777777" w:rsidR="00D41C0F" w:rsidRPr="006E6CB7" w:rsidRDefault="00D41C0F" w:rsidP="00392FDE">
      <w:pPr>
        <w:numPr>
          <w:ilvl w:val="0"/>
          <w:numId w:val="10"/>
        </w:numPr>
        <w:suppressAutoHyphens w:val="0"/>
        <w:autoSpaceDE w:val="0"/>
        <w:autoSpaceDN w:val="0"/>
        <w:adjustRightInd w:val="0"/>
        <w:spacing w:after="0pt"/>
        <w:jc w:val="both"/>
        <w:rPr>
          <w:rFonts w:ascii="Arial" w:hAnsi="Arial" w:cs="Arial"/>
          <w:bCs/>
        </w:rPr>
      </w:pPr>
      <w:r w:rsidRPr="006E6CB7">
        <w:rPr>
          <w:rFonts w:ascii="Arial" w:hAnsi="Arial" w:cs="Arial"/>
          <w:bCs/>
        </w:rPr>
        <w:t xml:space="preserve">delovnim časom, </w:t>
      </w:r>
    </w:p>
    <w:p w14:paraId="5B3FDF75" w14:textId="77777777" w:rsidR="00D41C0F" w:rsidRPr="006E6CB7" w:rsidRDefault="00D41C0F" w:rsidP="00392FDE">
      <w:pPr>
        <w:numPr>
          <w:ilvl w:val="0"/>
          <w:numId w:val="10"/>
        </w:numPr>
        <w:suppressAutoHyphens w:val="0"/>
        <w:autoSpaceDE w:val="0"/>
        <w:autoSpaceDN w:val="0"/>
        <w:adjustRightInd w:val="0"/>
        <w:spacing w:after="0pt"/>
        <w:jc w:val="both"/>
        <w:rPr>
          <w:rFonts w:ascii="Arial" w:hAnsi="Arial" w:cs="Arial"/>
          <w:bCs/>
        </w:rPr>
      </w:pPr>
      <w:r w:rsidRPr="006E6CB7">
        <w:rPr>
          <w:rFonts w:ascii="Arial" w:hAnsi="Arial" w:cs="Arial"/>
          <w:bCs/>
        </w:rPr>
        <w:t xml:space="preserve">počitki, </w:t>
      </w:r>
    </w:p>
    <w:p w14:paraId="3C6C7BAC" w14:textId="77777777" w:rsidR="00D41C0F" w:rsidRPr="006E6CB7" w:rsidRDefault="00D41C0F" w:rsidP="00392FDE">
      <w:pPr>
        <w:numPr>
          <w:ilvl w:val="0"/>
          <w:numId w:val="10"/>
        </w:numPr>
        <w:suppressAutoHyphens w:val="0"/>
        <w:autoSpaceDE w:val="0"/>
        <w:autoSpaceDN w:val="0"/>
        <w:adjustRightInd w:val="0"/>
        <w:spacing w:after="0pt"/>
        <w:jc w:val="both"/>
        <w:rPr>
          <w:rFonts w:ascii="Arial" w:eastAsia="Times New Roman" w:hAnsi="Arial" w:cs="Arial"/>
        </w:rPr>
      </w:pPr>
      <w:r w:rsidRPr="006E6CB7">
        <w:rPr>
          <w:rFonts w:ascii="Arial" w:hAnsi="Arial" w:cs="Arial"/>
          <w:bCs/>
        </w:rPr>
        <w:t xml:space="preserve">opravljanjem dela na podlagi pogodb civilnega prava kljub obstoju elementov delovnega razmerja ali v zvezi z zaposlovanjem na črno </w:t>
      </w:r>
      <w:r w:rsidRPr="006E6CB7">
        <w:rPr>
          <w:rFonts w:ascii="Arial" w:eastAsia="Times New Roman" w:hAnsi="Arial" w:cs="Arial"/>
        </w:rPr>
        <w:t>in za kateri mu je bila s pravnomočno odločitvijo ali več pravnomočnimi odločitvami izrečena globa za prekršek,</w:t>
      </w:r>
    </w:p>
    <w:p w14:paraId="28D14C1A" w14:textId="77777777" w:rsidR="00D41C0F" w:rsidRPr="006E6CB7" w:rsidRDefault="00D41C0F" w:rsidP="00392FDE">
      <w:pPr>
        <w:autoSpaceDE w:val="0"/>
        <w:autoSpaceDN w:val="0"/>
        <w:adjustRightInd w:val="0"/>
        <w:spacing w:after="0pt"/>
        <w:ind w:start="88.80pt"/>
        <w:jc w:val="both"/>
        <w:rPr>
          <w:rFonts w:ascii="Arial" w:eastAsia="Times New Roman" w:hAnsi="Arial" w:cs="Arial"/>
          <w:bCs/>
        </w:rPr>
      </w:pPr>
    </w:p>
    <w:p w14:paraId="00615A64" w14:textId="77777777" w:rsidR="00D41C0F" w:rsidRPr="006E6CB7" w:rsidRDefault="00D41C0F" w:rsidP="00392FDE">
      <w:pPr>
        <w:autoSpaceDE w:val="0"/>
        <w:autoSpaceDN w:val="0"/>
        <w:adjustRightInd w:val="0"/>
        <w:spacing w:after="0pt"/>
        <w:jc w:val="both"/>
        <w:rPr>
          <w:rFonts w:ascii="Arial" w:eastAsia="Times New Roman" w:hAnsi="Arial" w:cs="Arial"/>
          <w:bCs/>
          <w:lang w:eastAsia="ar-SA"/>
        </w:rPr>
      </w:pPr>
      <w:r w:rsidRPr="006E6CB7">
        <w:rPr>
          <w:rFonts w:ascii="Arial" w:eastAsia="Times New Roman" w:hAnsi="Arial" w:cs="Arial"/>
          <w:bCs/>
          <w:lang w:eastAsia="ar-SA"/>
        </w:rPr>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D552BF" w14:textId="77777777" w:rsidR="00D41C0F" w:rsidRPr="006E6CB7" w:rsidRDefault="00D41C0F" w:rsidP="00392FDE">
      <w:pPr>
        <w:autoSpaceDE w:val="0"/>
        <w:autoSpaceDN w:val="0"/>
        <w:adjustRightInd w:val="0"/>
        <w:spacing w:after="0pt"/>
        <w:jc w:val="both"/>
        <w:rPr>
          <w:rFonts w:ascii="Arial" w:eastAsia="Times New Roman" w:hAnsi="Arial" w:cs="Arial"/>
          <w:bCs/>
          <w:lang w:eastAsia="ar-SA"/>
        </w:rPr>
      </w:pPr>
    </w:p>
    <w:p w14:paraId="5FD42781" w14:textId="77777777" w:rsidR="00D41C0F" w:rsidRPr="006E6CB7" w:rsidRDefault="00D41C0F" w:rsidP="00392FDE">
      <w:pPr>
        <w:autoSpaceDE w:val="0"/>
        <w:autoSpaceDN w:val="0"/>
        <w:adjustRightInd w:val="0"/>
        <w:spacing w:after="0pt"/>
        <w:jc w:val="both"/>
        <w:rPr>
          <w:rFonts w:ascii="Arial" w:eastAsia="Times New Roman" w:hAnsi="Arial" w:cs="Arial"/>
          <w:bCs/>
          <w:lang w:eastAsia="ar-SA"/>
        </w:rPr>
      </w:pPr>
      <w:r w:rsidRPr="006E6CB7">
        <w:rPr>
          <w:rFonts w:ascii="Arial" w:eastAsia="Times New Roman" w:hAnsi="Arial" w:cs="Arial"/>
          <w:bCs/>
          <w:lang w:eastAsia="ar-SA"/>
        </w:rPr>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14:paraId="68FC57FA" w14:textId="77777777" w:rsidR="00D41C0F" w:rsidRPr="006E6CB7" w:rsidRDefault="00D41C0F" w:rsidP="00392FDE">
      <w:pPr>
        <w:autoSpaceDE w:val="0"/>
        <w:autoSpaceDN w:val="0"/>
        <w:adjustRightInd w:val="0"/>
        <w:spacing w:after="0pt"/>
        <w:jc w:val="both"/>
        <w:rPr>
          <w:rFonts w:ascii="Arial" w:eastAsia="Times New Roman" w:hAnsi="Arial" w:cs="Arial"/>
          <w:bCs/>
          <w:lang w:eastAsia="ar-SA"/>
        </w:rPr>
      </w:pPr>
    </w:p>
    <w:p w14:paraId="33C8030A" w14:textId="77777777" w:rsidR="00D41C0F" w:rsidRPr="006E6CB7" w:rsidRDefault="00D41C0F" w:rsidP="00392FDE">
      <w:pPr>
        <w:autoSpaceDE w:val="0"/>
        <w:autoSpaceDN w:val="0"/>
        <w:adjustRightInd w:val="0"/>
        <w:spacing w:after="0pt"/>
        <w:jc w:val="both"/>
        <w:rPr>
          <w:rFonts w:ascii="Arial" w:eastAsia="Times New Roman" w:hAnsi="Arial" w:cs="Arial"/>
          <w:bCs/>
          <w:lang w:eastAsia="ar-SA"/>
        </w:rPr>
      </w:pPr>
      <w:r w:rsidRPr="006E6CB7">
        <w:rPr>
          <w:rFonts w:ascii="Arial" w:eastAsia="Times New Roman" w:hAnsi="Arial" w:cs="Arial"/>
          <w:bCs/>
          <w:lang w:eastAsia="ar-SA"/>
        </w:rPr>
        <w:t>Če naročnik v roku 30 dni od seznanitve s kršitvijo ne začne novega postopka javnega naročila, se šteje, da je pogodba razvezana trideseti dan od seznanitve s kršitvijo.</w:t>
      </w:r>
    </w:p>
    <w:p w14:paraId="1B295BB8" w14:textId="488C37BC" w:rsidR="00D41C0F" w:rsidRPr="006E6CB7" w:rsidRDefault="00D41C0F" w:rsidP="006E6CB7">
      <w:pPr>
        <w:autoSpaceDE w:val="0"/>
        <w:autoSpaceDN w:val="0"/>
        <w:adjustRightInd w:val="0"/>
        <w:spacing w:after="0pt"/>
        <w:jc w:val="both"/>
        <w:rPr>
          <w:rFonts w:ascii="Arial" w:hAnsi="Arial" w:cs="Arial"/>
          <w:b/>
          <w:bCs/>
        </w:rPr>
      </w:pPr>
      <w:r w:rsidRPr="006E6CB7">
        <w:rPr>
          <w:rFonts w:ascii="Arial" w:hAnsi="Arial" w:cs="Arial"/>
          <w:b/>
          <w:bCs/>
        </w:rPr>
        <w:br/>
        <w:t>OPROSTITEV ODGOVORNOSTI</w:t>
      </w:r>
    </w:p>
    <w:p w14:paraId="1CB06774"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367D9D2A" w14:textId="77777777" w:rsidR="00D41C0F" w:rsidRPr="006E6CB7" w:rsidRDefault="00D41C0F" w:rsidP="00392FDE">
      <w:pPr>
        <w:pStyle w:val="Pripombabesedilo"/>
        <w:spacing w:line="13.80pt" w:lineRule="auto"/>
        <w:jc w:val="both"/>
        <w:rPr>
          <w:rFonts w:ascii="Arial" w:hAnsi="Arial" w:cs="Arial"/>
          <w:sz w:val="22"/>
          <w:szCs w:val="22"/>
        </w:rPr>
      </w:pPr>
      <w:r w:rsidRPr="006E6CB7">
        <w:rPr>
          <w:rFonts w:ascii="Arial" w:hAnsi="Arial" w:cs="Arial"/>
          <w:sz w:val="22"/>
          <w:szCs w:val="22"/>
        </w:rPr>
        <w:br/>
        <w:t>Prekoračitev pogodbenih rokov opravičujejo naslednje izredne okoliščine:</w:t>
      </w:r>
    </w:p>
    <w:p w14:paraId="0C032DCD" w14:textId="77777777" w:rsidR="00D41C0F" w:rsidRPr="006E6CB7" w:rsidRDefault="00D41C0F" w:rsidP="00392FDE">
      <w:pPr>
        <w:pStyle w:val="Pripombabesedilo"/>
        <w:numPr>
          <w:ilvl w:val="0"/>
          <w:numId w:val="28"/>
        </w:numPr>
        <w:spacing w:line="13.80pt" w:lineRule="auto"/>
        <w:jc w:val="both"/>
        <w:rPr>
          <w:rFonts w:ascii="Arial" w:hAnsi="Arial" w:cs="Arial"/>
          <w:sz w:val="22"/>
          <w:szCs w:val="22"/>
        </w:rPr>
      </w:pPr>
      <w:r w:rsidRPr="006E6CB7">
        <w:rPr>
          <w:rFonts w:ascii="Arial" w:hAnsi="Arial" w:cs="Arial"/>
          <w:sz w:val="22"/>
          <w:szCs w:val="22"/>
        </w:rPr>
        <w:t>višja sila,</w:t>
      </w:r>
    </w:p>
    <w:p w14:paraId="7100C745" w14:textId="77777777" w:rsidR="00D41C0F" w:rsidRPr="006E6CB7" w:rsidRDefault="00D41C0F" w:rsidP="00392FDE">
      <w:pPr>
        <w:pStyle w:val="Pripombabesedilo"/>
        <w:numPr>
          <w:ilvl w:val="0"/>
          <w:numId w:val="28"/>
        </w:numPr>
        <w:spacing w:line="13.80pt" w:lineRule="auto"/>
        <w:jc w:val="both"/>
        <w:rPr>
          <w:rFonts w:ascii="Arial" w:hAnsi="Arial" w:cs="Arial"/>
          <w:sz w:val="22"/>
          <w:szCs w:val="22"/>
        </w:rPr>
      </w:pPr>
      <w:r w:rsidRPr="006E6CB7">
        <w:rPr>
          <w:rFonts w:ascii="Arial" w:hAnsi="Arial" w:cs="Arial"/>
          <w:sz w:val="22"/>
          <w:szCs w:val="22"/>
        </w:rPr>
        <w:t>ukrepi državnih organov ali organov lokalne skupnosti, ki bi zadeli izpolnitev pogodbenih obveznosti,</w:t>
      </w:r>
    </w:p>
    <w:p w14:paraId="45E98BF1" w14:textId="77777777" w:rsidR="00D41C0F" w:rsidRPr="006E6CB7" w:rsidRDefault="00D41C0F" w:rsidP="00392FDE">
      <w:pPr>
        <w:pStyle w:val="Pripombabesedilo"/>
        <w:numPr>
          <w:ilvl w:val="0"/>
          <w:numId w:val="28"/>
        </w:numPr>
        <w:spacing w:line="13.80pt" w:lineRule="auto"/>
        <w:jc w:val="both"/>
        <w:rPr>
          <w:rFonts w:ascii="Arial" w:hAnsi="Arial" w:cs="Arial"/>
          <w:sz w:val="22"/>
          <w:szCs w:val="22"/>
        </w:rPr>
      </w:pPr>
      <w:r w:rsidRPr="006E6CB7">
        <w:rPr>
          <w:rFonts w:ascii="Arial" w:hAnsi="Arial" w:cs="Arial"/>
          <w:sz w:val="22"/>
          <w:szCs w:val="22"/>
        </w:rPr>
        <w:t>ravnanje tretjih oseb, ki onemogočajo izvedbo pogodbenih obveznosti in ki niso posledica krivdnega ravnanja pogodbenih strank.</w:t>
      </w:r>
    </w:p>
    <w:p w14:paraId="2BAA695B" w14:textId="77777777" w:rsidR="00D41C0F" w:rsidRPr="006E6CB7" w:rsidRDefault="00D41C0F" w:rsidP="00392FDE">
      <w:pPr>
        <w:pStyle w:val="Pripombabesedilo"/>
        <w:spacing w:line="13.80pt" w:lineRule="auto"/>
        <w:jc w:val="both"/>
        <w:rPr>
          <w:rFonts w:ascii="Arial" w:hAnsi="Arial" w:cs="Arial"/>
          <w:sz w:val="22"/>
          <w:szCs w:val="22"/>
        </w:rPr>
      </w:pPr>
    </w:p>
    <w:p w14:paraId="43988281" w14:textId="77777777" w:rsidR="00D41C0F" w:rsidRPr="006E6CB7" w:rsidRDefault="00D41C0F" w:rsidP="00392FDE">
      <w:pPr>
        <w:pStyle w:val="Pripombabesedilo"/>
        <w:spacing w:line="13.80pt" w:lineRule="auto"/>
        <w:jc w:val="both"/>
        <w:rPr>
          <w:rFonts w:ascii="Arial" w:hAnsi="Arial" w:cs="Arial"/>
          <w:sz w:val="22"/>
          <w:szCs w:val="22"/>
        </w:rPr>
      </w:pPr>
      <w:r w:rsidRPr="006E6CB7">
        <w:rPr>
          <w:rFonts w:ascii="Arial" w:hAnsi="Arial" w:cs="Arial"/>
          <w:sz w:val="22"/>
          <w:szCs w:val="22"/>
        </w:rPr>
        <w:t>V primeru nastopa izrednih okoliščin bosta pogodbenici okoliščine sproti obravnavali in časovno ovrednotili ter določili ustrezen novi rok za izvedbo pogodbenih obveznosti.</w:t>
      </w:r>
    </w:p>
    <w:p w14:paraId="4CD35C6A" w14:textId="77777777" w:rsidR="00D41C0F" w:rsidRPr="006E6CB7" w:rsidRDefault="00D41C0F" w:rsidP="00392FDE">
      <w:pPr>
        <w:pStyle w:val="Pripombabesedilo"/>
        <w:spacing w:line="13.80pt" w:lineRule="auto"/>
        <w:jc w:val="both"/>
        <w:rPr>
          <w:rFonts w:ascii="Arial" w:hAnsi="Arial" w:cs="Arial"/>
          <w:sz w:val="22"/>
          <w:szCs w:val="22"/>
        </w:rPr>
      </w:pPr>
    </w:p>
    <w:p w14:paraId="1F9385DD" w14:textId="77777777" w:rsidR="00D41C0F" w:rsidRPr="006E6CB7" w:rsidRDefault="00D41C0F" w:rsidP="00392FDE">
      <w:pPr>
        <w:pStyle w:val="Pripombabesedilo"/>
        <w:spacing w:line="13.80pt" w:lineRule="auto"/>
        <w:jc w:val="both"/>
        <w:rPr>
          <w:rFonts w:ascii="Arial" w:hAnsi="Arial" w:cs="Arial"/>
          <w:b/>
          <w:sz w:val="22"/>
          <w:szCs w:val="22"/>
        </w:rPr>
      </w:pPr>
      <w:r w:rsidRPr="006E6CB7">
        <w:rPr>
          <w:rFonts w:ascii="Arial" w:hAnsi="Arial" w:cs="Arial"/>
          <w:b/>
          <w:sz w:val="22"/>
          <w:szCs w:val="22"/>
        </w:rPr>
        <w:t>VIŠJA SILA</w:t>
      </w:r>
    </w:p>
    <w:p w14:paraId="79833D22" w14:textId="77777777" w:rsidR="00D41C0F" w:rsidRPr="006E6CB7" w:rsidRDefault="00D41C0F" w:rsidP="00392FDE">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3ACD36FD"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br/>
        <w:t>Naročnik in izvajalec delno ali v celoti nista zavezana k izpolnitvi obveznosti iz te pogodbe, če pride do vplivov višje sile. Za višjo silo veljajo primeri, ki jih ob podpisu pogodbe ni bilo mogoče predvideti in splošno veljajo kot takšni, npr. vojna, ogenj, naravne katastrofe, železniške nesreče, ipd.</w:t>
      </w:r>
    </w:p>
    <w:p w14:paraId="6DC368A4"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Pomanjkanje delovne sile in pomanjkanje materiala ali opreme ne velja za višjo silo.</w:t>
      </w:r>
    </w:p>
    <w:p w14:paraId="7C924885" w14:textId="77777777" w:rsidR="00D41C0F" w:rsidRPr="006E6CB7" w:rsidRDefault="00D41C0F" w:rsidP="00392FDE">
      <w:pPr>
        <w:autoSpaceDE w:val="0"/>
        <w:autoSpaceDN w:val="0"/>
        <w:adjustRightInd w:val="0"/>
        <w:jc w:val="both"/>
        <w:rPr>
          <w:rFonts w:ascii="Arial" w:hAnsi="Arial" w:cs="Arial"/>
          <w:b/>
          <w:bCs/>
        </w:rPr>
      </w:pPr>
      <w:r w:rsidRPr="006E6CB7">
        <w:rPr>
          <w:rFonts w:ascii="Arial" w:hAnsi="Arial" w:cs="Arial"/>
        </w:rPr>
        <w:t>Stranka pogodbe, ki jo prizadene višja sila, mora o tem nemudoma oziroma najkasneje v roku 24 ur od nastopa teh okoliščin, pisno obvestiti drugo stranko pogodbe, pri čemer navede naravo višje sile, predvideno trajanje in predvidene posledice. O prenehanju okoliščin, ki pomenijo višjo silo, mora zaradi le-teh prizadeta stranka pogodbe takoj oziroma najpozneje v 24 urah od prenehanja le-teh pisno obvestiti drugo stranko pogodbe</w:t>
      </w:r>
      <w:r w:rsidRPr="006E6CB7">
        <w:rPr>
          <w:rFonts w:ascii="Arial" w:hAnsi="Arial" w:cs="Arial"/>
          <w:b/>
          <w:bCs/>
        </w:rPr>
        <w:t>.</w:t>
      </w:r>
    </w:p>
    <w:p w14:paraId="12F51AB8" w14:textId="4CC1D264" w:rsidR="00D41C0F" w:rsidRPr="006E6CB7" w:rsidRDefault="00D41C0F" w:rsidP="006E6CB7">
      <w:pPr>
        <w:autoSpaceDE w:val="0"/>
        <w:autoSpaceDN w:val="0"/>
        <w:adjustRightInd w:val="0"/>
        <w:spacing w:after="0pt"/>
        <w:jc w:val="both"/>
        <w:rPr>
          <w:rFonts w:ascii="Arial" w:hAnsi="Arial" w:cs="Arial"/>
          <w:b/>
          <w:bCs/>
        </w:rPr>
      </w:pPr>
      <w:r w:rsidRPr="006E6CB7">
        <w:rPr>
          <w:rFonts w:ascii="Arial" w:hAnsi="Arial" w:cs="Arial"/>
          <w:b/>
          <w:bCs/>
        </w:rPr>
        <w:t xml:space="preserve">POOBLAŠČENI PREDSTAVNIKI IN SKRBNIK </w:t>
      </w:r>
      <w:r w:rsidR="00261E82" w:rsidRPr="006E6CB7">
        <w:rPr>
          <w:rFonts w:ascii="Arial" w:hAnsi="Arial" w:cs="Arial"/>
          <w:b/>
          <w:bCs/>
        </w:rPr>
        <w:t>POGODBE</w:t>
      </w:r>
    </w:p>
    <w:p w14:paraId="600EB6D2"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2F88760C"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br/>
        <w:t>Pooblaščeni predstavnik oz. skrbnik pogodbe s strani naročnika je ______________________</w:t>
      </w:r>
    </w:p>
    <w:p w14:paraId="21258972"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tel. št: _______________________________</w:t>
      </w:r>
    </w:p>
    <w:p w14:paraId="3816A126"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lastRenderedPageBreak/>
        <w:t>e- mail: ______________________________</w:t>
      </w:r>
    </w:p>
    <w:p w14:paraId="5730F443"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br/>
        <w:t>Pooblaščeni predstavnik oz. skrbnik pogodbe s strani izvajalca je: _____________________</w:t>
      </w:r>
    </w:p>
    <w:p w14:paraId="0C1796CB"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tel.št.: _______________________________</w:t>
      </w:r>
    </w:p>
    <w:p w14:paraId="0000A52B"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e-mail: ______________________________</w:t>
      </w:r>
    </w:p>
    <w:p w14:paraId="33CD17AC" w14:textId="77777777" w:rsidR="00D41C0F" w:rsidRPr="006E6CB7" w:rsidRDefault="00D41C0F" w:rsidP="00392FDE">
      <w:pPr>
        <w:autoSpaceDE w:val="0"/>
        <w:autoSpaceDN w:val="0"/>
        <w:adjustRightInd w:val="0"/>
        <w:jc w:val="both"/>
        <w:rPr>
          <w:rFonts w:ascii="Arial" w:hAnsi="Arial" w:cs="Arial"/>
        </w:rPr>
      </w:pPr>
      <w:r w:rsidRPr="006E6CB7">
        <w:rPr>
          <w:rFonts w:ascii="Arial" w:hAnsi="Arial" w:cs="Arial"/>
        </w:rPr>
        <w:t>O morebitni zamenjavi pooblaščenih predstavnikov oziroma njihovih namestnikov se podpisnika pogodbe predhodno pisno dogovorita.</w:t>
      </w:r>
    </w:p>
    <w:p w14:paraId="5E11EC0A" w14:textId="7FFB6ABA" w:rsidR="00D41C0F" w:rsidRPr="006E6CB7" w:rsidRDefault="00D41C0F" w:rsidP="006E6CB7">
      <w:pPr>
        <w:autoSpaceDE w:val="0"/>
        <w:autoSpaceDN w:val="0"/>
        <w:adjustRightInd w:val="0"/>
        <w:spacing w:after="0pt"/>
        <w:jc w:val="both"/>
        <w:rPr>
          <w:rFonts w:ascii="Arial" w:hAnsi="Arial" w:cs="Arial"/>
          <w:b/>
        </w:rPr>
      </w:pPr>
      <w:r w:rsidRPr="006E6CB7">
        <w:rPr>
          <w:rFonts w:ascii="Arial" w:hAnsi="Arial" w:cs="Arial"/>
          <w:b/>
        </w:rPr>
        <w:t>VELJAVNOST POGODBE</w:t>
      </w:r>
    </w:p>
    <w:p w14:paraId="709918FE"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bCs/>
          <w:sz w:val="22"/>
          <w:szCs w:val="22"/>
        </w:rPr>
        <w:t>člen</w:t>
      </w:r>
    </w:p>
    <w:p w14:paraId="3C60AE8D" w14:textId="77777777" w:rsidR="00D41C0F" w:rsidRPr="006E6CB7" w:rsidRDefault="00D41C0F" w:rsidP="00392FDE">
      <w:pPr>
        <w:pStyle w:val="BodyText22"/>
        <w:spacing w:line="13.80pt" w:lineRule="auto"/>
        <w:ind w:start="0pt"/>
        <w:rPr>
          <w:rFonts w:cs="Arial"/>
          <w:szCs w:val="22"/>
          <w:lang w:val="sl-SI"/>
        </w:rPr>
      </w:pPr>
    </w:p>
    <w:p w14:paraId="64152ED0" w14:textId="3FC99A80" w:rsidR="00D41C0F" w:rsidRPr="006E6CB7" w:rsidRDefault="00D41C0F" w:rsidP="00392FDE">
      <w:pPr>
        <w:pStyle w:val="BodyText22"/>
        <w:spacing w:line="13.80pt" w:lineRule="auto"/>
        <w:ind w:start="0pt"/>
        <w:rPr>
          <w:rFonts w:cs="Arial"/>
          <w:bCs/>
          <w:szCs w:val="22"/>
          <w:lang w:val="sl-SI"/>
        </w:rPr>
      </w:pPr>
      <w:r w:rsidRPr="006E6CB7">
        <w:rPr>
          <w:rFonts w:cs="Arial"/>
          <w:szCs w:val="22"/>
          <w:lang w:val="sl-SI"/>
        </w:rPr>
        <w:t>Ta pogodba se sklepa za obdobje</w:t>
      </w:r>
      <w:r w:rsidR="00261E82" w:rsidRPr="006E6CB7">
        <w:rPr>
          <w:rFonts w:cs="Arial"/>
          <w:szCs w:val="22"/>
          <w:lang w:val="sl-SI"/>
        </w:rPr>
        <w:t>_</w:t>
      </w:r>
      <w:r w:rsidR="00495E0D" w:rsidRPr="006E6CB7">
        <w:rPr>
          <w:rFonts w:cs="Arial"/>
          <w:szCs w:val="22"/>
          <w:lang w:val="sl-SI"/>
        </w:rPr>
        <w:t xml:space="preserve">enega </w:t>
      </w:r>
      <w:r w:rsidRPr="006E6CB7">
        <w:rPr>
          <w:rFonts w:cs="Arial"/>
          <w:szCs w:val="22"/>
          <w:lang w:val="sl-SI"/>
        </w:rPr>
        <w:t xml:space="preserve">leta, in sicer od </w:t>
      </w:r>
      <w:r w:rsidRPr="006E6CB7">
        <w:rPr>
          <w:rFonts w:cs="Arial"/>
          <w:b/>
          <w:bCs/>
          <w:szCs w:val="22"/>
          <w:lang w:val="sl-SI"/>
        </w:rPr>
        <w:t xml:space="preserve">__. __. __ do __. __. __ </w:t>
      </w:r>
      <w:r w:rsidRPr="006E6CB7">
        <w:rPr>
          <w:rFonts w:cs="Arial"/>
          <w:szCs w:val="22"/>
          <w:lang w:val="sl-SI"/>
        </w:rPr>
        <w:t>in prične veljati z dnem podpisa obeh pogodbenih strank pod pogojem, da izvajalec ob podpisu te pogodbe naročniku predloži finančno zavarovanje iz 14. člena te pogodbe.</w:t>
      </w:r>
    </w:p>
    <w:p w14:paraId="1BB1C85E" w14:textId="77777777" w:rsidR="00D41C0F" w:rsidRPr="006E6CB7" w:rsidRDefault="00D41C0F" w:rsidP="00392FDE">
      <w:pPr>
        <w:jc w:val="both"/>
        <w:rPr>
          <w:rFonts w:ascii="Arial" w:hAnsi="Arial" w:cs="Arial"/>
        </w:rPr>
      </w:pPr>
      <w:r w:rsidRPr="006E6CB7">
        <w:rPr>
          <w:rFonts w:ascii="Arial" w:hAnsi="Arial" w:cs="Arial"/>
        </w:rPr>
        <w:br/>
        <w:t>Vse spremembe in dopolnitve pogodbe so možne samo v pisni obliki in veljajo z dnem podpisa pooblaščenih zastopnikov obeh pogodbenih strank.</w:t>
      </w:r>
    </w:p>
    <w:p w14:paraId="3F858FB1" w14:textId="60CDD79B" w:rsidR="00D41C0F" w:rsidRPr="006E6CB7" w:rsidRDefault="00D41C0F" w:rsidP="006E6CB7">
      <w:pPr>
        <w:autoSpaceDE w:val="0"/>
        <w:autoSpaceDN w:val="0"/>
        <w:adjustRightInd w:val="0"/>
        <w:spacing w:after="0pt"/>
        <w:rPr>
          <w:rFonts w:ascii="Arial" w:hAnsi="Arial" w:cs="Arial"/>
          <w:b/>
        </w:rPr>
      </w:pPr>
      <w:r w:rsidRPr="006E6CB7">
        <w:rPr>
          <w:rFonts w:ascii="Arial" w:hAnsi="Arial" w:cs="Arial"/>
          <w:b/>
        </w:rPr>
        <w:t>ODSTOP OD POGODBE</w:t>
      </w:r>
    </w:p>
    <w:p w14:paraId="01E649A1" w14:textId="77777777" w:rsidR="00D41C0F" w:rsidRPr="006E6CB7" w:rsidRDefault="00D41C0F" w:rsidP="006E6CB7">
      <w:pPr>
        <w:pStyle w:val="Odstavekseznama"/>
        <w:numPr>
          <w:ilvl w:val="0"/>
          <w:numId w:val="34"/>
        </w:numPr>
        <w:autoSpaceDE w:val="0"/>
        <w:autoSpaceDN w:val="0"/>
        <w:adjustRightInd w:val="0"/>
        <w:spacing w:line="13.80pt" w:lineRule="auto"/>
        <w:ind w:start="28.35pt" w:hanging="10.35pt"/>
        <w:jc w:val="center"/>
        <w:rPr>
          <w:rFonts w:ascii="Arial" w:hAnsi="Arial" w:cs="Arial"/>
          <w:b/>
          <w:bCs/>
          <w:sz w:val="22"/>
          <w:szCs w:val="22"/>
        </w:rPr>
      </w:pPr>
      <w:r w:rsidRPr="006E6CB7">
        <w:rPr>
          <w:rFonts w:ascii="Arial" w:hAnsi="Arial" w:cs="Arial"/>
          <w:b/>
          <w:sz w:val="22"/>
          <w:szCs w:val="22"/>
        </w:rPr>
        <w:t>č</w:t>
      </w:r>
      <w:r w:rsidRPr="006E6CB7">
        <w:rPr>
          <w:rFonts w:ascii="Arial" w:hAnsi="Arial" w:cs="Arial"/>
          <w:b/>
          <w:bCs/>
          <w:sz w:val="22"/>
          <w:szCs w:val="22"/>
        </w:rPr>
        <w:t>len</w:t>
      </w:r>
    </w:p>
    <w:p w14:paraId="65FAE007" w14:textId="30440095" w:rsidR="00D41C0F" w:rsidRPr="006E6CB7" w:rsidRDefault="006E6CB7" w:rsidP="00392FDE">
      <w:pPr>
        <w:autoSpaceDE w:val="0"/>
        <w:autoSpaceDN w:val="0"/>
        <w:adjustRightInd w:val="0"/>
        <w:jc w:val="both"/>
        <w:rPr>
          <w:rFonts w:ascii="Arial" w:hAnsi="Arial" w:cs="Arial"/>
        </w:rPr>
      </w:pPr>
      <w:r>
        <w:rPr>
          <w:rFonts w:ascii="Arial" w:hAnsi="Arial" w:cs="Arial"/>
        </w:rPr>
        <w:br/>
      </w:r>
      <w:r w:rsidR="00D41C0F" w:rsidRPr="006E6CB7">
        <w:rPr>
          <w:rFonts w:ascii="Arial" w:hAnsi="Arial" w:cs="Arial"/>
        </w:rPr>
        <w:t>Naročnik lahko odstopi od pogodbe, če izvajalec ne izpolnjuje svojih obveznosti iz pogodbe, zlasti če:</w:t>
      </w:r>
    </w:p>
    <w:p w14:paraId="647148A1" w14:textId="77777777" w:rsidR="00D41C0F" w:rsidRPr="006E6CB7" w:rsidRDefault="00D41C0F" w:rsidP="00392FDE">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6E6CB7">
        <w:rPr>
          <w:rFonts w:ascii="Arial" w:hAnsi="Arial" w:cs="Arial"/>
          <w:sz w:val="22"/>
          <w:szCs w:val="22"/>
        </w:rPr>
        <w:t>ne izpolnjuje pogodbenih obveznosti iz 8. člena te pogodbe</w:t>
      </w:r>
      <w:r w:rsidRPr="006E6CB7">
        <w:rPr>
          <w:rFonts w:ascii="Arial" w:hAnsi="Arial" w:cs="Arial"/>
          <w:b/>
          <w:bCs/>
          <w:sz w:val="22"/>
          <w:szCs w:val="22"/>
        </w:rPr>
        <w:t>,</w:t>
      </w:r>
    </w:p>
    <w:p w14:paraId="68FC2B64" w14:textId="77777777" w:rsidR="00D41C0F" w:rsidRPr="006E6CB7" w:rsidRDefault="00D41C0F" w:rsidP="00392FDE">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6E6CB7">
        <w:rPr>
          <w:rFonts w:ascii="Arial" w:hAnsi="Arial" w:cs="Arial"/>
          <w:sz w:val="22"/>
          <w:szCs w:val="22"/>
        </w:rPr>
        <w:t xml:space="preserve">pogodbenih storitev ne izvaja kakovostno in pravilno oziroma jih ne izvaja v dogovorjenem roku, </w:t>
      </w:r>
    </w:p>
    <w:p w14:paraId="2D19928A" w14:textId="77777777" w:rsidR="00D41C0F" w:rsidRPr="006E6CB7" w:rsidRDefault="00D41C0F" w:rsidP="00392FDE">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6E6CB7">
        <w:rPr>
          <w:rFonts w:ascii="Arial" w:hAnsi="Arial" w:cs="Arial"/>
          <w:sz w:val="22"/>
          <w:szCs w:val="22"/>
        </w:rPr>
        <w:t>neutemeljeno zavrne naročilo storitev,</w:t>
      </w:r>
    </w:p>
    <w:p w14:paraId="49179199" w14:textId="77777777" w:rsidR="00D41C0F" w:rsidRPr="006E6CB7" w:rsidRDefault="00D41C0F" w:rsidP="00392FDE">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6E6CB7">
        <w:rPr>
          <w:rFonts w:ascii="Arial" w:hAnsi="Arial" w:cs="Arial"/>
          <w:sz w:val="22"/>
          <w:szCs w:val="22"/>
        </w:rPr>
        <w:t>ne upošteva upravičenih pripomb naročnika glede napak oziroma pomanjkljivosti izvedbe storitev/dobavljenih zabojnikov oziroma jih ne odpravi pri naslednjih izvedbah/dobavah,</w:t>
      </w:r>
    </w:p>
    <w:p w14:paraId="28396FC7" w14:textId="77777777" w:rsidR="00D41C0F" w:rsidRPr="006E6CB7" w:rsidRDefault="00D41C0F" w:rsidP="00392FDE">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6E6CB7">
        <w:rPr>
          <w:rFonts w:ascii="Arial" w:hAnsi="Arial" w:cs="Arial"/>
          <w:sz w:val="22"/>
          <w:szCs w:val="22"/>
        </w:rPr>
        <w:t xml:space="preserve">nima dovolj finančnih sredstev za unovčenje finančnih zavarovanj iz 14. člena pogodbe, </w:t>
      </w:r>
    </w:p>
    <w:p w14:paraId="00991D19" w14:textId="77777777" w:rsidR="0005285F" w:rsidRPr="0005285F" w:rsidRDefault="00D41C0F" w:rsidP="00392FDE">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6E6CB7">
        <w:rPr>
          <w:rFonts w:ascii="Arial" w:hAnsi="Arial" w:cs="Arial"/>
          <w:sz w:val="22"/>
          <w:szCs w:val="22"/>
        </w:rPr>
        <w:t>drugače grobo krši določila te pogodbe.</w:t>
      </w:r>
    </w:p>
    <w:p w14:paraId="16DB5FE4" w14:textId="4014FF76" w:rsidR="0005285F" w:rsidRPr="0005285F" w:rsidRDefault="0005285F" w:rsidP="0005285F">
      <w:pPr>
        <w:pStyle w:val="Odstavekseznama"/>
        <w:autoSpaceDE w:val="0"/>
        <w:autoSpaceDN w:val="0"/>
        <w:adjustRightInd w:val="0"/>
        <w:spacing w:line="13.80pt" w:lineRule="auto"/>
        <w:ind w:start="43.35pt"/>
        <w:jc w:val="both"/>
        <w:rPr>
          <w:rFonts w:ascii="Arial" w:hAnsi="Arial" w:cs="Arial"/>
          <w:b/>
          <w:bCs/>
          <w:sz w:val="22"/>
          <w:szCs w:val="22"/>
        </w:rPr>
      </w:pPr>
      <w:r>
        <w:rPr>
          <w:rFonts w:ascii="Arial" w:hAnsi="Arial" w:cs="Arial"/>
          <w:sz w:val="22"/>
          <w:szCs w:val="22"/>
        </w:rPr>
        <w:t xml:space="preserve"> </w:t>
      </w:r>
    </w:p>
    <w:p w14:paraId="3AC97523" w14:textId="77777777" w:rsidR="00D41C0F" w:rsidRPr="006E6CB7" w:rsidRDefault="00D41C0F" w:rsidP="00392FDE">
      <w:pPr>
        <w:pStyle w:val="Odstavekseznama"/>
        <w:numPr>
          <w:ilvl w:val="0"/>
          <w:numId w:val="34"/>
        </w:numPr>
        <w:spacing w:line="13.80pt" w:lineRule="auto"/>
        <w:ind w:start="28.35pt" w:hanging="10.35pt"/>
        <w:jc w:val="center"/>
        <w:rPr>
          <w:rFonts w:ascii="Arial" w:hAnsi="Arial" w:cs="Arial"/>
          <w:b/>
          <w:sz w:val="22"/>
          <w:szCs w:val="22"/>
        </w:rPr>
      </w:pPr>
      <w:r w:rsidRPr="006E6CB7">
        <w:rPr>
          <w:rFonts w:ascii="Arial" w:hAnsi="Arial" w:cs="Arial"/>
          <w:b/>
          <w:sz w:val="22"/>
          <w:szCs w:val="22"/>
        </w:rPr>
        <w:t>Člen</w:t>
      </w:r>
    </w:p>
    <w:p w14:paraId="5D9FA5FE" w14:textId="77777777" w:rsidR="00D41C0F" w:rsidRPr="006E6CB7" w:rsidRDefault="00D41C0F" w:rsidP="00392FDE">
      <w:pPr>
        <w:pStyle w:val="Odstavekseznama"/>
        <w:spacing w:line="13.80pt" w:lineRule="auto"/>
        <w:ind w:start="28.35pt"/>
        <w:rPr>
          <w:rFonts w:ascii="Arial" w:hAnsi="Arial" w:cs="Arial"/>
          <w:b/>
          <w:sz w:val="22"/>
          <w:szCs w:val="22"/>
        </w:rPr>
      </w:pPr>
    </w:p>
    <w:p w14:paraId="50AFD8CA" w14:textId="77777777" w:rsidR="00D41C0F" w:rsidRPr="006E6CB7" w:rsidRDefault="00D41C0F" w:rsidP="00392FDE">
      <w:pPr>
        <w:jc w:val="both"/>
        <w:rPr>
          <w:rFonts w:ascii="Arial" w:hAnsi="Arial" w:cs="Arial"/>
        </w:rPr>
      </w:pPr>
      <w:r w:rsidRPr="006E6CB7">
        <w:rPr>
          <w:rFonts w:ascii="Arial" w:hAnsi="Arial" w:cs="Arial"/>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51C9D38" w14:textId="77777777" w:rsidR="00D41C0F" w:rsidRPr="006E6CB7" w:rsidRDefault="00D41C0F" w:rsidP="00392FDE">
      <w:pPr>
        <w:jc w:val="both"/>
        <w:rPr>
          <w:rFonts w:ascii="Arial" w:hAnsi="Arial" w:cs="Arial"/>
          <w:b/>
        </w:rPr>
      </w:pPr>
      <w:r w:rsidRPr="006E6CB7">
        <w:rPr>
          <w:rFonts w:ascii="Arial" w:hAnsi="Arial" w:cs="Arial"/>
        </w:rPr>
        <w:t>V primeru predčasnega prenehanja veljavnosti pogodbe sta pogodbeni strani obvezani poravnati obveznosti, ki jih imata druga do druge in so nastale do trenutka prenehanja pogodbe.</w:t>
      </w:r>
    </w:p>
    <w:p w14:paraId="0D5E13DF" w14:textId="77777777" w:rsidR="006E6CB7" w:rsidRDefault="006E6CB7" w:rsidP="00392FDE">
      <w:pPr>
        <w:jc w:val="both"/>
        <w:rPr>
          <w:rFonts w:ascii="Arial" w:hAnsi="Arial" w:cs="Arial"/>
          <w:b/>
          <w:bCs/>
        </w:rPr>
      </w:pPr>
    </w:p>
    <w:p w14:paraId="35C82D09" w14:textId="09D00BB7" w:rsidR="00D41C0F" w:rsidRPr="006E6CB7" w:rsidRDefault="00D41C0F" w:rsidP="00392FDE">
      <w:pPr>
        <w:jc w:val="both"/>
        <w:rPr>
          <w:rFonts w:ascii="Arial" w:hAnsi="Arial" w:cs="Arial"/>
          <w:b/>
        </w:rPr>
      </w:pPr>
      <w:r w:rsidRPr="006E6CB7">
        <w:rPr>
          <w:rFonts w:ascii="Arial" w:hAnsi="Arial" w:cs="Arial"/>
          <w:b/>
          <w:bCs/>
        </w:rPr>
        <w:lastRenderedPageBreak/>
        <w:t>KONČNE DOLOČBE</w:t>
      </w:r>
    </w:p>
    <w:p w14:paraId="5B7474E1"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člen</w:t>
      </w:r>
    </w:p>
    <w:p w14:paraId="1DB4C7F0" w14:textId="77777777" w:rsidR="00D41C0F" w:rsidRPr="006E6CB7" w:rsidRDefault="00D41C0F" w:rsidP="00392FDE">
      <w:pPr>
        <w:spacing w:after="0pt"/>
        <w:ind w:start="54pt"/>
        <w:jc w:val="both"/>
        <w:rPr>
          <w:rFonts w:ascii="Arial" w:eastAsia="Times New Roman" w:hAnsi="Arial" w:cs="Arial"/>
          <w:b/>
          <w:lang w:eastAsia="ar-SA"/>
        </w:rPr>
      </w:pPr>
    </w:p>
    <w:p w14:paraId="3B6700C1"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Pogodbeni stranki se obvezujeta, da bosta naredili vse, kar je potrebno za pravilno in nemoteno izvršitev te pogodbe ter da bosta ves čas ravnali kot dobra gospodarja, dobavitelj pa tudi s skrbnostjo dobrega strokovnjaka.</w:t>
      </w:r>
    </w:p>
    <w:p w14:paraId="10D4F9EB" w14:textId="77777777" w:rsidR="00261E82" w:rsidRPr="006E6CB7" w:rsidRDefault="00261E82" w:rsidP="00392FDE">
      <w:pPr>
        <w:spacing w:after="0pt"/>
        <w:jc w:val="both"/>
        <w:rPr>
          <w:rFonts w:ascii="Arial" w:eastAsia="Times New Roman" w:hAnsi="Arial" w:cs="Arial"/>
          <w:lang w:eastAsia="ar-SA"/>
        </w:rPr>
      </w:pPr>
    </w:p>
    <w:p w14:paraId="5995292B"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člen</w:t>
      </w:r>
    </w:p>
    <w:p w14:paraId="4A593601" w14:textId="77777777" w:rsidR="00D41C0F" w:rsidRPr="006E6CB7" w:rsidRDefault="00D41C0F" w:rsidP="00392FDE">
      <w:pPr>
        <w:spacing w:after="0pt"/>
        <w:ind w:start="36pt"/>
        <w:jc w:val="both"/>
        <w:rPr>
          <w:rFonts w:ascii="Arial" w:eastAsia="Times New Roman" w:hAnsi="Arial" w:cs="Arial"/>
          <w:b/>
          <w:lang w:eastAsia="ar-SA"/>
        </w:rPr>
      </w:pPr>
    </w:p>
    <w:p w14:paraId="5B79A6F8"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 xml:space="preserve">Vsako nesoglasje, spor ali zahtevek, ki izvira iz te pogodbe ali je v zvezi z njo ali izvira iz kršitve te pogodbe, njenega prenehanja ali neveljavnosti, bosta pogodbeni stranki najprej poskušali rešiti sporazumno, z neposrednimi pogajanji. </w:t>
      </w:r>
    </w:p>
    <w:p w14:paraId="6507536E" w14:textId="77777777" w:rsidR="00D41C0F" w:rsidRPr="006E6CB7" w:rsidRDefault="00D41C0F" w:rsidP="00392FDE">
      <w:pPr>
        <w:spacing w:after="0pt"/>
        <w:jc w:val="both"/>
        <w:rPr>
          <w:rFonts w:ascii="Arial" w:eastAsia="Times New Roman" w:hAnsi="Arial" w:cs="Arial"/>
          <w:lang w:eastAsia="ar-SA"/>
        </w:rPr>
      </w:pPr>
    </w:p>
    <w:p w14:paraId="65188CE8"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Pogodbeni stranki se obvezujeta, da bosta vse morebitne spore iz te pogodbe reševali sporazumno s pogajanji, če ta ne bodo uspešna pa z mediacijo.</w:t>
      </w:r>
    </w:p>
    <w:p w14:paraId="79E29A56"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 xml:space="preserve">Morebitne spore iz te pogodbe, ki jih pogodbeni stranki ne bi mogli rešiti sporazumno oz. z mediacijo, rešuje pristojno stvarno sodišče po sedežu naročnika. </w:t>
      </w:r>
    </w:p>
    <w:p w14:paraId="0547D154" w14:textId="77777777" w:rsidR="00D41C0F" w:rsidRPr="006E6CB7" w:rsidRDefault="00D41C0F" w:rsidP="00392FDE">
      <w:pPr>
        <w:spacing w:after="0pt"/>
        <w:jc w:val="both"/>
        <w:rPr>
          <w:rFonts w:ascii="Arial" w:eastAsia="Times New Roman" w:hAnsi="Arial" w:cs="Arial"/>
          <w:lang w:eastAsia="ar-SA"/>
        </w:rPr>
      </w:pPr>
    </w:p>
    <w:p w14:paraId="2F362F33"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člen</w:t>
      </w:r>
    </w:p>
    <w:p w14:paraId="4CBD8D65" w14:textId="77777777" w:rsidR="00D41C0F" w:rsidRPr="006E6CB7" w:rsidRDefault="00D41C0F" w:rsidP="00392FDE">
      <w:pPr>
        <w:spacing w:after="0pt"/>
        <w:jc w:val="both"/>
        <w:rPr>
          <w:rFonts w:ascii="Arial" w:eastAsia="Times New Roman" w:hAnsi="Arial" w:cs="Arial"/>
          <w:lang w:eastAsia="ar-SA"/>
        </w:rPr>
      </w:pPr>
    </w:p>
    <w:p w14:paraId="1EE63BAD"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Pogodba se lahko spremeni ali dopolni le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18C297A" w14:textId="77777777" w:rsidR="00D41C0F" w:rsidRPr="006E6CB7" w:rsidRDefault="00D41C0F" w:rsidP="00392FDE">
      <w:pPr>
        <w:spacing w:after="0pt"/>
        <w:jc w:val="both"/>
        <w:rPr>
          <w:rFonts w:ascii="Arial" w:eastAsia="Times New Roman" w:hAnsi="Arial" w:cs="Arial"/>
          <w:lang w:eastAsia="ar-SA"/>
        </w:rPr>
      </w:pPr>
    </w:p>
    <w:p w14:paraId="2E76025B" w14:textId="77777777" w:rsidR="00D41C0F" w:rsidRPr="006E6CB7" w:rsidRDefault="00D41C0F" w:rsidP="00392FDE">
      <w:pPr>
        <w:numPr>
          <w:ilvl w:val="0"/>
          <w:numId w:val="34"/>
        </w:numPr>
        <w:spacing w:after="0pt"/>
        <w:jc w:val="center"/>
        <w:rPr>
          <w:rFonts w:ascii="Arial" w:eastAsia="Times New Roman" w:hAnsi="Arial" w:cs="Arial"/>
          <w:b/>
          <w:lang w:eastAsia="ar-SA"/>
        </w:rPr>
      </w:pPr>
      <w:r w:rsidRPr="006E6CB7">
        <w:rPr>
          <w:rFonts w:ascii="Arial" w:eastAsia="Times New Roman" w:hAnsi="Arial" w:cs="Arial"/>
          <w:b/>
          <w:lang w:eastAsia="ar-SA"/>
        </w:rPr>
        <w:t xml:space="preserve"> člen</w:t>
      </w:r>
    </w:p>
    <w:p w14:paraId="00452C7D" w14:textId="77777777" w:rsidR="00D41C0F" w:rsidRPr="006E6CB7" w:rsidRDefault="00D41C0F" w:rsidP="00392FDE">
      <w:pPr>
        <w:spacing w:after="0pt"/>
        <w:ind w:start="36pt"/>
        <w:jc w:val="both"/>
        <w:rPr>
          <w:rFonts w:ascii="Arial" w:eastAsia="Times New Roman" w:hAnsi="Arial" w:cs="Arial"/>
          <w:b/>
          <w:lang w:eastAsia="ar-SA"/>
        </w:rPr>
      </w:pPr>
    </w:p>
    <w:p w14:paraId="78C85933" w14:textId="77777777" w:rsidR="00D41C0F" w:rsidRPr="006E6CB7" w:rsidRDefault="00D41C0F" w:rsidP="00392FDE">
      <w:pPr>
        <w:spacing w:after="0pt"/>
        <w:jc w:val="both"/>
        <w:rPr>
          <w:rFonts w:ascii="Arial" w:eastAsia="Times New Roman" w:hAnsi="Arial" w:cs="Arial"/>
          <w:lang w:eastAsia="ar-SA"/>
        </w:rPr>
      </w:pPr>
      <w:r w:rsidRPr="006E6CB7">
        <w:rPr>
          <w:rFonts w:ascii="Arial" w:eastAsia="Times New Roman" w:hAnsi="Arial" w:cs="Arial"/>
          <w:lang w:eastAsia="ar-SA"/>
        </w:rPr>
        <w:t>Pogodba je sestavljena in podpisana v dveh enakih izvodih, od katerih prejme vsaka od pogodbenih strank po en izvod.</w:t>
      </w:r>
    </w:p>
    <w:p w14:paraId="3912F6A9" w14:textId="77777777" w:rsidR="00D41C0F" w:rsidRPr="006E6CB7" w:rsidRDefault="00D41C0F" w:rsidP="00392FDE">
      <w:pPr>
        <w:widowControl w:val="0"/>
        <w:autoSpaceDE w:val="0"/>
        <w:autoSpaceDN w:val="0"/>
        <w:spacing w:after="0pt"/>
        <w:rPr>
          <w:rFonts w:ascii="Arial" w:hAnsi="Arial" w:cs="Arial"/>
          <w:snapToGrid w:val="0"/>
        </w:rPr>
      </w:pPr>
    </w:p>
    <w:p w14:paraId="278D804C" w14:textId="77777777" w:rsidR="00D41C0F" w:rsidRPr="006E6CB7" w:rsidRDefault="00D41C0F" w:rsidP="00392FDE">
      <w:pPr>
        <w:widowControl w:val="0"/>
        <w:autoSpaceDE w:val="0"/>
        <w:autoSpaceDN w:val="0"/>
        <w:spacing w:after="0pt"/>
        <w:rPr>
          <w:rFonts w:ascii="Arial" w:hAnsi="Arial" w:cs="Arial"/>
          <w:snapToGrid w:val="0"/>
        </w:rPr>
      </w:pPr>
    </w:p>
    <w:p w14:paraId="7A7FA159" w14:textId="77777777" w:rsidR="00D41C0F" w:rsidRPr="006E6CB7" w:rsidRDefault="00D41C0F" w:rsidP="00392FDE">
      <w:pPr>
        <w:widowControl w:val="0"/>
        <w:autoSpaceDE w:val="0"/>
        <w:autoSpaceDN w:val="0"/>
        <w:spacing w:after="0pt"/>
        <w:rPr>
          <w:rFonts w:ascii="Arial" w:hAnsi="Arial" w:cs="Arial"/>
          <w:snapToGrid w:val="0"/>
        </w:rPr>
      </w:pPr>
      <w:r w:rsidRPr="006E6CB7">
        <w:rPr>
          <w:rFonts w:ascii="Arial" w:hAnsi="Arial" w:cs="Arial"/>
          <w:snapToGrid w:val="0"/>
        </w:rPr>
        <w:t>Št.:</w:t>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t xml:space="preserve">Št.: </w:t>
      </w:r>
    </w:p>
    <w:p w14:paraId="0D5DC6F3" w14:textId="77777777" w:rsidR="00D41C0F" w:rsidRPr="006E6CB7" w:rsidRDefault="00D41C0F" w:rsidP="00392FDE">
      <w:pPr>
        <w:widowControl w:val="0"/>
        <w:autoSpaceDE w:val="0"/>
        <w:autoSpaceDN w:val="0"/>
        <w:spacing w:after="0pt"/>
        <w:rPr>
          <w:rFonts w:ascii="Arial" w:hAnsi="Arial" w:cs="Arial"/>
          <w:snapToGrid w:val="0"/>
        </w:rPr>
      </w:pPr>
      <w:r w:rsidRPr="006E6CB7">
        <w:rPr>
          <w:rFonts w:ascii="Arial" w:hAnsi="Arial" w:cs="Arial"/>
          <w:snapToGrid w:val="0"/>
        </w:rPr>
        <w:t>Datum:</w:t>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t xml:space="preserve">Datum: </w:t>
      </w:r>
    </w:p>
    <w:p w14:paraId="61A6163E" w14:textId="77777777" w:rsidR="00D41C0F" w:rsidRPr="006E6CB7" w:rsidRDefault="00D41C0F" w:rsidP="00392FDE">
      <w:pPr>
        <w:widowControl w:val="0"/>
        <w:autoSpaceDE w:val="0"/>
        <w:autoSpaceDN w:val="0"/>
        <w:spacing w:after="0pt"/>
        <w:rPr>
          <w:rFonts w:ascii="Arial" w:hAnsi="Arial" w:cs="Arial"/>
          <w:snapToGrid w:val="0"/>
        </w:rPr>
      </w:pPr>
      <w:r w:rsidRPr="006E6CB7">
        <w:rPr>
          <w:rFonts w:ascii="Arial" w:hAnsi="Arial" w:cs="Arial"/>
          <w:snapToGrid w:val="0"/>
        </w:rPr>
        <w:t xml:space="preserve"> </w:t>
      </w:r>
    </w:p>
    <w:p w14:paraId="3BB02AAE" w14:textId="1DA079A0" w:rsidR="00D41C0F" w:rsidRPr="006E6CB7" w:rsidRDefault="00D41C0F" w:rsidP="00392FDE">
      <w:pPr>
        <w:widowControl w:val="0"/>
        <w:autoSpaceDE w:val="0"/>
        <w:autoSpaceDN w:val="0"/>
        <w:spacing w:after="0pt"/>
        <w:rPr>
          <w:rFonts w:ascii="Arial" w:hAnsi="Arial" w:cs="Arial"/>
          <w:snapToGrid w:val="0"/>
        </w:rPr>
      </w:pPr>
      <w:r w:rsidRPr="006E6CB7">
        <w:rPr>
          <w:rFonts w:ascii="Arial" w:hAnsi="Arial" w:cs="Arial"/>
          <w:snapToGrid w:val="0"/>
        </w:rPr>
        <w:t>NAROČNIK:</w:t>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Pr="006E6CB7">
        <w:rPr>
          <w:rFonts w:ascii="Arial" w:hAnsi="Arial" w:cs="Arial"/>
          <w:snapToGrid w:val="0"/>
        </w:rPr>
        <w:tab/>
      </w:r>
      <w:r w:rsidR="00261E82" w:rsidRPr="006E6CB7">
        <w:rPr>
          <w:rFonts w:ascii="Arial" w:hAnsi="Arial" w:cs="Arial"/>
          <w:snapToGrid w:val="0"/>
        </w:rPr>
        <w:t>IZVAJALEC</w:t>
      </w:r>
      <w:r w:rsidRPr="006E6CB7">
        <w:rPr>
          <w:rFonts w:ascii="Arial" w:hAnsi="Arial" w:cs="Arial"/>
          <w:snapToGrid w:val="0"/>
        </w:rPr>
        <w:t xml:space="preserve">:                                 </w:t>
      </w:r>
    </w:p>
    <w:p w14:paraId="70F96BC1" w14:textId="77777777" w:rsidR="00261E82" w:rsidRPr="006E6CB7" w:rsidRDefault="00261E82" w:rsidP="00392FDE">
      <w:pPr>
        <w:spacing w:after="0pt"/>
        <w:rPr>
          <w:rFonts w:ascii="Arial" w:hAnsi="Arial" w:cs="Arial"/>
          <w:b/>
        </w:rPr>
      </w:pPr>
    </w:p>
    <w:p w14:paraId="70622D19" w14:textId="3066C0A6" w:rsidR="00D41C0F" w:rsidRPr="006E6CB7" w:rsidRDefault="00D41C0F" w:rsidP="00392FDE">
      <w:pPr>
        <w:spacing w:after="0pt"/>
        <w:rPr>
          <w:rFonts w:ascii="Arial" w:hAnsi="Arial" w:cs="Arial"/>
          <w:b/>
        </w:rPr>
      </w:pPr>
      <w:r w:rsidRPr="006E6CB7">
        <w:rPr>
          <w:rFonts w:ascii="Arial" w:hAnsi="Arial" w:cs="Arial"/>
          <w:b/>
        </w:rPr>
        <w:t>Splošna bolnišnica Jesenice</w:t>
      </w:r>
    </w:p>
    <w:p w14:paraId="01691AC3" w14:textId="3924B701" w:rsidR="00D41C0F" w:rsidRPr="006E6CB7" w:rsidRDefault="006E6CB7" w:rsidP="00392FDE">
      <w:pPr>
        <w:spacing w:after="0pt"/>
        <w:rPr>
          <w:rFonts w:ascii="Arial" w:hAnsi="Arial" w:cs="Arial"/>
        </w:rPr>
      </w:pPr>
      <w:r>
        <w:rPr>
          <w:rFonts w:ascii="Arial" w:hAnsi="Arial" w:cs="Arial"/>
        </w:rPr>
        <w:t>V.d. d</w:t>
      </w:r>
      <w:r w:rsidR="00D41C0F" w:rsidRPr="006E6CB7">
        <w:rPr>
          <w:rFonts w:ascii="Arial" w:hAnsi="Arial" w:cs="Arial"/>
        </w:rPr>
        <w:t>irektor</w:t>
      </w:r>
      <w:r>
        <w:rPr>
          <w:rFonts w:ascii="Arial" w:hAnsi="Arial" w:cs="Arial"/>
        </w:rPr>
        <w:t>ja</w:t>
      </w:r>
      <w:r w:rsidR="00D41C0F" w:rsidRPr="006E6CB7">
        <w:rPr>
          <w:rFonts w:ascii="Arial" w:hAnsi="Arial" w:cs="Arial"/>
        </w:rPr>
        <w:t>:</w:t>
      </w:r>
    </w:p>
    <w:p w14:paraId="383455ED" w14:textId="74B8ADF2" w:rsidR="00D41C0F" w:rsidRPr="006E6CB7" w:rsidRDefault="006E6CB7" w:rsidP="00392FDE">
      <w:pPr>
        <w:spacing w:after="0pt"/>
        <w:rPr>
          <w:rFonts w:ascii="Arial" w:hAnsi="Arial" w:cs="Arial"/>
        </w:rPr>
      </w:pPr>
      <w:r>
        <w:rPr>
          <w:rFonts w:ascii="Arial" w:hAnsi="Arial" w:cs="Arial"/>
        </w:rPr>
        <w:t>Petra Rupar, dr. med.</w:t>
      </w:r>
    </w:p>
    <w:p w14:paraId="4AD12995" w14:textId="77777777" w:rsidR="00D41C0F" w:rsidRPr="006E6CB7" w:rsidRDefault="00D41C0F" w:rsidP="00392FDE">
      <w:pPr>
        <w:rPr>
          <w:rFonts w:ascii="Arial" w:hAnsi="Arial" w:cs="Arial"/>
        </w:rPr>
      </w:pPr>
    </w:p>
    <w:p w14:paraId="55351F2E" w14:textId="77777777" w:rsidR="00D41C0F" w:rsidRPr="006E6CB7" w:rsidRDefault="00D41C0F" w:rsidP="00392FDE">
      <w:pPr>
        <w:rPr>
          <w:rFonts w:ascii="Arial" w:hAnsi="Arial" w:cs="Arial"/>
        </w:rPr>
      </w:pPr>
    </w:p>
    <w:p w14:paraId="7A0A32F0" w14:textId="77777777" w:rsidR="00992990" w:rsidRPr="006E6CB7" w:rsidRDefault="00992990" w:rsidP="00392FDE">
      <w:pPr>
        <w:jc w:val="end"/>
        <w:rPr>
          <w:rFonts w:ascii="Arial" w:hAnsi="Arial" w:cs="Arial"/>
          <w:b/>
          <w:u w:val="single"/>
        </w:rPr>
      </w:pPr>
    </w:p>
    <w:p w14:paraId="73628FE0" w14:textId="77777777" w:rsidR="00992990" w:rsidRPr="006E6CB7" w:rsidRDefault="00992990" w:rsidP="00392FDE">
      <w:pPr>
        <w:spacing w:after="0pt"/>
        <w:rPr>
          <w:rFonts w:ascii="Arial" w:hAnsi="Arial" w:cs="Arial"/>
        </w:rPr>
      </w:pPr>
    </w:p>
    <w:sectPr w:rsidR="00992990" w:rsidRPr="006E6CB7" w:rsidSect="00992990">
      <w:headerReference w:type="even" r:id="rId50"/>
      <w:headerReference w:type="default" r:id="rId51"/>
      <w:footerReference w:type="even" r:id="rId52"/>
      <w:footerReference w:type="default" r:id="rId53"/>
      <w:headerReference w:type="first" r:id="rId54"/>
      <w:footerReference w:type="first" r:id="rId55"/>
      <w:pgSz w:w="595.30pt" w:h="841.90pt"/>
      <w:pgMar w:top="70.90pt" w:right="70.90pt" w:bottom="70.90pt" w:left="70.90pt" w:header="28.35pt" w:footer="29.80pt" w:gutter="0pt"/>
      <w:cols w:space="35.40pt"/>
      <w:docGrid w:linePitch="360" w:charSpace="-2049"/>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896FC51" w14:textId="77777777" w:rsidR="00345C0A" w:rsidRDefault="00345C0A">
      <w:r>
        <w:separator/>
      </w:r>
    </w:p>
  </w:endnote>
  <w:endnote w:type="continuationSeparator" w:id="0">
    <w:p w14:paraId="5BF03C57" w14:textId="77777777" w:rsidR="00345C0A" w:rsidRDefault="00345C0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windows-1250"/>
    <w:family w:val="swiss"/>
    <w:pitch w:val="variable"/>
    <w:sig w:usb0="E0002EFF" w:usb1="C000785B" w:usb2="00000009" w:usb3="00000000" w:csb0="000001FF" w:csb1="00000000"/>
  </w:font>
  <w:font w:name="Calibri">
    <w:panose1 w:val="020F0502020204030204"/>
    <w:charset w:characterSet="windows-1250"/>
    <w:family w:val="swiss"/>
    <w:pitch w:val="variable"/>
    <w:sig w:usb0="E4002EFF" w:usb1="C000247B" w:usb2="00000009" w:usb3="00000000" w:csb0="000001FF" w:csb1="00000000"/>
  </w:font>
  <w:font w:name="Arial Narrow">
    <w:panose1 w:val="020B0606020202030204"/>
    <w:charset w:characterSet="windows-1250"/>
    <w:family w:val="swiss"/>
    <w:pitch w:val="variable"/>
    <w:sig w:usb0="00000287" w:usb1="00000800" w:usb2="00000000" w:usb3="00000000" w:csb0="0000009F" w:csb1="00000000"/>
  </w:font>
  <w:font w:name="Garamond">
    <w:panose1 w:val="02020404030301010803"/>
    <w:charset w:characterSet="windows-1250"/>
    <w:family w:val="roman"/>
    <w:pitch w:val="variable"/>
    <w:sig w:usb0="00000287" w:usb1="00000000" w:usb2="00000000" w:usb3="00000000" w:csb0="0000009F" w:csb1="00000000"/>
  </w:font>
  <w:font w:name="Helvetica">
    <w:panose1 w:val="020B0604020202020204"/>
    <w:charset w:characterSet="windows-1250"/>
    <w:family w:val="swiss"/>
    <w:pitch w:val="variable"/>
    <w:sig w:usb0="E0002EFF" w:usb1="C000785B" w:usb2="00000009" w:usb3="00000000" w:csb0="000001FF" w:csb1="00000000"/>
  </w:font>
  <w:font w:name="Calibri Light">
    <w:panose1 w:val="020F0302020204030204"/>
    <w:charset w:characterSet="windows-1250"/>
    <w:family w:val="swiss"/>
    <w:pitch w:val="variable"/>
    <w:sig w:usb0="E4002EFF" w:usb1="C000247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Cambria">
    <w:panose1 w:val="02040503050406030204"/>
    <w:charset w:characterSet="windows-1250"/>
    <w:family w:val="roman"/>
    <w:pitch w:val="variable"/>
    <w:sig w:usb0="E00006FF" w:usb1="420024FF" w:usb2="02000000" w:usb3="00000000" w:csb0="0000019F" w:csb1="00000000"/>
  </w:font>
  <w:font w:name="Lucida Sans Unicode">
    <w:panose1 w:val="020B0602030504020204"/>
    <w:charset w:characterSet="windows-1250"/>
    <w:family w:val="swiss"/>
    <w:pitch w:val="variable"/>
    <w:sig w:usb0="80000AFF" w:usb1="0000396B" w:usb2="00000000" w:usb3="00000000" w:csb0="000000BF" w:csb1="00000000"/>
  </w:font>
  <w:font w:name="Mangal">
    <w:altName w:val="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shift_jis"/>
    <w:family w:val="swiss"/>
    <w:pitch w:val="variable"/>
    <w:sig w:usb0="F7FFAFFF" w:usb1="E9DFFFFF" w:usb2="0000003F" w:usb3="00000000" w:csb0="003F01FF" w:csb1="00000000"/>
  </w:font>
  <w:font w:name="Century Schoolbook">
    <w:charset w:characterSet="iso-8859-1"/>
    <w:family w:val="roman"/>
    <w:pitch w:val="variable"/>
    <w:sig w:usb0="00000287" w:usb1="00000000" w:usb2="00000000" w:usb3="00000000" w:csb0="0000009F" w:csb1="00000000"/>
  </w:font>
  <w:font w:name="Segoe UI">
    <w:panose1 w:val="020B0502040204020203"/>
    <w:charset w:characterSet="windows-1250"/>
    <w:family w:val="swiss"/>
    <w:pitch w:val="variable"/>
    <w:sig w:usb0="E4002EFF" w:usb1="C000E47F"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ArialMT">
    <w:altName w:val="Arial"/>
    <w:panose1 w:val="00000000000000000000"/>
    <w:charset w:characterSet="iso-8859-1"/>
    <w:family w:val="swiss"/>
    <w:notTrueType/>
    <w:pitch w:val="default"/>
    <w:sig w:usb0="00000003" w:usb1="00000000" w:usb2="00000000" w:usb3="00000000" w:csb0="0000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id w:val="-306311314"/>
      <w:docPartObj>
        <w:docPartGallery w:val="Page Numbers (Bottom of Page)"/>
        <w:docPartUnique/>
      </w:docPartObj>
    </w:sdtPr>
    <w:sdtEndPr/>
    <w:sdtContent>
      <w:p w14:paraId="58BA61DB" w14:textId="65C61A30" w:rsidR="003E106E" w:rsidRDefault="003E106E">
        <w:pPr>
          <w:pStyle w:val="Noga"/>
          <w:jc w:val="end"/>
        </w:pPr>
        <w:r>
          <w:fldChar w:fldCharType="begin"/>
        </w:r>
        <w:r>
          <w:instrText>PAGE   \* MERGEFORMAT</w:instrText>
        </w:r>
        <w:r>
          <w:fldChar w:fldCharType="separate"/>
        </w:r>
        <w:r>
          <w:t>2</w:t>
        </w:r>
        <w:r>
          <w:fldChar w:fldCharType="end"/>
        </w:r>
      </w:p>
    </w:sdtContent>
  </w:sdt>
  <w:p w14:paraId="6A263B8F" w14:textId="24C00568" w:rsidR="005A6535" w:rsidRDefault="005A6535">
    <w:pPr>
      <w:pStyle w:val="Noga"/>
      <w:jc w:val="end"/>
    </w:pPr>
  </w:p>
</w:ftr>
</file>

<file path=word/footer1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BCB54A" w14:textId="77777777" w:rsidR="00992990" w:rsidRDefault="00992990">
    <w:pPr>
      <w:pStyle w:val="Noga"/>
      <w:tabs>
        <w:tab w:val="start" w:pos="165.05pt"/>
      </w:tabs>
    </w:pPr>
  </w:p>
</w:ftr>
</file>

<file path=word/footer1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C074355" w14:textId="77777777" w:rsidR="00992990" w:rsidRDefault="00992990"/>
</w:ftr>
</file>

<file path=word/footer1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AD425E7" w14:textId="77777777" w:rsidR="005A6535" w:rsidRDefault="005A6535"/>
</w:ftr>
</file>

<file path=word/footer1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id w:val="1517428101"/>
      <w:docPartObj>
        <w:docPartGallery w:val="Page Numbers (Bottom of Page)"/>
        <w:docPartUnique/>
      </w:docPartObj>
    </w:sdtPr>
    <w:sdtEndPr/>
    <w:sdtContent>
      <w:p w14:paraId="31DF62AB" w14:textId="60836EAA" w:rsidR="003C199E" w:rsidRDefault="003C199E">
        <w:pPr>
          <w:pStyle w:val="Noga"/>
          <w:jc w:val="end"/>
        </w:pPr>
        <w:r>
          <w:fldChar w:fldCharType="begin"/>
        </w:r>
        <w:r>
          <w:instrText>PAGE   \* MERGEFORMAT</w:instrText>
        </w:r>
        <w:r>
          <w:fldChar w:fldCharType="separate"/>
        </w:r>
        <w:r>
          <w:t>2</w:t>
        </w:r>
        <w:r>
          <w:fldChar w:fldCharType="end"/>
        </w:r>
      </w:p>
    </w:sdtContent>
  </w:sdt>
  <w:p w14:paraId="4E36F737" w14:textId="77777777" w:rsidR="005A6535" w:rsidRDefault="005A6535">
    <w:pPr>
      <w:pStyle w:val="Noga"/>
      <w:tabs>
        <w:tab w:val="start" w:pos="165.05pt"/>
      </w:tabs>
    </w:pPr>
  </w:p>
</w:ftr>
</file>

<file path=word/footer1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4DEE0C4" w14:textId="77777777" w:rsidR="005A6535" w:rsidRDefault="005A6535"/>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A695284" w14:textId="158F7097" w:rsidR="00221C14" w:rsidRDefault="00221C14">
    <w:pPr>
      <w:pStyle w:val="Noga"/>
    </w:pPr>
    <w:r w:rsidRPr="000E5C27">
      <w:rPr>
        <w:noProof/>
      </w:rPr>
      <w:drawing>
        <wp:inline distT="0" distB="0" distL="0" distR="0" wp14:anchorId="3ADF1424" wp14:editId="7BAC2EE5">
          <wp:extent cx="5759450" cy="628015"/>
          <wp:effectExtent l="0" t="0" r="0" b="635"/>
          <wp:docPr id="1" name="Slika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A93D676" w14:textId="77777777" w:rsidR="005A6535" w:rsidRDefault="005A6535"/>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FF30C1" w14:textId="77777777" w:rsidR="005A6535" w:rsidRDefault="005A6535">
    <w:pPr>
      <w:pStyle w:val="Noga"/>
      <w:shd w:val="clear" w:color="auto" w:fill="FFFFFF"/>
      <w:ind w:start="375.65pt"/>
      <w:jc w:val="center"/>
    </w:pPr>
    <w:r>
      <w:fldChar w:fldCharType="begin"/>
    </w:r>
    <w:r>
      <w:instrText xml:space="preserve"> PAGE </w:instrText>
    </w:r>
    <w:r>
      <w:fldChar w:fldCharType="separate"/>
    </w:r>
    <w:r>
      <w:rPr>
        <w:noProof/>
      </w:rPr>
      <w:t>27</w:t>
    </w:r>
    <w:r>
      <w:fldChar w:fldCharType="end"/>
    </w:r>
  </w:p>
  <w:p w14:paraId="50FE44A3" w14:textId="77777777" w:rsidR="005A6535" w:rsidRDefault="005A6535">
    <w:pPr>
      <w:pStyle w:val="Noga"/>
      <w:jc w:val="end"/>
    </w:pPr>
  </w:p>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3386B3A" w14:textId="77777777" w:rsidR="005A6535" w:rsidRDefault="005A6535"/>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13F6C7" w14:textId="77777777" w:rsidR="00992990" w:rsidRDefault="00992990"/>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62AB798" w14:textId="77777777" w:rsidR="00992990" w:rsidRDefault="00992990">
    <w:pPr>
      <w:pStyle w:val="Noga"/>
      <w:tabs>
        <w:tab w:val="start" w:pos="165.05pt"/>
      </w:tabs>
    </w:pPr>
  </w:p>
</w:ftr>
</file>

<file path=word/footer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15299B3" w14:textId="77777777" w:rsidR="00992990" w:rsidRDefault="00992990"/>
</w:ftr>
</file>

<file path=word/footer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0E9FB43" w14:textId="77777777" w:rsidR="00992990" w:rsidRDefault="00992990"/>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79D2A65" w14:textId="77777777" w:rsidR="00345C0A" w:rsidRDefault="00345C0A">
      <w:r>
        <w:separator/>
      </w:r>
    </w:p>
  </w:footnote>
  <w:footnote w:type="continuationSeparator" w:id="0">
    <w:p w14:paraId="11E5728F" w14:textId="77777777" w:rsidR="00345C0A" w:rsidRDefault="00345C0A">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80083EA" w14:textId="77777777" w:rsidR="005A6535" w:rsidRDefault="005A6535"/>
</w:hdr>
</file>

<file path=word/header1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4E0AF7B" w14:textId="77777777" w:rsidR="005A6535" w:rsidRDefault="005A6535"/>
</w:hdr>
</file>

<file path=word/header1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45F6C19" w14:textId="77777777" w:rsidR="005A6535" w:rsidRDefault="005A6535">
    <w:pPr>
      <w:pStyle w:val="Glava"/>
    </w:pPr>
  </w:p>
</w:hdr>
</file>

<file path=word/header1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6103DE" w14:textId="77777777" w:rsidR="005A6535" w:rsidRDefault="005A6535"/>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9A6AA99" w14:textId="77777777" w:rsidR="005A6535" w:rsidRDefault="005A6535">
    <w:pPr>
      <w:pStyle w:val="Glava"/>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E372006" w14:textId="77777777" w:rsidR="005A6535" w:rsidRDefault="005A6535"/>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B4738B9" w14:textId="77777777" w:rsidR="00992990" w:rsidRDefault="00992990"/>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0C7F7BF" w14:textId="77777777" w:rsidR="00992990" w:rsidRDefault="00992990">
    <w:pPr>
      <w:pStyle w:val="Glava"/>
    </w:pPr>
  </w:p>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4E27E4E" w14:textId="77777777" w:rsidR="00992990" w:rsidRDefault="00992990"/>
</w:hdr>
</file>

<file path=word/header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A6A4C90" w14:textId="77777777" w:rsidR="00992990" w:rsidRDefault="00992990"/>
</w:hdr>
</file>

<file path=word/header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C6648E" w14:textId="77777777" w:rsidR="00992990" w:rsidRDefault="00992990">
    <w:pPr>
      <w:pStyle w:val="Glava"/>
    </w:pPr>
  </w:p>
</w:hdr>
</file>

<file path=word/header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B39AA5C" w14:textId="77777777" w:rsidR="00992990" w:rsidRDefault="00992990"/>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88"/>
    <w:multiLevelType w:val="singleLevel"/>
    <w:tmpl w:val="6CAA5894"/>
    <w:lvl w:ilvl="0">
      <w:start w:val="1"/>
      <w:numFmt w:val="decimal"/>
      <w:pStyle w:val="Otevilenseznam"/>
      <w:lvlText w:val="%1."/>
      <w:lvlJc w:val="start"/>
      <w:pPr>
        <w:tabs>
          <w:tab w:val="num" w:pos="18pt"/>
        </w:tabs>
        <w:ind w:start="18pt" w:hanging="18pt"/>
      </w:pPr>
    </w:lvl>
  </w:abstractNum>
  <w:abstractNum w:abstractNumId="1" w15:restartNumberingAfterBreak="0">
    <w:nsid w:val="00000001"/>
    <w:multiLevelType w:val="multilevel"/>
    <w:tmpl w:val="00000001"/>
    <w:lvl w:ilvl="0">
      <w:start w:val="1"/>
      <w:numFmt w:val="none"/>
      <w:pStyle w:val="Naslov1"/>
      <w:suff w:val="nothing"/>
      <w:lvlText w:val=""/>
      <w:lvlJc w:val="start"/>
      <w:pPr>
        <w:tabs>
          <w:tab w:val="num" w:pos="21.60pt"/>
        </w:tabs>
        <w:ind w:start="21.60pt" w:hanging="21.60pt"/>
      </w:pPr>
    </w:lvl>
    <w:lvl w:ilvl="1">
      <w:start w:val="1"/>
      <w:numFmt w:val="none"/>
      <w:pStyle w:val="Naslov2"/>
      <w:suff w:val="nothing"/>
      <w:lvlText w:val=""/>
      <w:lvlJc w:val="start"/>
      <w:pPr>
        <w:tabs>
          <w:tab w:val="num" w:pos="28.80pt"/>
        </w:tabs>
        <w:ind w:start="28.80pt" w:hanging="28.80pt"/>
      </w:pPr>
    </w:lvl>
    <w:lvl w:ilvl="2">
      <w:start w:val="1"/>
      <w:numFmt w:val="none"/>
      <w:suff w:val="nothing"/>
      <w:lvlText w:val=""/>
      <w:lvlJc w:val="start"/>
      <w:pPr>
        <w:tabs>
          <w:tab w:val="num" w:pos="36pt"/>
        </w:tabs>
        <w:ind w:start="36pt" w:hanging="36pt"/>
      </w:pPr>
    </w:lvl>
    <w:lvl w:ilvl="3">
      <w:start w:val="1"/>
      <w:numFmt w:val="none"/>
      <w:pStyle w:val="Naslov4"/>
      <w:suff w:val="nothing"/>
      <w:lvlText w:val=""/>
      <w:lvlJc w:val="start"/>
      <w:pPr>
        <w:tabs>
          <w:tab w:val="num" w:pos="43.20pt"/>
        </w:tabs>
        <w:ind w:start="43.20pt" w:hanging="43.20pt"/>
      </w:pPr>
    </w:lvl>
    <w:lvl w:ilvl="4">
      <w:start w:val="1"/>
      <w:numFmt w:val="none"/>
      <w:suff w:val="nothing"/>
      <w:lvlText w:val=""/>
      <w:lvlJc w:val="start"/>
      <w:pPr>
        <w:tabs>
          <w:tab w:val="num" w:pos="50.40pt"/>
        </w:tabs>
        <w:ind w:start="50.40pt" w:hanging="50.40pt"/>
      </w:pPr>
    </w:lvl>
    <w:lvl w:ilvl="5">
      <w:start w:val="1"/>
      <w:numFmt w:val="none"/>
      <w:suff w:val="nothing"/>
      <w:lvlText w:val=""/>
      <w:lvlJc w:val="start"/>
      <w:pPr>
        <w:tabs>
          <w:tab w:val="num" w:pos="57.60pt"/>
        </w:tabs>
        <w:ind w:start="57.60pt" w:hanging="57.60pt"/>
      </w:pPr>
    </w:lvl>
    <w:lvl w:ilvl="6">
      <w:start w:val="1"/>
      <w:numFmt w:val="none"/>
      <w:suff w:val="nothing"/>
      <w:lvlText w:val=""/>
      <w:lvlJc w:val="start"/>
      <w:pPr>
        <w:tabs>
          <w:tab w:val="num" w:pos="64.80pt"/>
        </w:tabs>
        <w:ind w:start="64.80pt" w:hanging="64.80pt"/>
      </w:pPr>
    </w:lvl>
    <w:lvl w:ilvl="7">
      <w:start w:val="1"/>
      <w:numFmt w:val="none"/>
      <w:suff w:val="nothing"/>
      <w:lvlText w:val=""/>
      <w:lvlJc w:val="start"/>
      <w:pPr>
        <w:tabs>
          <w:tab w:val="num" w:pos="72pt"/>
        </w:tabs>
        <w:ind w:start="72pt" w:hanging="72pt"/>
      </w:pPr>
    </w:lvl>
    <w:lvl w:ilvl="8">
      <w:start w:val="1"/>
      <w:numFmt w:val="none"/>
      <w:suff w:val="nothing"/>
      <w:lvlText w:val=""/>
      <w:lvlJc w:val="start"/>
      <w:pPr>
        <w:tabs>
          <w:tab w:val="num" w:pos="79.20pt"/>
        </w:tabs>
        <w:ind w:start="79.20pt" w:hanging="79.20pt"/>
      </w:pPr>
    </w:lvl>
  </w:abstractNum>
  <w:abstractNum w:abstractNumId="2" w15:restartNumberingAfterBreak="0">
    <w:nsid w:val="00000002"/>
    <w:multiLevelType w:val="multilevel"/>
    <w:tmpl w:val="00000002"/>
    <w:name w:val="WWNum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 w15:restartNumberingAfterBreak="0">
    <w:nsid w:val="00000003"/>
    <w:multiLevelType w:val="multilevel"/>
    <w:tmpl w:val="00000003"/>
    <w:name w:val="WWNum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4" w15:restartNumberingAfterBreak="0">
    <w:nsid w:val="00000004"/>
    <w:multiLevelType w:val="multilevel"/>
    <w:tmpl w:val="00000004"/>
    <w:name w:val="WWNum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5" w15:restartNumberingAfterBreak="0">
    <w:nsid w:val="00000005"/>
    <w:multiLevelType w:val="multilevel"/>
    <w:tmpl w:val="00000005"/>
    <w:name w:val="WWNum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6" w15:restartNumberingAfterBreak="0">
    <w:nsid w:val="00000006"/>
    <w:multiLevelType w:val="multilevel"/>
    <w:tmpl w:val="00000006"/>
    <w:name w:val="WWNum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7" w15:restartNumberingAfterBreak="0">
    <w:nsid w:val="00000007"/>
    <w:multiLevelType w:val="multilevel"/>
    <w:tmpl w:val="00000007"/>
    <w:name w:val="WWNum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8" w15:restartNumberingAfterBreak="0">
    <w:nsid w:val="00000008"/>
    <w:multiLevelType w:val="multilevel"/>
    <w:tmpl w:val="00000008"/>
    <w:name w:val="WWNum9"/>
    <w:lvl w:ilvl="0">
      <w:start w:val="1"/>
      <w:numFmt w:val="bullet"/>
      <w:lvlText w:val=""/>
      <w:lvlJc w:val="start"/>
      <w:pPr>
        <w:tabs>
          <w:tab w:val="num" w:pos="0pt"/>
        </w:tabs>
        <w:ind w:start="36pt" w:hanging="18pt"/>
      </w:pPr>
      <w:rPr>
        <w:rFonts w:ascii="Symbol" w:hAnsi="Symbol"/>
        <w:sz w:val="24"/>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9" w15:restartNumberingAfterBreak="0">
    <w:nsid w:val="00000009"/>
    <w:multiLevelType w:val="multilevel"/>
    <w:tmpl w:val="00000009"/>
    <w:name w:val="WWNum10"/>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0" w15:restartNumberingAfterBreak="0">
    <w:nsid w:val="0000000A"/>
    <w:multiLevelType w:val="multilevel"/>
    <w:tmpl w:val="0000000A"/>
    <w:name w:val="WWNum1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1" w15:restartNumberingAfterBreak="0">
    <w:nsid w:val="0000000B"/>
    <w:multiLevelType w:val="multilevel"/>
    <w:tmpl w:val="0000000B"/>
    <w:name w:val="WWNum1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2" w15:restartNumberingAfterBreak="0">
    <w:nsid w:val="0000000C"/>
    <w:multiLevelType w:val="multilevel"/>
    <w:tmpl w:val="0000000C"/>
    <w:name w:val="WWNum1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3" w15:restartNumberingAfterBreak="0">
    <w:nsid w:val="0000000D"/>
    <w:multiLevelType w:val="multilevel"/>
    <w:tmpl w:val="0000000D"/>
    <w:name w:val="WWNum1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4" w15:restartNumberingAfterBreak="0">
    <w:nsid w:val="0000000E"/>
    <w:multiLevelType w:val="multilevel"/>
    <w:tmpl w:val="0000000E"/>
    <w:name w:val="WWNum1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5" w15:restartNumberingAfterBreak="0">
    <w:nsid w:val="0000000F"/>
    <w:multiLevelType w:val="multilevel"/>
    <w:tmpl w:val="0000000F"/>
    <w:name w:val="WWNum19"/>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sz w:val="18"/>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6" w15:restartNumberingAfterBreak="0">
    <w:nsid w:val="00000010"/>
    <w:multiLevelType w:val="multilevel"/>
    <w:tmpl w:val="00000010"/>
    <w:name w:val="WWNum2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7" w15:restartNumberingAfterBreak="0">
    <w:nsid w:val="00000011"/>
    <w:multiLevelType w:val="multilevel"/>
    <w:tmpl w:val="00000011"/>
    <w:name w:val="WWNum2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8" w15:restartNumberingAfterBreak="0">
    <w:nsid w:val="00000012"/>
    <w:multiLevelType w:val="multilevel"/>
    <w:tmpl w:val="00000012"/>
    <w:name w:val="WWNum24"/>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9" w15:restartNumberingAfterBreak="0">
    <w:nsid w:val="00000013"/>
    <w:multiLevelType w:val="multilevel"/>
    <w:tmpl w:val="00000013"/>
    <w:name w:val="WWNum44"/>
    <w:lvl w:ilvl="0">
      <w:start w:val="1"/>
      <w:numFmt w:val="bullet"/>
      <w:lvlText w:val=""/>
      <w:lvlJc w:val="start"/>
      <w:pPr>
        <w:tabs>
          <w:tab w:val="num" w:pos="39.30pt"/>
        </w:tabs>
        <w:ind w:start="39.30pt" w:hanging="18pt"/>
      </w:pPr>
      <w:rPr>
        <w:rFonts w:ascii="Symbol" w:hAnsi="Symbol"/>
      </w:rPr>
    </w:lvl>
    <w:lvl w:ilvl="1">
      <w:start w:val="1"/>
      <w:numFmt w:val="bullet"/>
      <w:lvlText w:val="o"/>
      <w:lvlJc w:val="start"/>
      <w:pPr>
        <w:tabs>
          <w:tab w:val="num" w:pos="75.30pt"/>
        </w:tabs>
        <w:ind w:start="75.30pt" w:hanging="18pt"/>
      </w:pPr>
      <w:rPr>
        <w:rFonts w:ascii="Courier New" w:hAnsi="Courier New"/>
      </w:rPr>
    </w:lvl>
    <w:lvl w:ilvl="2">
      <w:start w:val="1"/>
      <w:numFmt w:val="bullet"/>
      <w:lvlText w:val=""/>
      <w:lvlJc w:val="start"/>
      <w:pPr>
        <w:tabs>
          <w:tab w:val="num" w:pos="111.30pt"/>
        </w:tabs>
        <w:ind w:start="111.30pt" w:hanging="18pt"/>
      </w:pPr>
      <w:rPr>
        <w:rFonts w:ascii="Wingdings" w:hAnsi="Wingdings"/>
      </w:rPr>
    </w:lvl>
    <w:lvl w:ilvl="3">
      <w:start w:val="1"/>
      <w:numFmt w:val="bullet"/>
      <w:lvlText w:val=""/>
      <w:lvlJc w:val="start"/>
      <w:pPr>
        <w:tabs>
          <w:tab w:val="num" w:pos="147.30pt"/>
        </w:tabs>
        <w:ind w:start="147.30pt" w:hanging="18pt"/>
      </w:pPr>
      <w:rPr>
        <w:rFonts w:ascii="Symbol" w:hAnsi="Symbol"/>
      </w:rPr>
    </w:lvl>
    <w:lvl w:ilvl="4">
      <w:start w:val="1"/>
      <w:numFmt w:val="bullet"/>
      <w:lvlText w:val="o"/>
      <w:lvlJc w:val="start"/>
      <w:pPr>
        <w:tabs>
          <w:tab w:val="num" w:pos="183.30pt"/>
        </w:tabs>
        <w:ind w:start="183.30pt" w:hanging="18pt"/>
      </w:pPr>
      <w:rPr>
        <w:rFonts w:ascii="Courier New" w:hAnsi="Courier New"/>
      </w:rPr>
    </w:lvl>
    <w:lvl w:ilvl="5">
      <w:start w:val="1"/>
      <w:numFmt w:val="bullet"/>
      <w:lvlText w:val=""/>
      <w:lvlJc w:val="start"/>
      <w:pPr>
        <w:tabs>
          <w:tab w:val="num" w:pos="219.30pt"/>
        </w:tabs>
        <w:ind w:start="219.30pt" w:hanging="18pt"/>
      </w:pPr>
      <w:rPr>
        <w:rFonts w:ascii="Wingdings" w:hAnsi="Wingdings"/>
      </w:rPr>
    </w:lvl>
    <w:lvl w:ilvl="6">
      <w:start w:val="1"/>
      <w:numFmt w:val="bullet"/>
      <w:lvlText w:val=""/>
      <w:lvlJc w:val="start"/>
      <w:pPr>
        <w:tabs>
          <w:tab w:val="num" w:pos="255.30pt"/>
        </w:tabs>
        <w:ind w:start="255.30pt" w:hanging="18pt"/>
      </w:pPr>
      <w:rPr>
        <w:rFonts w:ascii="Symbol" w:hAnsi="Symbol"/>
      </w:rPr>
    </w:lvl>
    <w:lvl w:ilvl="7">
      <w:start w:val="1"/>
      <w:numFmt w:val="bullet"/>
      <w:lvlText w:val="o"/>
      <w:lvlJc w:val="start"/>
      <w:pPr>
        <w:tabs>
          <w:tab w:val="num" w:pos="291.30pt"/>
        </w:tabs>
        <w:ind w:start="291.30pt" w:hanging="18pt"/>
      </w:pPr>
      <w:rPr>
        <w:rFonts w:ascii="Courier New" w:hAnsi="Courier New"/>
      </w:rPr>
    </w:lvl>
    <w:lvl w:ilvl="8">
      <w:start w:val="1"/>
      <w:numFmt w:val="bullet"/>
      <w:lvlText w:val=""/>
      <w:lvlJc w:val="start"/>
      <w:pPr>
        <w:tabs>
          <w:tab w:val="num" w:pos="327.30pt"/>
        </w:tabs>
        <w:ind w:start="327.30pt" w:hanging="18pt"/>
      </w:pPr>
      <w:rPr>
        <w:rFonts w:ascii="Wingdings" w:hAnsi="Wingdings"/>
      </w:rPr>
    </w:lvl>
  </w:abstractNum>
  <w:abstractNum w:abstractNumId="20" w15:restartNumberingAfterBreak="0">
    <w:nsid w:val="00000014"/>
    <w:multiLevelType w:val="multilevel"/>
    <w:tmpl w:val="00000014"/>
    <w:name w:val="WWNum45"/>
    <w:lvl w:ilvl="0">
      <w:start w:val="1"/>
      <w:numFmt w:val="bullet"/>
      <w:lvlText w:val=""/>
      <w:lvlJc w:val="start"/>
      <w:pPr>
        <w:tabs>
          <w:tab w:val="num" w:pos="90pt"/>
        </w:tabs>
        <w:ind w:start="90pt" w:hanging="18pt"/>
      </w:pPr>
      <w:rPr>
        <w:rFonts w:ascii="Symbol" w:hAnsi="Symbol"/>
      </w:rPr>
    </w:lvl>
    <w:lvl w:ilvl="1">
      <w:start w:val="1"/>
      <w:numFmt w:val="decimal"/>
      <w:lvlText w:val="%2."/>
      <w:lvlJc w:val="start"/>
      <w:pPr>
        <w:tabs>
          <w:tab w:val="num" w:pos="126pt"/>
        </w:tabs>
        <w:ind w:start="126pt" w:hanging="18pt"/>
      </w:pPr>
      <w:rPr>
        <w:rFonts w:cs="Times New Roman"/>
      </w:rPr>
    </w:lvl>
    <w:lvl w:ilvl="2">
      <w:start w:val="1"/>
      <w:numFmt w:val="decimal"/>
      <w:lvlText w:val="%2.%3."/>
      <w:lvlJc w:val="start"/>
      <w:pPr>
        <w:tabs>
          <w:tab w:val="num" w:pos="162pt"/>
        </w:tabs>
        <w:ind w:start="162pt" w:hanging="18pt"/>
      </w:pPr>
      <w:rPr>
        <w:rFonts w:cs="Times New Roman"/>
      </w:rPr>
    </w:lvl>
    <w:lvl w:ilvl="3">
      <w:start w:val="1"/>
      <w:numFmt w:val="bullet"/>
      <w:lvlText w:val=""/>
      <w:lvlJc w:val="start"/>
      <w:pPr>
        <w:tabs>
          <w:tab w:val="num" w:pos="198pt"/>
        </w:tabs>
        <w:ind w:start="198pt" w:hanging="18pt"/>
      </w:pPr>
      <w:rPr>
        <w:rFonts w:ascii="Symbol" w:hAnsi="Symbol"/>
      </w:rPr>
    </w:lvl>
    <w:lvl w:ilvl="4">
      <w:start w:val="1"/>
      <w:numFmt w:val="bullet"/>
      <w:lvlText w:val="o"/>
      <w:lvlJc w:val="start"/>
      <w:pPr>
        <w:tabs>
          <w:tab w:val="num" w:pos="234pt"/>
        </w:tabs>
        <w:ind w:start="234pt" w:hanging="18pt"/>
      </w:pPr>
      <w:rPr>
        <w:rFonts w:ascii="Courier New" w:hAnsi="Courier New"/>
      </w:rPr>
    </w:lvl>
    <w:lvl w:ilvl="5">
      <w:start w:val="1"/>
      <w:numFmt w:val="bullet"/>
      <w:lvlText w:val=""/>
      <w:lvlJc w:val="start"/>
      <w:pPr>
        <w:tabs>
          <w:tab w:val="num" w:pos="270pt"/>
        </w:tabs>
        <w:ind w:start="270pt" w:hanging="18pt"/>
      </w:pPr>
      <w:rPr>
        <w:rFonts w:ascii="Wingdings" w:hAnsi="Wingdings"/>
      </w:rPr>
    </w:lvl>
    <w:lvl w:ilvl="6">
      <w:start w:val="1"/>
      <w:numFmt w:val="bullet"/>
      <w:lvlText w:val=""/>
      <w:lvlJc w:val="start"/>
      <w:pPr>
        <w:tabs>
          <w:tab w:val="num" w:pos="306pt"/>
        </w:tabs>
        <w:ind w:start="306pt" w:hanging="18pt"/>
      </w:pPr>
      <w:rPr>
        <w:rFonts w:ascii="Symbol" w:hAnsi="Symbol"/>
      </w:rPr>
    </w:lvl>
    <w:lvl w:ilvl="7">
      <w:start w:val="1"/>
      <w:numFmt w:val="bullet"/>
      <w:lvlText w:val="o"/>
      <w:lvlJc w:val="start"/>
      <w:pPr>
        <w:tabs>
          <w:tab w:val="num" w:pos="342pt"/>
        </w:tabs>
        <w:ind w:start="342pt" w:hanging="18pt"/>
      </w:pPr>
      <w:rPr>
        <w:rFonts w:ascii="Courier New" w:hAnsi="Courier New"/>
      </w:rPr>
    </w:lvl>
    <w:lvl w:ilvl="8">
      <w:start w:val="1"/>
      <w:numFmt w:val="bullet"/>
      <w:lvlText w:val=""/>
      <w:lvlJc w:val="start"/>
      <w:pPr>
        <w:tabs>
          <w:tab w:val="num" w:pos="378pt"/>
        </w:tabs>
        <w:ind w:start="378pt" w:hanging="18pt"/>
      </w:pPr>
      <w:rPr>
        <w:rFonts w:ascii="Wingdings" w:hAnsi="Wingdings"/>
      </w:rPr>
    </w:lvl>
  </w:abstractNum>
  <w:abstractNum w:abstractNumId="21" w15:restartNumberingAfterBreak="0">
    <w:nsid w:val="00000015"/>
    <w:multiLevelType w:val="multilevel"/>
    <w:tmpl w:val="00000015"/>
    <w:name w:val="WWNum46"/>
    <w:lvl w:ilvl="0">
      <w:start w:val="1"/>
      <w:numFmt w:val="decimal"/>
      <w:lvlText w:val="%1."/>
      <w:lvlJc w:val="start"/>
      <w:pPr>
        <w:tabs>
          <w:tab w:val="num" w:pos="39pt"/>
        </w:tabs>
        <w:ind w:start="39pt" w:hanging="18pt"/>
      </w:pPr>
      <w:rPr>
        <w:rFonts w:cs="Times New Roman"/>
      </w:rPr>
    </w:lvl>
    <w:lvl w:ilvl="1">
      <w:start w:val="1"/>
      <w:numFmt w:val="decimal"/>
      <w:lvlText w:val="%2."/>
      <w:lvlJc w:val="start"/>
      <w:pPr>
        <w:tabs>
          <w:tab w:val="num" w:pos="72pt"/>
        </w:tabs>
        <w:ind w:start="72pt" w:hanging="18pt"/>
      </w:pPr>
      <w:rPr>
        <w:rFonts w:cs="Times New Roman"/>
      </w:rPr>
    </w:lvl>
    <w:lvl w:ilvl="2">
      <w:start w:val="1"/>
      <w:numFmt w:val="decimal"/>
      <w:lvlText w:val="%2.%3."/>
      <w:lvlJc w:val="start"/>
      <w:pPr>
        <w:tabs>
          <w:tab w:val="num" w:pos="108pt"/>
        </w:tabs>
        <w:ind w:start="108pt" w:hanging="18pt"/>
      </w:pPr>
      <w:rPr>
        <w:rFonts w:cs="Times New Roman"/>
      </w:rPr>
    </w:lvl>
    <w:lvl w:ilvl="3">
      <w:start w:val="1"/>
      <w:numFmt w:val="decimal"/>
      <w:lvlText w:val="%2.%3.%4."/>
      <w:lvlJc w:val="start"/>
      <w:pPr>
        <w:tabs>
          <w:tab w:val="num" w:pos="144pt"/>
        </w:tabs>
        <w:ind w:start="144pt" w:hanging="18pt"/>
      </w:pPr>
      <w:rPr>
        <w:rFonts w:cs="Times New Roman"/>
      </w:rPr>
    </w:lvl>
    <w:lvl w:ilvl="4">
      <w:start w:val="1"/>
      <w:numFmt w:val="decimal"/>
      <w:lvlText w:val="%2.%3.%4.%5."/>
      <w:lvlJc w:val="start"/>
      <w:pPr>
        <w:tabs>
          <w:tab w:val="num" w:pos="180pt"/>
        </w:tabs>
        <w:ind w:start="180pt" w:hanging="18pt"/>
      </w:pPr>
      <w:rPr>
        <w:rFonts w:cs="Times New Roman"/>
      </w:rPr>
    </w:lvl>
    <w:lvl w:ilvl="5">
      <w:start w:val="1"/>
      <w:numFmt w:val="decimal"/>
      <w:lvlText w:val="%2.%3.%4.%5.%6."/>
      <w:lvlJc w:val="start"/>
      <w:pPr>
        <w:tabs>
          <w:tab w:val="num" w:pos="216pt"/>
        </w:tabs>
        <w:ind w:start="216pt" w:hanging="18pt"/>
      </w:pPr>
      <w:rPr>
        <w:rFonts w:cs="Times New Roman"/>
      </w:rPr>
    </w:lvl>
    <w:lvl w:ilvl="6">
      <w:start w:val="1"/>
      <w:numFmt w:val="decimal"/>
      <w:lvlText w:val="%2.%3.%4.%5.%6.%7."/>
      <w:lvlJc w:val="start"/>
      <w:pPr>
        <w:tabs>
          <w:tab w:val="num" w:pos="252pt"/>
        </w:tabs>
        <w:ind w:start="252pt" w:hanging="18pt"/>
      </w:pPr>
      <w:rPr>
        <w:rFonts w:cs="Times New Roman"/>
      </w:rPr>
    </w:lvl>
    <w:lvl w:ilvl="7">
      <w:start w:val="1"/>
      <w:numFmt w:val="decimal"/>
      <w:lvlText w:val="%2.%3.%4.%5.%6.%7.%8."/>
      <w:lvlJc w:val="start"/>
      <w:pPr>
        <w:tabs>
          <w:tab w:val="num" w:pos="288pt"/>
        </w:tabs>
        <w:ind w:start="288pt" w:hanging="18pt"/>
      </w:pPr>
      <w:rPr>
        <w:rFonts w:cs="Times New Roman"/>
      </w:rPr>
    </w:lvl>
    <w:lvl w:ilvl="8">
      <w:start w:val="1"/>
      <w:numFmt w:val="decimal"/>
      <w:lvlText w:val="%2.%3.%4.%5.%6.%7.%8.%9."/>
      <w:lvlJc w:val="start"/>
      <w:pPr>
        <w:tabs>
          <w:tab w:val="num" w:pos="324pt"/>
        </w:tabs>
        <w:ind w:start="324pt" w:hanging="18pt"/>
      </w:pPr>
      <w:rPr>
        <w:rFonts w:cs="Times New Roman"/>
      </w:rPr>
    </w:lvl>
  </w:abstractNum>
  <w:abstractNum w:abstractNumId="22" w15:restartNumberingAfterBreak="0">
    <w:nsid w:val="00000016"/>
    <w:multiLevelType w:val="multilevel"/>
    <w:tmpl w:val="00000016"/>
    <w:name w:val="WW8Num37"/>
    <w:lvl w:ilvl="0">
      <w:start w:val="1"/>
      <w:numFmt w:val="bullet"/>
      <w:lvlText w:val=""/>
      <w:lvlJc w:val="start"/>
      <w:pPr>
        <w:tabs>
          <w:tab w:val="num" w:pos="36pt"/>
        </w:tabs>
        <w:ind w:start="36pt" w:hanging="18pt"/>
      </w:pPr>
      <w:rPr>
        <w:rFonts w:ascii="Symbol" w:hAnsi="Symbol" w:cs="Symbol"/>
      </w:rPr>
    </w:lvl>
    <w:lvl w:ilvl="1">
      <w:start w:val="1"/>
      <w:numFmt w:val="bullet"/>
      <w:lvlText w:val="-"/>
      <w:lvlJc w:val="start"/>
      <w:pPr>
        <w:tabs>
          <w:tab w:val="num" w:pos="72pt"/>
        </w:tabs>
        <w:ind w:start="72pt" w:hanging="18pt"/>
      </w:pPr>
      <w:rPr>
        <w:rFonts w:ascii="Times New Roman" w:hAnsi="Times New Roman" w:cs="Times New Roman"/>
        <w:sz w:val="22"/>
        <w:szCs w:val="22"/>
      </w:rPr>
    </w:lvl>
    <w:lvl w:ilvl="2">
      <w:start w:val="1"/>
      <w:numFmt w:val="bullet"/>
      <w:lvlText w:val=""/>
      <w:lvlJc w:val="start"/>
      <w:pPr>
        <w:tabs>
          <w:tab w:val="num" w:pos="108pt"/>
        </w:tabs>
        <w:ind w:start="108pt" w:hanging="18pt"/>
      </w:pPr>
      <w:rPr>
        <w:rFonts w:ascii="Wingdings" w:hAnsi="Wingdings" w:cs="Wingdings"/>
      </w:rPr>
    </w:lvl>
    <w:lvl w:ilvl="3">
      <w:start w:val="1"/>
      <w:numFmt w:val="bullet"/>
      <w:lvlText w:val=""/>
      <w:lvlJc w:val="start"/>
      <w:pPr>
        <w:tabs>
          <w:tab w:val="num" w:pos="144pt"/>
        </w:tabs>
        <w:ind w:start="144pt" w:hanging="18pt"/>
      </w:pPr>
      <w:rPr>
        <w:rFonts w:ascii="Symbol" w:hAnsi="Symbol" w:cs="Symbol"/>
      </w:rPr>
    </w:lvl>
    <w:lvl w:ilvl="4">
      <w:start w:val="1"/>
      <w:numFmt w:val="bullet"/>
      <w:lvlText w:val="o"/>
      <w:lvlJc w:val="start"/>
      <w:pPr>
        <w:tabs>
          <w:tab w:val="num" w:pos="180pt"/>
        </w:tabs>
        <w:ind w:start="180pt" w:hanging="18pt"/>
      </w:pPr>
      <w:rPr>
        <w:rFonts w:ascii="Courier New" w:hAnsi="Courier New" w:cs="Courier New"/>
      </w:rPr>
    </w:lvl>
    <w:lvl w:ilvl="5">
      <w:start w:val="1"/>
      <w:numFmt w:val="bullet"/>
      <w:lvlText w:val=""/>
      <w:lvlJc w:val="start"/>
      <w:pPr>
        <w:tabs>
          <w:tab w:val="num" w:pos="216pt"/>
        </w:tabs>
        <w:ind w:start="216pt" w:hanging="18pt"/>
      </w:pPr>
      <w:rPr>
        <w:rFonts w:ascii="Wingdings" w:hAnsi="Wingdings" w:cs="Wingdings"/>
      </w:rPr>
    </w:lvl>
    <w:lvl w:ilvl="6">
      <w:start w:val="1"/>
      <w:numFmt w:val="bullet"/>
      <w:lvlText w:val=""/>
      <w:lvlJc w:val="start"/>
      <w:pPr>
        <w:tabs>
          <w:tab w:val="num" w:pos="252pt"/>
        </w:tabs>
        <w:ind w:start="252pt" w:hanging="18pt"/>
      </w:pPr>
      <w:rPr>
        <w:rFonts w:ascii="Symbol" w:hAnsi="Symbol" w:cs="Symbol"/>
      </w:rPr>
    </w:lvl>
    <w:lvl w:ilvl="7">
      <w:start w:val="1"/>
      <w:numFmt w:val="bullet"/>
      <w:lvlText w:val="o"/>
      <w:lvlJc w:val="start"/>
      <w:pPr>
        <w:tabs>
          <w:tab w:val="num" w:pos="288pt"/>
        </w:tabs>
        <w:ind w:start="288pt" w:hanging="18pt"/>
      </w:pPr>
      <w:rPr>
        <w:rFonts w:ascii="Courier New" w:hAnsi="Courier New" w:cs="Courier New"/>
      </w:rPr>
    </w:lvl>
    <w:lvl w:ilvl="8">
      <w:start w:val="1"/>
      <w:numFmt w:val="bullet"/>
      <w:lvlText w:val=""/>
      <w:lvlJc w:val="start"/>
      <w:pPr>
        <w:tabs>
          <w:tab w:val="num" w:pos="324pt"/>
        </w:tabs>
        <w:ind w:start="324pt" w:hanging="18pt"/>
      </w:pPr>
      <w:rPr>
        <w:rFonts w:ascii="Wingdings" w:hAnsi="Wingdings" w:cs="Wingdings"/>
      </w:rPr>
    </w:lvl>
  </w:abstractNum>
  <w:abstractNum w:abstractNumId="23" w15:restartNumberingAfterBreak="0">
    <w:nsid w:val="00000017"/>
    <w:multiLevelType w:val="singleLevel"/>
    <w:tmpl w:val="00000017"/>
    <w:name w:val="WW8Num52"/>
    <w:lvl w:ilvl="0">
      <w:start w:val="1"/>
      <w:numFmt w:val="bullet"/>
      <w:lvlText w:val=""/>
      <w:lvlJc w:val="start"/>
      <w:pPr>
        <w:tabs>
          <w:tab w:val="num" w:pos="36pt"/>
        </w:tabs>
        <w:ind w:start="36pt" w:hanging="18pt"/>
      </w:pPr>
      <w:rPr>
        <w:rFonts w:ascii="Symbol" w:hAnsi="Symbol" w:cs="Symbol"/>
        <w:sz w:val="22"/>
        <w:szCs w:val="22"/>
      </w:rPr>
    </w:lvl>
  </w:abstractNum>
  <w:abstractNum w:abstractNumId="24" w15:restartNumberingAfterBreak="0">
    <w:nsid w:val="014270A3"/>
    <w:multiLevelType w:val="hybridMultilevel"/>
    <w:tmpl w:val="395AA690"/>
    <w:lvl w:ilvl="0" w:tplc="88FE0934">
      <w:start w:val="1"/>
      <w:numFmt w:val="decimal"/>
      <w:lvlText w:val="%1."/>
      <w:lvlJc w:val="start"/>
      <w:pPr>
        <w:ind w:start="36pt" w:hanging="18pt"/>
      </w:pPr>
      <w:rPr>
        <w:rFonts w:cs="Times New Roman"/>
        <w:b/>
      </w:rPr>
    </w:lvl>
    <w:lvl w:ilvl="1" w:tplc="04240003">
      <w:start w:val="1"/>
      <w:numFmt w:val="bullet"/>
      <w:lvlText w:val="o"/>
      <w:lvlJc w:val="start"/>
      <w:pPr>
        <w:ind w:start="72pt" w:hanging="18pt"/>
      </w:pPr>
      <w:rPr>
        <w:rFonts w:ascii="Courier New" w:hAnsi="Courier New" w:hint="default"/>
      </w:rPr>
    </w:lvl>
    <w:lvl w:ilvl="2" w:tplc="0424001B">
      <w:start w:val="1"/>
      <w:numFmt w:val="lowerRoman"/>
      <w:lvlText w:val="%3."/>
      <w:lvlJc w:val="end"/>
      <w:pPr>
        <w:ind w:start="108pt" w:hanging="9pt"/>
      </w:pPr>
      <w:rPr>
        <w:rFonts w:cs="Times New Roman"/>
      </w:rPr>
    </w:lvl>
    <w:lvl w:ilvl="3" w:tplc="0424000F">
      <w:start w:val="1"/>
      <w:numFmt w:val="decimal"/>
      <w:lvlText w:val="%4."/>
      <w:lvlJc w:val="start"/>
      <w:pPr>
        <w:ind w:start="144pt" w:hanging="18pt"/>
      </w:pPr>
      <w:rPr>
        <w:rFonts w:cs="Times New Roman"/>
      </w:rPr>
    </w:lvl>
    <w:lvl w:ilvl="4" w:tplc="04240019">
      <w:start w:val="1"/>
      <w:numFmt w:val="lowerLetter"/>
      <w:lvlText w:val="%5."/>
      <w:lvlJc w:val="start"/>
      <w:pPr>
        <w:ind w:start="180pt" w:hanging="18pt"/>
      </w:pPr>
      <w:rPr>
        <w:rFonts w:cs="Times New Roman"/>
      </w:rPr>
    </w:lvl>
    <w:lvl w:ilvl="5" w:tplc="0424001B">
      <w:start w:val="1"/>
      <w:numFmt w:val="lowerRoman"/>
      <w:lvlText w:val="%6."/>
      <w:lvlJc w:val="end"/>
      <w:pPr>
        <w:ind w:start="216pt" w:hanging="9pt"/>
      </w:pPr>
      <w:rPr>
        <w:rFonts w:cs="Times New Roman"/>
      </w:rPr>
    </w:lvl>
    <w:lvl w:ilvl="6" w:tplc="0424000F">
      <w:start w:val="1"/>
      <w:numFmt w:val="decimal"/>
      <w:lvlText w:val="%7."/>
      <w:lvlJc w:val="start"/>
      <w:pPr>
        <w:ind w:start="252pt" w:hanging="18pt"/>
      </w:pPr>
      <w:rPr>
        <w:rFonts w:cs="Times New Roman"/>
      </w:rPr>
    </w:lvl>
    <w:lvl w:ilvl="7" w:tplc="04240019">
      <w:start w:val="1"/>
      <w:numFmt w:val="lowerLetter"/>
      <w:lvlText w:val="%8."/>
      <w:lvlJc w:val="start"/>
      <w:pPr>
        <w:ind w:start="288pt" w:hanging="18pt"/>
      </w:pPr>
      <w:rPr>
        <w:rFonts w:cs="Times New Roman"/>
      </w:rPr>
    </w:lvl>
    <w:lvl w:ilvl="8" w:tplc="0424001B">
      <w:start w:val="1"/>
      <w:numFmt w:val="lowerRoman"/>
      <w:lvlText w:val="%9."/>
      <w:lvlJc w:val="end"/>
      <w:pPr>
        <w:ind w:start="324pt" w:hanging="9pt"/>
      </w:pPr>
      <w:rPr>
        <w:rFonts w:cs="Times New Roman"/>
      </w:rPr>
    </w:lvl>
  </w:abstractNum>
  <w:abstractNum w:abstractNumId="25" w15:restartNumberingAfterBreak="0">
    <w:nsid w:val="03F03704"/>
    <w:multiLevelType w:val="hybridMultilevel"/>
    <w:tmpl w:val="913635F0"/>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6" w15:restartNumberingAfterBreak="0">
    <w:nsid w:val="040D0C95"/>
    <w:multiLevelType w:val="hybridMultilevel"/>
    <w:tmpl w:val="AF1096B6"/>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7" w15:restartNumberingAfterBreak="0">
    <w:nsid w:val="06435BE3"/>
    <w:multiLevelType w:val="hybridMultilevel"/>
    <w:tmpl w:val="BAEC90CA"/>
    <w:lvl w:ilvl="0" w:tplc="FFFFFFFF">
      <w:start w:val="1"/>
      <w:numFmt w:val="decimal"/>
      <w:lvlText w:val="%1."/>
      <w:lvlJc w:val="start"/>
      <w:pPr>
        <w:tabs>
          <w:tab w:val="num" w:pos="36pt"/>
        </w:tabs>
        <w:ind w:start="36pt" w:hanging="18pt"/>
      </w:pPr>
      <w:rPr>
        <w:rFonts w:ascii="Arial" w:hAnsi="Arial" w:cs="Arial" w:hint="default"/>
        <w:sz w:val="22"/>
        <w:szCs w:val="22"/>
      </w:rPr>
    </w:lvl>
    <w:lvl w:ilvl="1" w:tplc="FFFFFFFF">
      <w:start w:val="1"/>
      <w:numFmt w:val="lowerLetter"/>
      <w:lvlText w:val="%2."/>
      <w:lvlJc w:val="start"/>
      <w:pPr>
        <w:ind w:start="72pt" w:hanging="18pt"/>
      </w:pPr>
    </w:lvl>
    <w:lvl w:ilvl="2" w:tplc="FFFFFFFF">
      <w:start w:val="1"/>
      <w:numFmt w:val="lowerRoman"/>
      <w:lvlText w:val="%3."/>
      <w:lvlJc w:val="end"/>
      <w:pPr>
        <w:ind w:start="108pt" w:hanging="9pt"/>
      </w:pPr>
    </w:lvl>
    <w:lvl w:ilvl="3" w:tplc="FFFFFFFF">
      <w:start w:val="1"/>
      <w:numFmt w:val="decimal"/>
      <w:lvlText w:val="%4."/>
      <w:lvlJc w:val="start"/>
      <w:pPr>
        <w:ind w:start="144pt" w:hanging="18pt"/>
      </w:pPr>
    </w:lvl>
    <w:lvl w:ilvl="4" w:tplc="FFFFFFFF">
      <w:start w:val="1"/>
      <w:numFmt w:val="lowerLetter"/>
      <w:lvlText w:val="%5."/>
      <w:lvlJc w:val="start"/>
      <w:pPr>
        <w:ind w:start="180pt" w:hanging="18pt"/>
      </w:pPr>
    </w:lvl>
    <w:lvl w:ilvl="5" w:tplc="FFFFFFFF">
      <w:start w:val="1"/>
      <w:numFmt w:val="lowerRoman"/>
      <w:lvlText w:val="%6."/>
      <w:lvlJc w:val="end"/>
      <w:pPr>
        <w:ind w:start="216pt" w:hanging="9pt"/>
      </w:pPr>
    </w:lvl>
    <w:lvl w:ilvl="6" w:tplc="FFFFFFFF">
      <w:start w:val="1"/>
      <w:numFmt w:val="decimal"/>
      <w:lvlText w:val="%7."/>
      <w:lvlJc w:val="start"/>
      <w:pPr>
        <w:ind w:start="252pt" w:hanging="18pt"/>
      </w:pPr>
    </w:lvl>
    <w:lvl w:ilvl="7" w:tplc="FFFFFFFF">
      <w:start w:val="1"/>
      <w:numFmt w:val="lowerLetter"/>
      <w:lvlText w:val="%8."/>
      <w:lvlJc w:val="start"/>
      <w:pPr>
        <w:ind w:start="288pt" w:hanging="18pt"/>
      </w:pPr>
    </w:lvl>
    <w:lvl w:ilvl="8" w:tplc="FFFFFFFF">
      <w:start w:val="1"/>
      <w:numFmt w:val="lowerRoman"/>
      <w:lvlText w:val="%9."/>
      <w:lvlJc w:val="end"/>
      <w:pPr>
        <w:ind w:start="324pt" w:hanging="9pt"/>
      </w:pPr>
    </w:lvl>
  </w:abstractNum>
  <w:abstractNum w:abstractNumId="28" w15:restartNumberingAfterBreak="0">
    <w:nsid w:val="07A275FE"/>
    <w:multiLevelType w:val="hybridMultilevel"/>
    <w:tmpl w:val="E7BA60CE"/>
    <w:lvl w:ilvl="0" w:tplc="52DAE49A">
      <w:numFmt w:val="bullet"/>
      <w:lvlText w:val="-"/>
      <w:lvlJc w:val="start"/>
      <w:pPr>
        <w:ind w:start="88.80pt" w:hanging="18pt"/>
      </w:pPr>
      <w:rPr>
        <w:rFonts w:ascii="Calibri" w:eastAsia="Calibri" w:hAnsi="Calibri" w:cs="Calibri" w:hint="default"/>
      </w:rPr>
    </w:lvl>
    <w:lvl w:ilvl="1" w:tplc="04240003" w:tentative="1">
      <w:start w:val="1"/>
      <w:numFmt w:val="bullet"/>
      <w:lvlText w:val="o"/>
      <w:lvlJc w:val="start"/>
      <w:pPr>
        <w:ind w:start="124.80pt" w:hanging="18pt"/>
      </w:pPr>
      <w:rPr>
        <w:rFonts w:ascii="Courier New" w:hAnsi="Courier New" w:cs="Courier New" w:hint="default"/>
      </w:rPr>
    </w:lvl>
    <w:lvl w:ilvl="2" w:tplc="04240005" w:tentative="1">
      <w:start w:val="1"/>
      <w:numFmt w:val="bullet"/>
      <w:lvlText w:val=""/>
      <w:lvlJc w:val="start"/>
      <w:pPr>
        <w:ind w:start="160.80pt" w:hanging="18pt"/>
      </w:pPr>
      <w:rPr>
        <w:rFonts w:ascii="Wingdings" w:hAnsi="Wingdings" w:hint="default"/>
      </w:rPr>
    </w:lvl>
    <w:lvl w:ilvl="3" w:tplc="04240001" w:tentative="1">
      <w:start w:val="1"/>
      <w:numFmt w:val="bullet"/>
      <w:lvlText w:val=""/>
      <w:lvlJc w:val="start"/>
      <w:pPr>
        <w:ind w:start="196.80pt" w:hanging="18pt"/>
      </w:pPr>
      <w:rPr>
        <w:rFonts w:ascii="Symbol" w:hAnsi="Symbol" w:hint="default"/>
      </w:rPr>
    </w:lvl>
    <w:lvl w:ilvl="4" w:tplc="04240003" w:tentative="1">
      <w:start w:val="1"/>
      <w:numFmt w:val="bullet"/>
      <w:lvlText w:val="o"/>
      <w:lvlJc w:val="start"/>
      <w:pPr>
        <w:ind w:start="232.80pt" w:hanging="18pt"/>
      </w:pPr>
      <w:rPr>
        <w:rFonts w:ascii="Courier New" w:hAnsi="Courier New" w:cs="Courier New" w:hint="default"/>
      </w:rPr>
    </w:lvl>
    <w:lvl w:ilvl="5" w:tplc="04240005" w:tentative="1">
      <w:start w:val="1"/>
      <w:numFmt w:val="bullet"/>
      <w:lvlText w:val=""/>
      <w:lvlJc w:val="start"/>
      <w:pPr>
        <w:ind w:start="268.80pt" w:hanging="18pt"/>
      </w:pPr>
      <w:rPr>
        <w:rFonts w:ascii="Wingdings" w:hAnsi="Wingdings" w:hint="default"/>
      </w:rPr>
    </w:lvl>
    <w:lvl w:ilvl="6" w:tplc="04240001" w:tentative="1">
      <w:start w:val="1"/>
      <w:numFmt w:val="bullet"/>
      <w:lvlText w:val=""/>
      <w:lvlJc w:val="start"/>
      <w:pPr>
        <w:ind w:start="304.80pt" w:hanging="18pt"/>
      </w:pPr>
      <w:rPr>
        <w:rFonts w:ascii="Symbol" w:hAnsi="Symbol" w:hint="default"/>
      </w:rPr>
    </w:lvl>
    <w:lvl w:ilvl="7" w:tplc="04240003" w:tentative="1">
      <w:start w:val="1"/>
      <w:numFmt w:val="bullet"/>
      <w:lvlText w:val="o"/>
      <w:lvlJc w:val="start"/>
      <w:pPr>
        <w:ind w:start="340.80pt" w:hanging="18pt"/>
      </w:pPr>
      <w:rPr>
        <w:rFonts w:ascii="Courier New" w:hAnsi="Courier New" w:cs="Courier New" w:hint="default"/>
      </w:rPr>
    </w:lvl>
    <w:lvl w:ilvl="8" w:tplc="04240005" w:tentative="1">
      <w:start w:val="1"/>
      <w:numFmt w:val="bullet"/>
      <w:lvlText w:val=""/>
      <w:lvlJc w:val="start"/>
      <w:pPr>
        <w:ind w:start="376.80pt" w:hanging="18pt"/>
      </w:pPr>
      <w:rPr>
        <w:rFonts w:ascii="Wingdings" w:hAnsi="Wingdings" w:hint="default"/>
      </w:rPr>
    </w:lvl>
  </w:abstractNum>
  <w:abstractNum w:abstractNumId="29" w15:restartNumberingAfterBreak="0">
    <w:nsid w:val="0D2D1C5C"/>
    <w:multiLevelType w:val="hybridMultilevel"/>
    <w:tmpl w:val="3246FEE4"/>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0" w15:restartNumberingAfterBreak="0">
    <w:nsid w:val="0F137C1E"/>
    <w:multiLevelType w:val="hybridMultilevel"/>
    <w:tmpl w:val="C89214BA"/>
    <w:lvl w:ilvl="0" w:tplc="8104E526">
      <w:start w:val="6"/>
      <w:numFmt w:val="bullet"/>
      <w:lvlText w:val="-"/>
      <w:lvlJc w:val="start"/>
      <w:pPr>
        <w:ind w:start="36pt" w:hanging="18pt"/>
      </w:pPr>
      <w:rPr>
        <w:rFonts w:ascii="Arial" w:eastAsia="Times New Roman" w:hAnsi="Arial" w:cs="Arial" w:hint="default"/>
      </w:rPr>
    </w:lvl>
    <w:lvl w:ilvl="1" w:tplc="FFFFFFFF">
      <w:start w:val="1"/>
      <w:numFmt w:val="bullet"/>
      <w:lvlText w:val="o"/>
      <w:lvlJc w:val="start"/>
      <w:pPr>
        <w:ind w:start="72pt" w:hanging="18pt"/>
      </w:pPr>
      <w:rPr>
        <w:rFonts w:ascii="Courier New" w:hAnsi="Courier New" w:cs="Courier New" w:hint="default"/>
      </w:rPr>
    </w:lvl>
    <w:lvl w:ilvl="2" w:tplc="FFFFFFFF">
      <w:start w:val="1"/>
      <w:numFmt w:val="bullet"/>
      <w:lvlText w:val=""/>
      <w:lvlJc w:val="start"/>
      <w:pPr>
        <w:ind w:start="108pt" w:hanging="18pt"/>
      </w:pPr>
      <w:rPr>
        <w:rFonts w:ascii="Wingdings" w:hAnsi="Wingdings" w:cs="Wingdings" w:hint="default"/>
      </w:rPr>
    </w:lvl>
    <w:lvl w:ilvl="3" w:tplc="FFFFFFFF">
      <w:start w:val="1"/>
      <w:numFmt w:val="bullet"/>
      <w:lvlText w:val=""/>
      <w:lvlJc w:val="start"/>
      <w:pPr>
        <w:ind w:start="144pt" w:hanging="18pt"/>
      </w:pPr>
      <w:rPr>
        <w:rFonts w:ascii="Symbol" w:hAnsi="Symbol" w:cs="Symbol" w:hint="default"/>
      </w:rPr>
    </w:lvl>
    <w:lvl w:ilvl="4" w:tplc="FFFFFFFF">
      <w:start w:val="1"/>
      <w:numFmt w:val="bullet"/>
      <w:lvlText w:val="o"/>
      <w:lvlJc w:val="start"/>
      <w:pPr>
        <w:ind w:start="180pt" w:hanging="18pt"/>
      </w:pPr>
      <w:rPr>
        <w:rFonts w:ascii="Courier New" w:hAnsi="Courier New" w:cs="Courier New" w:hint="default"/>
      </w:rPr>
    </w:lvl>
    <w:lvl w:ilvl="5" w:tplc="FFFFFFFF">
      <w:start w:val="1"/>
      <w:numFmt w:val="bullet"/>
      <w:lvlText w:val=""/>
      <w:lvlJc w:val="start"/>
      <w:pPr>
        <w:ind w:start="216pt" w:hanging="18pt"/>
      </w:pPr>
      <w:rPr>
        <w:rFonts w:ascii="Wingdings" w:hAnsi="Wingdings" w:cs="Wingdings" w:hint="default"/>
      </w:rPr>
    </w:lvl>
    <w:lvl w:ilvl="6" w:tplc="FFFFFFFF">
      <w:start w:val="1"/>
      <w:numFmt w:val="bullet"/>
      <w:lvlText w:val=""/>
      <w:lvlJc w:val="start"/>
      <w:pPr>
        <w:ind w:start="252pt" w:hanging="18pt"/>
      </w:pPr>
      <w:rPr>
        <w:rFonts w:ascii="Symbol" w:hAnsi="Symbol" w:cs="Symbol" w:hint="default"/>
      </w:rPr>
    </w:lvl>
    <w:lvl w:ilvl="7" w:tplc="FFFFFFFF">
      <w:start w:val="1"/>
      <w:numFmt w:val="bullet"/>
      <w:lvlText w:val="o"/>
      <w:lvlJc w:val="start"/>
      <w:pPr>
        <w:ind w:start="288pt" w:hanging="18pt"/>
      </w:pPr>
      <w:rPr>
        <w:rFonts w:ascii="Courier New" w:hAnsi="Courier New" w:cs="Courier New" w:hint="default"/>
      </w:rPr>
    </w:lvl>
    <w:lvl w:ilvl="8" w:tplc="FFFFFFFF">
      <w:start w:val="1"/>
      <w:numFmt w:val="bullet"/>
      <w:lvlText w:val=""/>
      <w:lvlJc w:val="start"/>
      <w:pPr>
        <w:ind w:start="324pt" w:hanging="18pt"/>
      </w:pPr>
      <w:rPr>
        <w:rFonts w:ascii="Wingdings" w:hAnsi="Wingdings" w:cs="Wingdings" w:hint="default"/>
      </w:rPr>
    </w:lvl>
  </w:abstractNum>
  <w:abstractNum w:abstractNumId="31" w15:restartNumberingAfterBreak="0">
    <w:nsid w:val="19115BAF"/>
    <w:multiLevelType w:val="hybridMultilevel"/>
    <w:tmpl w:val="186E8E38"/>
    <w:lvl w:ilvl="0" w:tplc="9B5473E2">
      <w:start w:val="1"/>
      <w:numFmt w:val="bullet"/>
      <w:lvlText w:val="-"/>
      <w:lvlJc w:val="start"/>
      <w:pPr>
        <w:ind w:start="36pt" w:hanging="18pt"/>
      </w:pPr>
      <w:rPr>
        <w:rFonts w:ascii="Arial Narrow" w:eastAsia="Times New Roman" w:hAnsi="Arial Narrow"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1D836E14"/>
    <w:multiLevelType w:val="multilevel"/>
    <w:tmpl w:val="758E477C"/>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3" w15:restartNumberingAfterBreak="0">
    <w:nsid w:val="21736608"/>
    <w:multiLevelType w:val="multilevel"/>
    <w:tmpl w:val="1522F93E"/>
    <w:lvl w:ilvl="0">
      <w:start w:val="1"/>
      <w:numFmt w:val="decimal"/>
      <w:lvlText w:val="%1."/>
      <w:lvlJc w:val="start"/>
      <w:pPr>
        <w:ind w:start="18pt" w:hanging="18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72pt" w:hanging="72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90pt" w:hanging="90pt"/>
      </w:pPr>
      <w:rPr>
        <w:rFonts w:hint="default"/>
      </w:rPr>
    </w:lvl>
    <w:lvl w:ilvl="8">
      <w:start w:val="1"/>
      <w:numFmt w:val="decimal"/>
      <w:lvlText w:val="%1.%2.%3.%4.%5.%6.%7.%8.%9."/>
      <w:lvlJc w:val="start"/>
      <w:pPr>
        <w:ind w:start="90pt" w:hanging="90pt"/>
      </w:pPr>
      <w:rPr>
        <w:rFonts w:hint="default"/>
      </w:rPr>
    </w:lvl>
  </w:abstractNum>
  <w:abstractNum w:abstractNumId="34" w15:restartNumberingAfterBreak="0">
    <w:nsid w:val="28D065B0"/>
    <w:multiLevelType w:val="multilevel"/>
    <w:tmpl w:val="CCD8FF8A"/>
    <w:lvl w:ilvl="0">
      <w:numFmt w:val="bullet"/>
      <w:lvlText w:val="-"/>
      <w:lvlJc w:val="start"/>
      <w:pPr>
        <w:tabs>
          <w:tab w:val="num" w:pos="0pt"/>
        </w:tabs>
        <w:ind w:start="36pt" w:hanging="18pt"/>
      </w:pPr>
      <w:rPr>
        <w:rFonts w:ascii="Calibri" w:eastAsia="Calibri" w:hAnsi="Calibri" w:cs="Calibri" w:hint="default"/>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5" w15:restartNumberingAfterBreak="0">
    <w:nsid w:val="2ABF0CCD"/>
    <w:multiLevelType w:val="multilevel"/>
    <w:tmpl w:val="7C8C63B0"/>
    <w:lvl w:ilvl="0">
      <w:start w:val="8"/>
      <w:numFmt w:val="decimal"/>
      <w:lvlText w:val="%1."/>
      <w:lvlJc w:val="start"/>
      <w:pPr>
        <w:ind w:start="24.75pt" w:hanging="24.75pt"/>
      </w:pPr>
      <w:rPr>
        <w:rFonts w:hint="default"/>
      </w:rPr>
    </w:lvl>
    <w:lvl w:ilvl="1">
      <w:start w:val="1"/>
      <w:numFmt w:val="decimal"/>
      <w:lvlText w:val="%1.%2."/>
      <w:lvlJc w:val="start"/>
      <w:pPr>
        <w:ind w:start="33.75pt" w:hanging="24.75pt"/>
      </w:pPr>
      <w:rPr>
        <w:rFonts w:hint="default"/>
      </w:rPr>
    </w:lvl>
    <w:lvl w:ilvl="2">
      <w:start w:val="1"/>
      <w:numFmt w:val="decimal"/>
      <w:lvlText w:val="%1.%2.%3."/>
      <w:lvlJc w:val="start"/>
      <w:pPr>
        <w:ind w:start="54pt" w:hanging="36pt"/>
      </w:pPr>
      <w:rPr>
        <w:rFonts w:hint="default"/>
      </w:rPr>
    </w:lvl>
    <w:lvl w:ilvl="3">
      <w:start w:val="1"/>
      <w:numFmt w:val="decimal"/>
      <w:lvlText w:val="%1.%2.%3.%4."/>
      <w:lvlJc w:val="start"/>
      <w:pPr>
        <w:ind w:start="63pt" w:hanging="36pt"/>
      </w:pPr>
      <w:rPr>
        <w:rFonts w:hint="default"/>
      </w:rPr>
    </w:lvl>
    <w:lvl w:ilvl="4">
      <w:start w:val="1"/>
      <w:numFmt w:val="decimal"/>
      <w:lvlText w:val="%1.%2.%3.%4.%5."/>
      <w:lvlJc w:val="start"/>
      <w:pPr>
        <w:ind w:start="90pt" w:hanging="54pt"/>
      </w:pPr>
      <w:rPr>
        <w:rFonts w:hint="default"/>
      </w:rPr>
    </w:lvl>
    <w:lvl w:ilvl="5">
      <w:start w:val="1"/>
      <w:numFmt w:val="decimal"/>
      <w:lvlText w:val="%1.%2.%3.%4.%5.%6."/>
      <w:lvlJc w:val="start"/>
      <w:pPr>
        <w:ind w:start="99pt" w:hanging="54pt"/>
      </w:pPr>
      <w:rPr>
        <w:rFonts w:hint="default"/>
      </w:rPr>
    </w:lvl>
    <w:lvl w:ilvl="6">
      <w:start w:val="1"/>
      <w:numFmt w:val="decimal"/>
      <w:lvlText w:val="%1.%2.%3.%4.%5.%6.%7."/>
      <w:lvlJc w:val="start"/>
      <w:pPr>
        <w:ind w:start="126pt" w:hanging="72pt"/>
      </w:pPr>
      <w:rPr>
        <w:rFonts w:hint="default"/>
      </w:rPr>
    </w:lvl>
    <w:lvl w:ilvl="7">
      <w:start w:val="1"/>
      <w:numFmt w:val="decimal"/>
      <w:lvlText w:val="%1.%2.%3.%4.%5.%6.%7.%8."/>
      <w:lvlJc w:val="start"/>
      <w:pPr>
        <w:ind w:start="135pt" w:hanging="72pt"/>
      </w:pPr>
      <w:rPr>
        <w:rFonts w:hint="default"/>
      </w:rPr>
    </w:lvl>
    <w:lvl w:ilvl="8">
      <w:start w:val="1"/>
      <w:numFmt w:val="decimal"/>
      <w:lvlText w:val="%1.%2.%3.%4.%5.%6.%7.%8.%9."/>
      <w:lvlJc w:val="start"/>
      <w:pPr>
        <w:ind w:start="162pt" w:hanging="90pt"/>
      </w:pPr>
      <w:rPr>
        <w:rFonts w:hint="default"/>
      </w:rPr>
    </w:lvl>
  </w:abstractNum>
  <w:abstractNum w:abstractNumId="36" w15:restartNumberingAfterBreak="0">
    <w:nsid w:val="2F9B123C"/>
    <w:multiLevelType w:val="hybridMultilevel"/>
    <w:tmpl w:val="6A7EEF6C"/>
    <w:lvl w:ilvl="0" w:tplc="3D86CEB0">
      <w:start w:val="16"/>
      <w:numFmt w:val="bullet"/>
      <w:lvlText w:val="-"/>
      <w:lvlJc w:val="start"/>
      <w:pPr>
        <w:ind w:start="54pt" w:hanging="18pt"/>
      </w:pPr>
      <w:rPr>
        <w:rFonts w:ascii="Times New Roman" w:eastAsia="Times New Roman" w:hAnsi="Times New Roman" w:cs="Times New Roman" w:hint="default"/>
        <w:sz w:val="22"/>
        <w:szCs w:val="22"/>
      </w:rPr>
    </w:lvl>
    <w:lvl w:ilvl="1" w:tplc="04240003" w:tentative="1">
      <w:start w:val="1"/>
      <w:numFmt w:val="bullet"/>
      <w:lvlText w:val="o"/>
      <w:lvlJc w:val="start"/>
      <w:pPr>
        <w:ind w:start="90pt" w:hanging="18pt"/>
      </w:pPr>
      <w:rPr>
        <w:rFonts w:ascii="Courier New" w:hAnsi="Courier New" w:cs="Courier New" w:hint="default"/>
      </w:rPr>
    </w:lvl>
    <w:lvl w:ilvl="2" w:tplc="04240005" w:tentative="1">
      <w:start w:val="1"/>
      <w:numFmt w:val="bullet"/>
      <w:lvlText w:val=""/>
      <w:lvlJc w:val="start"/>
      <w:pPr>
        <w:ind w:start="126pt" w:hanging="18pt"/>
      </w:pPr>
      <w:rPr>
        <w:rFonts w:ascii="Wingdings" w:hAnsi="Wingdings" w:hint="default"/>
      </w:rPr>
    </w:lvl>
    <w:lvl w:ilvl="3" w:tplc="04240001" w:tentative="1">
      <w:start w:val="1"/>
      <w:numFmt w:val="bullet"/>
      <w:lvlText w:val=""/>
      <w:lvlJc w:val="start"/>
      <w:pPr>
        <w:ind w:start="162pt" w:hanging="18pt"/>
      </w:pPr>
      <w:rPr>
        <w:rFonts w:ascii="Symbol" w:hAnsi="Symbol" w:hint="default"/>
      </w:rPr>
    </w:lvl>
    <w:lvl w:ilvl="4" w:tplc="04240003" w:tentative="1">
      <w:start w:val="1"/>
      <w:numFmt w:val="bullet"/>
      <w:lvlText w:val="o"/>
      <w:lvlJc w:val="start"/>
      <w:pPr>
        <w:ind w:start="198pt" w:hanging="18pt"/>
      </w:pPr>
      <w:rPr>
        <w:rFonts w:ascii="Courier New" w:hAnsi="Courier New" w:cs="Courier New" w:hint="default"/>
      </w:rPr>
    </w:lvl>
    <w:lvl w:ilvl="5" w:tplc="04240005" w:tentative="1">
      <w:start w:val="1"/>
      <w:numFmt w:val="bullet"/>
      <w:lvlText w:val=""/>
      <w:lvlJc w:val="start"/>
      <w:pPr>
        <w:ind w:start="234pt" w:hanging="18pt"/>
      </w:pPr>
      <w:rPr>
        <w:rFonts w:ascii="Wingdings" w:hAnsi="Wingdings" w:hint="default"/>
      </w:rPr>
    </w:lvl>
    <w:lvl w:ilvl="6" w:tplc="04240001" w:tentative="1">
      <w:start w:val="1"/>
      <w:numFmt w:val="bullet"/>
      <w:lvlText w:val=""/>
      <w:lvlJc w:val="start"/>
      <w:pPr>
        <w:ind w:start="270pt" w:hanging="18pt"/>
      </w:pPr>
      <w:rPr>
        <w:rFonts w:ascii="Symbol" w:hAnsi="Symbol" w:hint="default"/>
      </w:rPr>
    </w:lvl>
    <w:lvl w:ilvl="7" w:tplc="04240003" w:tentative="1">
      <w:start w:val="1"/>
      <w:numFmt w:val="bullet"/>
      <w:lvlText w:val="o"/>
      <w:lvlJc w:val="start"/>
      <w:pPr>
        <w:ind w:start="306pt" w:hanging="18pt"/>
      </w:pPr>
      <w:rPr>
        <w:rFonts w:ascii="Courier New" w:hAnsi="Courier New" w:cs="Courier New" w:hint="default"/>
      </w:rPr>
    </w:lvl>
    <w:lvl w:ilvl="8" w:tplc="04240005" w:tentative="1">
      <w:start w:val="1"/>
      <w:numFmt w:val="bullet"/>
      <w:lvlText w:val=""/>
      <w:lvlJc w:val="start"/>
      <w:pPr>
        <w:ind w:start="342pt" w:hanging="18pt"/>
      </w:pPr>
      <w:rPr>
        <w:rFonts w:ascii="Wingdings" w:hAnsi="Wingdings" w:hint="default"/>
      </w:rPr>
    </w:lvl>
  </w:abstractNum>
  <w:abstractNum w:abstractNumId="37" w15:restartNumberingAfterBreak="0">
    <w:nsid w:val="2FB15429"/>
    <w:multiLevelType w:val="hybridMultilevel"/>
    <w:tmpl w:val="D0D8899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8" w15:restartNumberingAfterBreak="0">
    <w:nsid w:val="305559DF"/>
    <w:multiLevelType w:val="hybridMultilevel"/>
    <w:tmpl w:val="1A825B92"/>
    <w:lvl w:ilvl="0" w:tplc="EE583874">
      <w:start w:val="4"/>
      <w:numFmt w:val="bullet"/>
      <w:lvlText w:val="-"/>
      <w:lvlJc w:val="start"/>
      <w:pPr>
        <w:ind w:start="36pt" w:hanging="18pt"/>
      </w:pPr>
      <w:rPr>
        <w:rFonts w:ascii="Times New Roman" w:eastAsia="Times New Roman" w:hAnsi="Times New Roman" w:hint="default"/>
        <w:color w:val="auto"/>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9" w15:restartNumberingAfterBreak="0">
    <w:nsid w:val="322F67F9"/>
    <w:multiLevelType w:val="hybridMultilevel"/>
    <w:tmpl w:val="2376CFC4"/>
    <w:lvl w:ilvl="0" w:tplc="8104E526">
      <w:start w:val="6"/>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0" w15:restartNumberingAfterBreak="0">
    <w:nsid w:val="34310334"/>
    <w:multiLevelType w:val="hybridMultilevel"/>
    <w:tmpl w:val="882A18D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1" w15:restartNumberingAfterBreak="0">
    <w:nsid w:val="411C1D06"/>
    <w:multiLevelType w:val="hybridMultilevel"/>
    <w:tmpl w:val="F30489FA"/>
    <w:lvl w:ilvl="0" w:tplc="2632ACC0">
      <w:start w:val="1"/>
      <w:numFmt w:val="bullet"/>
      <w:lvlText w:val="-"/>
      <w:lvlJc w:val="start"/>
      <w:pPr>
        <w:ind w:start="36pt" w:hanging="18pt"/>
      </w:pPr>
      <w:rPr>
        <w:rFonts w:ascii="Times New Roman" w:eastAsia="Times New Roman" w:hAnsi="Times New Roman"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2" w15:restartNumberingAfterBreak="0">
    <w:nsid w:val="41C26F4D"/>
    <w:multiLevelType w:val="hybridMultilevel"/>
    <w:tmpl w:val="688066C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3" w15:restartNumberingAfterBreak="0">
    <w:nsid w:val="450C26B4"/>
    <w:multiLevelType w:val="hybridMultilevel"/>
    <w:tmpl w:val="22F8050E"/>
    <w:lvl w:ilvl="0" w:tplc="52DAE49A">
      <w:numFmt w:val="bullet"/>
      <w:lvlText w:val="-"/>
      <w:lvlJc w:val="start"/>
      <w:pPr>
        <w:ind w:start="36pt" w:hanging="18pt"/>
      </w:pPr>
      <w:rPr>
        <w:rFonts w:ascii="Calibri" w:eastAsia="Calibri" w:hAnsi="Calibri" w:cs="Calibri" w:hint="default"/>
      </w:rPr>
    </w:lvl>
    <w:lvl w:ilvl="1" w:tplc="FFFFFFFF">
      <w:start w:val="1"/>
      <w:numFmt w:val="bullet"/>
      <w:lvlText w:val="o"/>
      <w:lvlJc w:val="start"/>
      <w:pPr>
        <w:ind w:start="72pt" w:hanging="18pt"/>
      </w:pPr>
      <w:rPr>
        <w:rFonts w:ascii="Courier New" w:hAnsi="Courier New" w:cs="Courier New" w:hint="default"/>
      </w:rPr>
    </w:lvl>
    <w:lvl w:ilvl="2" w:tplc="FFFFFFFF">
      <w:start w:val="1"/>
      <w:numFmt w:val="bullet"/>
      <w:lvlText w:val=""/>
      <w:lvlJc w:val="start"/>
      <w:pPr>
        <w:ind w:start="108pt" w:hanging="18pt"/>
      </w:pPr>
      <w:rPr>
        <w:rFonts w:ascii="Wingdings" w:hAnsi="Wingdings" w:cs="Wingdings" w:hint="default"/>
      </w:rPr>
    </w:lvl>
    <w:lvl w:ilvl="3" w:tplc="FFFFFFFF">
      <w:start w:val="1"/>
      <w:numFmt w:val="bullet"/>
      <w:lvlText w:val=""/>
      <w:lvlJc w:val="start"/>
      <w:pPr>
        <w:ind w:start="144pt" w:hanging="18pt"/>
      </w:pPr>
      <w:rPr>
        <w:rFonts w:ascii="Symbol" w:hAnsi="Symbol" w:cs="Symbol" w:hint="default"/>
      </w:rPr>
    </w:lvl>
    <w:lvl w:ilvl="4" w:tplc="FFFFFFFF">
      <w:start w:val="1"/>
      <w:numFmt w:val="bullet"/>
      <w:lvlText w:val="o"/>
      <w:lvlJc w:val="start"/>
      <w:pPr>
        <w:ind w:start="180pt" w:hanging="18pt"/>
      </w:pPr>
      <w:rPr>
        <w:rFonts w:ascii="Courier New" w:hAnsi="Courier New" w:cs="Courier New" w:hint="default"/>
      </w:rPr>
    </w:lvl>
    <w:lvl w:ilvl="5" w:tplc="FFFFFFFF">
      <w:start w:val="1"/>
      <w:numFmt w:val="bullet"/>
      <w:lvlText w:val=""/>
      <w:lvlJc w:val="start"/>
      <w:pPr>
        <w:ind w:start="216pt" w:hanging="18pt"/>
      </w:pPr>
      <w:rPr>
        <w:rFonts w:ascii="Wingdings" w:hAnsi="Wingdings" w:cs="Wingdings" w:hint="default"/>
      </w:rPr>
    </w:lvl>
    <w:lvl w:ilvl="6" w:tplc="FFFFFFFF">
      <w:start w:val="1"/>
      <w:numFmt w:val="bullet"/>
      <w:lvlText w:val=""/>
      <w:lvlJc w:val="start"/>
      <w:pPr>
        <w:ind w:start="252pt" w:hanging="18pt"/>
      </w:pPr>
      <w:rPr>
        <w:rFonts w:ascii="Symbol" w:hAnsi="Symbol" w:cs="Symbol" w:hint="default"/>
      </w:rPr>
    </w:lvl>
    <w:lvl w:ilvl="7" w:tplc="FFFFFFFF">
      <w:start w:val="1"/>
      <w:numFmt w:val="bullet"/>
      <w:lvlText w:val="o"/>
      <w:lvlJc w:val="start"/>
      <w:pPr>
        <w:ind w:start="288pt" w:hanging="18pt"/>
      </w:pPr>
      <w:rPr>
        <w:rFonts w:ascii="Courier New" w:hAnsi="Courier New" w:cs="Courier New" w:hint="default"/>
      </w:rPr>
    </w:lvl>
    <w:lvl w:ilvl="8" w:tplc="FFFFFFFF">
      <w:start w:val="1"/>
      <w:numFmt w:val="bullet"/>
      <w:lvlText w:val=""/>
      <w:lvlJc w:val="start"/>
      <w:pPr>
        <w:ind w:start="324pt" w:hanging="18pt"/>
      </w:pPr>
      <w:rPr>
        <w:rFonts w:ascii="Wingdings" w:hAnsi="Wingdings" w:cs="Wingdings" w:hint="default"/>
      </w:rPr>
    </w:lvl>
  </w:abstractNum>
  <w:abstractNum w:abstractNumId="44" w15:restartNumberingAfterBreak="0">
    <w:nsid w:val="484B375F"/>
    <w:multiLevelType w:val="hybridMultilevel"/>
    <w:tmpl w:val="0B169520"/>
    <w:lvl w:ilvl="0" w:tplc="397481CC">
      <w:numFmt w:val="bullet"/>
      <w:lvlText w:val="-"/>
      <w:lvlJc w:val="start"/>
      <w:pPr>
        <w:ind w:start="72pt" w:hanging="18pt"/>
      </w:pPr>
      <w:rPr>
        <w:rFonts w:ascii="Garamond" w:eastAsia="Times New Roman" w:hAnsi="Garamond" w:hint="default"/>
      </w:rPr>
    </w:lvl>
    <w:lvl w:ilvl="1" w:tplc="04240003">
      <w:start w:val="1"/>
      <w:numFmt w:val="bullet"/>
      <w:lvlText w:val="o"/>
      <w:lvlJc w:val="start"/>
      <w:pPr>
        <w:ind w:start="108pt" w:hanging="18pt"/>
      </w:pPr>
      <w:rPr>
        <w:rFonts w:ascii="Courier New" w:hAnsi="Courier New" w:cs="Courier New" w:hint="default"/>
      </w:rPr>
    </w:lvl>
    <w:lvl w:ilvl="2" w:tplc="04240005">
      <w:start w:val="1"/>
      <w:numFmt w:val="bullet"/>
      <w:lvlText w:val=""/>
      <w:lvlJc w:val="start"/>
      <w:pPr>
        <w:ind w:start="144pt" w:hanging="18pt"/>
      </w:pPr>
      <w:rPr>
        <w:rFonts w:ascii="Wingdings" w:hAnsi="Wingdings" w:cs="Wingdings" w:hint="default"/>
      </w:rPr>
    </w:lvl>
    <w:lvl w:ilvl="3" w:tplc="04240001">
      <w:start w:val="1"/>
      <w:numFmt w:val="bullet"/>
      <w:lvlText w:val=""/>
      <w:lvlJc w:val="start"/>
      <w:pPr>
        <w:ind w:start="180pt" w:hanging="18pt"/>
      </w:pPr>
      <w:rPr>
        <w:rFonts w:ascii="Symbol" w:hAnsi="Symbol" w:cs="Symbol" w:hint="default"/>
      </w:rPr>
    </w:lvl>
    <w:lvl w:ilvl="4" w:tplc="04240003">
      <w:start w:val="1"/>
      <w:numFmt w:val="bullet"/>
      <w:lvlText w:val="o"/>
      <w:lvlJc w:val="start"/>
      <w:pPr>
        <w:ind w:start="216pt" w:hanging="18pt"/>
      </w:pPr>
      <w:rPr>
        <w:rFonts w:ascii="Courier New" w:hAnsi="Courier New" w:cs="Courier New" w:hint="default"/>
      </w:rPr>
    </w:lvl>
    <w:lvl w:ilvl="5" w:tplc="04240005">
      <w:start w:val="1"/>
      <w:numFmt w:val="bullet"/>
      <w:lvlText w:val=""/>
      <w:lvlJc w:val="start"/>
      <w:pPr>
        <w:ind w:start="252pt" w:hanging="18pt"/>
      </w:pPr>
      <w:rPr>
        <w:rFonts w:ascii="Wingdings" w:hAnsi="Wingdings" w:cs="Wingdings" w:hint="default"/>
      </w:rPr>
    </w:lvl>
    <w:lvl w:ilvl="6" w:tplc="04240001">
      <w:start w:val="1"/>
      <w:numFmt w:val="bullet"/>
      <w:lvlText w:val=""/>
      <w:lvlJc w:val="start"/>
      <w:pPr>
        <w:ind w:start="288pt" w:hanging="18pt"/>
      </w:pPr>
      <w:rPr>
        <w:rFonts w:ascii="Symbol" w:hAnsi="Symbol" w:cs="Symbol" w:hint="default"/>
      </w:rPr>
    </w:lvl>
    <w:lvl w:ilvl="7" w:tplc="04240003">
      <w:start w:val="1"/>
      <w:numFmt w:val="bullet"/>
      <w:lvlText w:val="o"/>
      <w:lvlJc w:val="start"/>
      <w:pPr>
        <w:ind w:start="324pt" w:hanging="18pt"/>
      </w:pPr>
      <w:rPr>
        <w:rFonts w:ascii="Courier New" w:hAnsi="Courier New" w:cs="Courier New" w:hint="default"/>
      </w:rPr>
    </w:lvl>
    <w:lvl w:ilvl="8" w:tplc="04240005">
      <w:start w:val="1"/>
      <w:numFmt w:val="bullet"/>
      <w:lvlText w:val=""/>
      <w:lvlJc w:val="start"/>
      <w:pPr>
        <w:ind w:start="360pt" w:hanging="18pt"/>
      </w:pPr>
      <w:rPr>
        <w:rFonts w:ascii="Wingdings" w:hAnsi="Wingdings" w:cs="Wingdings" w:hint="default"/>
      </w:rPr>
    </w:lvl>
  </w:abstractNum>
  <w:abstractNum w:abstractNumId="45" w15:restartNumberingAfterBreak="0">
    <w:nsid w:val="4D9100C9"/>
    <w:multiLevelType w:val="hybridMultilevel"/>
    <w:tmpl w:val="02CA6B5E"/>
    <w:lvl w:ilvl="0" w:tplc="52DAE49A">
      <w:numFmt w:val="bullet"/>
      <w:lvlText w:val="-"/>
      <w:lvlJc w:val="start"/>
      <w:pPr>
        <w:ind w:start="81.85pt" w:hanging="18pt"/>
      </w:pPr>
      <w:rPr>
        <w:rFonts w:ascii="Calibri" w:eastAsia="Calibri" w:hAnsi="Calibri" w:cs="Calibri" w:hint="default"/>
      </w:rPr>
    </w:lvl>
    <w:lvl w:ilvl="1" w:tplc="5CA6D3DC">
      <w:numFmt w:val="bullet"/>
      <w:pStyle w:val="kazalo2"/>
      <w:lvlText w:val="–"/>
      <w:lvlJc w:val="start"/>
      <w:pPr>
        <w:ind w:start="117.85pt" w:hanging="18pt"/>
      </w:pPr>
      <w:rPr>
        <w:rFonts w:ascii="Calibri" w:eastAsia="Times New Roman" w:hAnsi="Calibri" w:cs="Calibri" w:hint="default"/>
      </w:rPr>
    </w:lvl>
    <w:lvl w:ilvl="2" w:tplc="04240005" w:tentative="1">
      <w:start w:val="1"/>
      <w:numFmt w:val="bullet"/>
      <w:lvlText w:val=""/>
      <w:lvlJc w:val="start"/>
      <w:pPr>
        <w:ind w:start="153.85pt" w:hanging="18pt"/>
      </w:pPr>
      <w:rPr>
        <w:rFonts w:ascii="Wingdings" w:hAnsi="Wingdings" w:hint="default"/>
      </w:rPr>
    </w:lvl>
    <w:lvl w:ilvl="3" w:tplc="04240001" w:tentative="1">
      <w:start w:val="1"/>
      <w:numFmt w:val="bullet"/>
      <w:lvlText w:val=""/>
      <w:lvlJc w:val="start"/>
      <w:pPr>
        <w:ind w:start="189.85pt" w:hanging="18pt"/>
      </w:pPr>
      <w:rPr>
        <w:rFonts w:ascii="Symbol" w:hAnsi="Symbol" w:hint="default"/>
      </w:rPr>
    </w:lvl>
    <w:lvl w:ilvl="4" w:tplc="04240003" w:tentative="1">
      <w:start w:val="1"/>
      <w:numFmt w:val="bullet"/>
      <w:lvlText w:val="o"/>
      <w:lvlJc w:val="start"/>
      <w:pPr>
        <w:ind w:start="225.85pt" w:hanging="18pt"/>
      </w:pPr>
      <w:rPr>
        <w:rFonts w:ascii="Courier New" w:hAnsi="Courier New" w:cs="Courier New" w:hint="default"/>
      </w:rPr>
    </w:lvl>
    <w:lvl w:ilvl="5" w:tplc="04240005" w:tentative="1">
      <w:start w:val="1"/>
      <w:numFmt w:val="bullet"/>
      <w:lvlText w:val=""/>
      <w:lvlJc w:val="start"/>
      <w:pPr>
        <w:ind w:start="261.85pt" w:hanging="18pt"/>
      </w:pPr>
      <w:rPr>
        <w:rFonts w:ascii="Wingdings" w:hAnsi="Wingdings" w:hint="default"/>
      </w:rPr>
    </w:lvl>
    <w:lvl w:ilvl="6" w:tplc="04240001" w:tentative="1">
      <w:start w:val="1"/>
      <w:numFmt w:val="bullet"/>
      <w:lvlText w:val=""/>
      <w:lvlJc w:val="start"/>
      <w:pPr>
        <w:ind w:start="297.85pt" w:hanging="18pt"/>
      </w:pPr>
      <w:rPr>
        <w:rFonts w:ascii="Symbol" w:hAnsi="Symbol" w:hint="default"/>
      </w:rPr>
    </w:lvl>
    <w:lvl w:ilvl="7" w:tplc="04240003" w:tentative="1">
      <w:start w:val="1"/>
      <w:numFmt w:val="bullet"/>
      <w:lvlText w:val="o"/>
      <w:lvlJc w:val="start"/>
      <w:pPr>
        <w:ind w:start="333.85pt" w:hanging="18pt"/>
      </w:pPr>
      <w:rPr>
        <w:rFonts w:ascii="Courier New" w:hAnsi="Courier New" w:cs="Courier New" w:hint="default"/>
      </w:rPr>
    </w:lvl>
    <w:lvl w:ilvl="8" w:tplc="04240005" w:tentative="1">
      <w:start w:val="1"/>
      <w:numFmt w:val="bullet"/>
      <w:lvlText w:val=""/>
      <w:lvlJc w:val="start"/>
      <w:pPr>
        <w:ind w:start="369.85pt" w:hanging="18pt"/>
      </w:pPr>
      <w:rPr>
        <w:rFonts w:ascii="Wingdings" w:hAnsi="Wingdings" w:hint="default"/>
      </w:rPr>
    </w:lvl>
  </w:abstractNum>
  <w:abstractNum w:abstractNumId="46" w15:restartNumberingAfterBreak="0">
    <w:nsid w:val="531D469D"/>
    <w:multiLevelType w:val="hybridMultilevel"/>
    <w:tmpl w:val="BAEC90CA"/>
    <w:lvl w:ilvl="0" w:tplc="FFFFFFFF">
      <w:start w:val="1"/>
      <w:numFmt w:val="decimal"/>
      <w:lvlText w:val="%1."/>
      <w:lvlJc w:val="start"/>
      <w:pPr>
        <w:tabs>
          <w:tab w:val="num" w:pos="36pt"/>
        </w:tabs>
        <w:ind w:start="36pt" w:hanging="18pt"/>
      </w:pPr>
      <w:rPr>
        <w:rFonts w:ascii="Arial" w:hAnsi="Arial" w:cs="Arial" w:hint="default"/>
        <w:sz w:val="22"/>
        <w:szCs w:val="22"/>
      </w:rPr>
    </w:lvl>
    <w:lvl w:ilvl="1" w:tplc="FFFFFFFF">
      <w:start w:val="1"/>
      <w:numFmt w:val="lowerLetter"/>
      <w:lvlText w:val="%2."/>
      <w:lvlJc w:val="start"/>
      <w:pPr>
        <w:ind w:start="72pt" w:hanging="18pt"/>
      </w:pPr>
    </w:lvl>
    <w:lvl w:ilvl="2" w:tplc="FFFFFFFF">
      <w:start w:val="1"/>
      <w:numFmt w:val="lowerRoman"/>
      <w:lvlText w:val="%3."/>
      <w:lvlJc w:val="end"/>
      <w:pPr>
        <w:ind w:start="108pt" w:hanging="9pt"/>
      </w:pPr>
    </w:lvl>
    <w:lvl w:ilvl="3" w:tplc="FFFFFFFF">
      <w:start w:val="1"/>
      <w:numFmt w:val="decimal"/>
      <w:lvlText w:val="%4."/>
      <w:lvlJc w:val="start"/>
      <w:pPr>
        <w:ind w:start="144pt" w:hanging="18pt"/>
      </w:pPr>
    </w:lvl>
    <w:lvl w:ilvl="4" w:tplc="FFFFFFFF">
      <w:start w:val="1"/>
      <w:numFmt w:val="lowerLetter"/>
      <w:lvlText w:val="%5."/>
      <w:lvlJc w:val="start"/>
      <w:pPr>
        <w:ind w:start="180pt" w:hanging="18pt"/>
      </w:pPr>
    </w:lvl>
    <w:lvl w:ilvl="5" w:tplc="FFFFFFFF">
      <w:start w:val="1"/>
      <w:numFmt w:val="lowerRoman"/>
      <w:lvlText w:val="%6."/>
      <w:lvlJc w:val="end"/>
      <w:pPr>
        <w:ind w:start="216pt" w:hanging="9pt"/>
      </w:pPr>
    </w:lvl>
    <w:lvl w:ilvl="6" w:tplc="FFFFFFFF">
      <w:start w:val="1"/>
      <w:numFmt w:val="decimal"/>
      <w:lvlText w:val="%7."/>
      <w:lvlJc w:val="start"/>
      <w:pPr>
        <w:ind w:start="252pt" w:hanging="18pt"/>
      </w:pPr>
    </w:lvl>
    <w:lvl w:ilvl="7" w:tplc="FFFFFFFF">
      <w:start w:val="1"/>
      <w:numFmt w:val="lowerLetter"/>
      <w:lvlText w:val="%8."/>
      <w:lvlJc w:val="start"/>
      <w:pPr>
        <w:ind w:start="288pt" w:hanging="18pt"/>
      </w:pPr>
    </w:lvl>
    <w:lvl w:ilvl="8" w:tplc="FFFFFFFF">
      <w:start w:val="1"/>
      <w:numFmt w:val="lowerRoman"/>
      <w:lvlText w:val="%9."/>
      <w:lvlJc w:val="end"/>
      <w:pPr>
        <w:ind w:start="324pt" w:hanging="9pt"/>
      </w:pPr>
    </w:lvl>
  </w:abstractNum>
  <w:abstractNum w:abstractNumId="47" w15:restartNumberingAfterBreak="0">
    <w:nsid w:val="54516B54"/>
    <w:multiLevelType w:val="hybridMultilevel"/>
    <w:tmpl w:val="144E68C4"/>
    <w:lvl w:ilvl="0" w:tplc="397481CC">
      <w:numFmt w:val="bullet"/>
      <w:lvlText w:val="-"/>
      <w:lvlJc w:val="start"/>
      <w:pPr>
        <w:ind w:start="36pt" w:hanging="18pt"/>
      </w:pPr>
      <w:rPr>
        <w:rFonts w:ascii="Garamond" w:eastAsia="Times New Roman" w:hAnsi="Garamond"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8" w15:restartNumberingAfterBreak="0">
    <w:nsid w:val="5FB31991"/>
    <w:multiLevelType w:val="hybridMultilevel"/>
    <w:tmpl w:val="E63E71DE"/>
    <w:lvl w:ilvl="0" w:tplc="76FC2964">
      <w:start w:val="18"/>
      <w:numFmt w:val="bullet"/>
      <w:lvlText w:val="-"/>
      <w:lvlJc w:val="start"/>
      <w:pPr>
        <w:ind w:start="88.80pt" w:hanging="18pt"/>
      </w:pPr>
      <w:rPr>
        <w:rFonts w:ascii="Calibri" w:eastAsia="Times New Roman" w:hAnsi="Calibri" w:hint="default"/>
      </w:rPr>
    </w:lvl>
    <w:lvl w:ilvl="1" w:tplc="04240003">
      <w:start w:val="1"/>
      <w:numFmt w:val="bullet"/>
      <w:lvlText w:val="o"/>
      <w:lvlJc w:val="start"/>
      <w:pPr>
        <w:ind w:start="124.80pt" w:hanging="18pt"/>
      </w:pPr>
      <w:rPr>
        <w:rFonts w:ascii="Courier New" w:hAnsi="Courier New" w:hint="default"/>
      </w:rPr>
    </w:lvl>
    <w:lvl w:ilvl="2" w:tplc="04240005">
      <w:start w:val="1"/>
      <w:numFmt w:val="bullet"/>
      <w:lvlText w:val=""/>
      <w:lvlJc w:val="start"/>
      <w:pPr>
        <w:ind w:start="160.80pt" w:hanging="18pt"/>
      </w:pPr>
      <w:rPr>
        <w:rFonts w:ascii="Wingdings" w:hAnsi="Wingdings" w:hint="default"/>
      </w:rPr>
    </w:lvl>
    <w:lvl w:ilvl="3" w:tplc="04240001">
      <w:start w:val="1"/>
      <w:numFmt w:val="bullet"/>
      <w:lvlText w:val=""/>
      <w:lvlJc w:val="start"/>
      <w:pPr>
        <w:ind w:start="196.80pt" w:hanging="18pt"/>
      </w:pPr>
      <w:rPr>
        <w:rFonts w:ascii="Symbol" w:hAnsi="Symbol" w:hint="default"/>
      </w:rPr>
    </w:lvl>
    <w:lvl w:ilvl="4" w:tplc="04240003">
      <w:start w:val="1"/>
      <w:numFmt w:val="bullet"/>
      <w:lvlText w:val="o"/>
      <w:lvlJc w:val="start"/>
      <w:pPr>
        <w:ind w:start="232.80pt" w:hanging="18pt"/>
      </w:pPr>
      <w:rPr>
        <w:rFonts w:ascii="Courier New" w:hAnsi="Courier New" w:hint="default"/>
      </w:rPr>
    </w:lvl>
    <w:lvl w:ilvl="5" w:tplc="04240005">
      <w:start w:val="1"/>
      <w:numFmt w:val="bullet"/>
      <w:lvlText w:val=""/>
      <w:lvlJc w:val="start"/>
      <w:pPr>
        <w:ind w:start="268.80pt" w:hanging="18pt"/>
      </w:pPr>
      <w:rPr>
        <w:rFonts w:ascii="Wingdings" w:hAnsi="Wingdings" w:hint="default"/>
      </w:rPr>
    </w:lvl>
    <w:lvl w:ilvl="6" w:tplc="04240001">
      <w:start w:val="1"/>
      <w:numFmt w:val="bullet"/>
      <w:lvlText w:val=""/>
      <w:lvlJc w:val="start"/>
      <w:pPr>
        <w:ind w:start="304.80pt" w:hanging="18pt"/>
      </w:pPr>
      <w:rPr>
        <w:rFonts w:ascii="Symbol" w:hAnsi="Symbol" w:hint="default"/>
      </w:rPr>
    </w:lvl>
    <w:lvl w:ilvl="7" w:tplc="04240003">
      <w:start w:val="1"/>
      <w:numFmt w:val="bullet"/>
      <w:lvlText w:val="o"/>
      <w:lvlJc w:val="start"/>
      <w:pPr>
        <w:ind w:start="340.80pt" w:hanging="18pt"/>
      </w:pPr>
      <w:rPr>
        <w:rFonts w:ascii="Courier New" w:hAnsi="Courier New" w:hint="default"/>
      </w:rPr>
    </w:lvl>
    <w:lvl w:ilvl="8" w:tplc="04240005">
      <w:start w:val="1"/>
      <w:numFmt w:val="bullet"/>
      <w:lvlText w:val=""/>
      <w:lvlJc w:val="start"/>
      <w:pPr>
        <w:ind w:start="376.80pt" w:hanging="18pt"/>
      </w:pPr>
      <w:rPr>
        <w:rFonts w:ascii="Wingdings" w:hAnsi="Wingdings" w:hint="default"/>
      </w:rPr>
    </w:lvl>
  </w:abstractNum>
  <w:abstractNum w:abstractNumId="49" w15:restartNumberingAfterBreak="0">
    <w:nsid w:val="66DC56BD"/>
    <w:multiLevelType w:val="multilevel"/>
    <w:tmpl w:val="7C8C63B0"/>
    <w:lvl w:ilvl="0">
      <w:start w:val="8"/>
      <w:numFmt w:val="decimal"/>
      <w:lvlText w:val="%1."/>
      <w:lvlJc w:val="start"/>
      <w:pPr>
        <w:ind w:start="24.75pt" w:hanging="24.75pt"/>
      </w:pPr>
      <w:rPr>
        <w:rFonts w:hint="default"/>
      </w:rPr>
    </w:lvl>
    <w:lvl w:ilvl="1">
      <w:start w:val="1"/>
      <w:numFmt w:val="decimal"/>
      <w:lvlText w:val="%1.%2."/>
      <w:lvlJc w:val="start"/>
      <w:pPr>
        <w:ind w:start="33.75pt" w:hanging="24.75pt"/>
      </w:pPr>
      <w:rPr>
        <w:rFonts w:hint="default"/>
      </w:rPr>
    </w:lvl>
    <w:lvl w:ilvl="2">
      <w:start w:val="1"/>
      <w:numFmt w:val="decimal"/>
      <w:lvlText w:val="%1.%2.%3."/>
      <w:lvlJc w:val="start"/>
      <w:pPr>
        <w:ind w:start="54pt" w:hanging="36pt"/>
      </w:pPr>
      <w:rPr>
        <w:rFonts w:hint="default"/>
      </w:rPr>
    </w:lvl>
    <w:lvl w:ilvl="3">
      <w:start w:val="1"/>
      <w:numFmt w:val="decimal"/>
      <w:lvlText w:val="%1.%2.%3.%4."/>
      <w:lvlJc w:val="start"/>
      <w:pPr>
        <w:ind w:start="63pt" w:hanging="36pt"/>
      </w:pPr>
      <w:rPr>
        <w:rFonts w:hint="default"/>
      </w:rPr>
    </w:lvl>
    <w:lvl w:ilvl="4">
      <w:start w:val="1"/>
      <w:numFmt w:val="decimal"/>
      <w:lvlText w:val="%1.%2.%3.%4.%5."/>
      <w:lvlJc w:val="start"/>
      <w:pPr>
        <w:ind w:start="90pt" w:hanging="54pt"/>
      </w:pPr>
      <w:rPr>
        <w:rFonts w:hint="default"/>
      </w:rPr>
    </w:lvl>
    <w:lvl w:ilvl="5">
      <w:start w:val="1"/>
      <w:numFmt w:val="decimal"/>
      <w:lvlText w:val="%1.%2.%3.%4.%5.%6."/>
      <w:lvlJc w:val="start"/>
      <w:pPr>
        <w:ind w:start="99pt" w:hanging="54pt"/>
      </w:pPr>
      <w:rPr>
        <w:rFonts w:hint="default"/>
      </w:rPr>
    </w:lvl>
    <w:lvl w:ilvl="6">
      <w:start w:val="1"/>
      <w:numFmt w:val="decimal"/>
      <w:lvlText w:val="%1.%2.%3.%4.%5.%6.%7."/>
      <w:lvlJc w:val="start"/>
      <w:pPr>
        <w:ind w:start="126pt" w:hanging="72pt"/>
      </w:pPr>
      <w:rPr>
        <w:rFonts w:hint="default"/>
      </w:rPr>
    </w:lvl>
    <w:lvl w:ilvl="7">
      <w:start w:val="1"/>
      <w:numFmt w:val="decimal"/>
      <w:lvlText w:val="%1.%2.%3.%4.%5.%6.%7.%8."/>
      <w:lvlJc w:val="start"/>
      <w:pPr>
        <w:ind w:start="135pt" w:hanging="72pt"/>
      </w:pPr>
      <w:rPr>
        <w:rFonts w:hint="default"/>
      </w:rPr>
    </w:lvl>
    <w:lvl w:ilvl="8">
      <w:start w:val="1"/>
      <w:numFmt w:val="decimal"/>
      <w:lvlText w:val="%1.%2.%3.%4.%5.%6.%7.%8.%9."/>
      <w:lvlJc w:val="start"/>
      <w:pPr>
        <w:ind w:start="162pt" w:hanging="90pt"/>
      </w:pPr>
      <w:rPr>
        <w:rFonts w:hint="default"/>
      </w:rPr>
    </w:lvl>
  </w:abstractNum>
  <w:abstractNum w:abstractNumId="50" w15:restartNumberingAfterBreak="0">
    <w:nsid w:val="6E254009"/>
    <w:multiLevelType w:val="hybridMultilevel"/>
    <w:tmpl w:val="447CDAA0"/>
    <w:lvl w:ilvl="0" w:tplc="0C2E82D2">
      <w:start w:val="1"/>
      <w:numFmt w:val="decimal"/>
      <w:lvlText w:val="%1."/>
      <w:lvlJc w:val="start"/>
      <w:pPr>
        <w:tabs>
          <w:tab w:val="num" w:pos="36pt"/>
        </w:tabs>
        <w:ind w:start="36pt" w:hanging="18pt"/>
      </w:pPr>
      <w:rPr>
        <w:rFonts w:ascii="Arial" w:hAnsi="Arial" w:cs="Arial" w:hint="default"/>
        <w:sz w:val="22"/>
        <w:szCs w:val="22"/>
      </w:rPr>
    </w:lvl>
    <w:lvl w:ilvl="1" w:tplc="04240019">
      <w:start w:val="1"/>
      <w:numFmt w:val="lowerLetter"/>
      <w:lvlText w:val="%2."/>
      <w:lvlJc w:val="start"/>
      <w:pPr>
        <w:ind w:start="72pt" w:hanging="18pt"/>
      </w:pPr>
    </w:lvl>
    <w:lvl w:ilvl="2" w:tplc="0424001B">
      <w:start w:val="1"/>
      <w:numFmt w:val="lowerRoman"/>
      <w:lvlText w:val="%3."/>
      <w:lvlJc w:val="end"/>
      <w:pPr>
        <w:ind w:start="108pt" w:hanging="9pt"/>
      </w:pPr>
    </w:lvl>
    <w:lvl w:ilvl="3" w:tplc="0424000F">
      <w:start w:val="1"/>
      <w:numFmt w:val="decimal"/>
      <w:lvlText w:val="%4."/>
      <w:lvlJc w:val="start"/>
      <w:pPr>
        <w:ind w:start="144pt" w:hanging="18pt"/>
      </w:pPr>
    </w:lvl>
    <w:lvl w:ilvl="4" w:tplc="04240019">
      <w:start w:val="1"/>
      <w:numFmt w:val="lowerLetter"/>
      <w:lvlText w:val="%5."/>
      <w:lvlJc w:val="start"/>
      <w:pPr>
        <w:ind w:start="180pt" w:hanging="18pt"/>
      </w:pPr>
    </w:lvl>
    <w:lvl w:ilvl="5" w:tplc="0424001B">
      <w:start w:val="1"/>
      <w:numFmt w:val="lowerRoman"/>
      <w:lvlText w:val="%6."/>
      <w:lvlJc w:val="end"/>
      <w:pPr>
        <w:ind w:start="216pt" w:hanging="9pt"/>
      </w:pPr>
    </w:lvl>
    <w:lvl w:ilvl="6" w:tplc="0424000F">
      <w:start w:val="1"/>
      <w:numFmt w:val="decimal"/>
      <w:lvlText w:val="%7."/>
      <w:lvlJc w:val="start"/>
      <w:pPr>
        <w:ind w:start="252pt" w:hanging="18pt"/>
      </w:pPr>
    </w:lvl>
    <w:lvl w:ilvl="7" w:tplc="04240019">
      <w:start w:val="1"/>
      <w:numFmt w:val="lowerLetter"/>
      <w:lvlText w:val="%8."/>
      <w:lvlJc w:val="start"/>
      <w:pPr>
        <w:ind w:start="288pt" w:hanging="18pt"/>
      </w:pPr>
    </w:lvl>
    <w:lvl w:ilvl="8" w:tplc="0424001B">
      <w:start w:val="1"/>
      <w:numFmt w:val="lowerRoman"/>
      <w:lvlText w:val="%9."/>
      <w:lvlJc w:val="end"/>
      <w:pPr>
        <w:ind w:start="324pt" w:hanging="9pt"/>
      </w:pPr>
    </w:lvl>
  </w:abstractNum>
  <w:abstractNum w:abstractNumId="51" w15:restartNumberingAfterBreak="0">
    <w:nsid w:val="73623475"/>
    <w:multiLevelType w:val="hybridMultilevel"/>
    <w:tmpl w:val="62802E16"/>
    <w:lvl w:ilvl="0" w:tplc="52DAE49A">
      <w:numFmt w:val="bullet"/>
      <w:lvlText w:val="-"/>
      <w:lvlJc w:val="start"/>
      <w:pPr>
        <w:tabs>
          <w:tab w:val="num" w:pos="36pt"/>
        </w:tabs>
        <w:ind w:start="36pt" w:hanging="18pt"/>
      </w:pPr>
      <w:rPr>
        <w:rFonts w:ascii="Calibri" w:eastAsia="Calibri" w:hAnsi="Calibri" w:cs="Calibri" w:hint="default"/>
      </w:rPr>
    </w:lvl>
    <w:lvl w:ilvl="1" w:tplc="04240019">
      <w:start w:val="1"/>
      <w:numFmt w:val="lowerLetter"/>
      <w:lvlText w:val="%2."/>
      <w:lvlJc w:val="start"/>
      <w:pPr>
        <w:ind w:start="72pt" w:hanging="18pt"/>
      </w:pPr>
    </w:lvl>
    <w:lvl w:ilvl="2" w:tplc="0424001B">
      <w:start w:val="1"/>
      <w:numFmt w:val="lowerRoman"/>
      <w:lvlText w:val="%3."/>
      <w:lvlJc w:val="end"/>
      <w:pPr>
        <w:ind w:start="108pt" w:hanging="9pt"/>
      </w:pPr>
    </w:lvl>
    <w:lvl w:ilvl="3" w:tplc="0424000F">
      <w:start w:val="1"/>
      <w:numFmt w:val="decimal"/>
      <w:lvlText w:val="%4."/>
      <w:lvlJc w:val="start"/>
      <w:pPr>
        <w:ind w:start="144pt" w:hanging="18pt"/>
      </w:pPr>
    </w:lvl>
    <w:lvl w:ilvl="4" w:tplc="04240019">
      <w:start w:val="1"/>
      <w:numFmt w:val="lowerLetter"/>
      <w:lvlText w:val="%5."/>
      <w:lvlJc w:val="start"/>
      <w:pPr>
        <w:ind w:start="180pt" w:hanging="18pt"/>
      </w:pPr>
    </w:lvl>
    <w:lvl w:ilvl="5" w:tplc="0424001B">
      <w:start w:val="1"/>
      <w:numFmt w:val="lowerRoman"/>
      <w:lvlText w:val="%6."/>
      <w:lvlJc w:val="end"/>
      <w:pPr>
        <w:ind w:start="216pt" w:hanging="9pt"/>
      </w:pPr>
    </w:lvl>
    <w:lvl w:ilvl="6" w:tplc="0424000F">
      <w:start w:val="1"/>
      <w:numFmt w:val="decimal"/>
      <w:lvlText w:val="%7."/>
      <w:lvlJc w:val="start"/>
      <w:pPr>
        <w:ind w:start="252pt" w:hanging="18pt"/>
      </w:pPr>
    </w:lvl>
    <w:lvl w:ilvl="7" w:tplc="04240019">
      <w:start w:val="1"/>
      <w:numFmt w:val="lowerLetter"/>
      <w:lvlText w:val="%8."/>
      <w:lvlJc w:val="start"/>
      <w:pPr>
        <w:ind w:start="288pt" w:hanging="18pt"/>
      </w:pPr>
    </w:lvl>
    <w:lvl w:ilvl="8" w:tplc="0424001B">
      <w:start w:val="1"/>
      <w:numFmt w:val="lowerRoman"/>
      <w:lvlText w:val="%9."/>
      <w:lvlJc w:val="end"/>
      <w:pPr>
        <w:ind w:start="324pt" w:hanging="9pt"/>
      </w:pPr>
    </w:lvl>
  </w:abstractNum>
  <w:abstractNum w:abstractNumId="52" w15:restartNumberingAfterBreak="0">
    <w:nsid w:val="770A083A"/>
    <w:multiLevelType w:val="multilevel"/>
    <w:tmpl w:val="CF1C135C"/>
    <w:lvl w:ilvl="0">
      <w:start w:val="1"/>
      <w:numFmt w:val="decimal"/>
      <w:pStyle w:val="PODNASLOVI"/>
      <w:lvlText w:val="%1."/>
      <w:lvlJc w:val="start"/>
      <w:pPr>
        <w:ind w:start="36pt" w:hanging="18pt"/>
      </w:pPr>
      <w:rPr>
        <w:rFonts w:hint="default"/>
      </w:rPr>
    </w:lvl>
    <w:lvl w:ilvl="1">
      <w:start w:val="1"/>
      <w:numFmt w:val="decimal"/>
      <w:isLgl/>
      <w:lvlText w:val="%1.%2."/>
      <w:lvlJc w:val="start"/>
      <w:pPr>
        <w:ind w:start="42.75pt" w:hanging="24.75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53" w15:restartNumberingAfterBreak="0">
    <w:nsid w:val="7CBF7AC1"/>
    <w:multiLevelType w:val="hybridMultilevel"/>
    <w:tmpl w:val="1520C75A"/>
    <w:lvl w:ilvl="0" w:tplc="0424000F">
      <w:start w:val="1"/>
      <w:numFmt w:val="decimal"/>
      <w:lvlText w:val="%1."/>
      <w:lvlJc w:val="start"/>
      <w:pPr>
        <w:tabs>
          <w:tab w:val="num" w:pos="36pt"/>
        </w:tabs>
        <w:ind w:start="36pt" w:hanging="18pt"/>
      </w:pPr>
      <w:rPr>
        <w:rFonts w:cs="Times New Roman" w:hint="default"/>
      </w:rPr>
    </w:lvl>
    <w:lvl w:ilvl="1" w:tplc="04240019">
      <w:start w:val="1"/>
      <w:numFmt w:val="lowerLetter"/>
      <w:lvlText w:val="%2."/>
      <w:lvlJc w:val="start"/>
      <w:pPr>
        <w:ind w:start="72pt" w:hanging="18pt"/>
      </w:pPr>
      <w:rPr>
        <w:rFonts w:cs="Times New Roman"/>
      </w:rPr>
    </w:lvl>
    <w:lvl w:ilvl="2" w:tplc="0424001B">
      <w:start w:val="1"/>
      <w:numFmt w:val="lowerRoman"/>
      <w:lvlText w:val="%3."/>
      <w:lvlJc w:val="end"/>
      <w:pPr>
        <w:ind w:start="108pt" w:hanging="9pt"/>
      </w:pPr>
      <w:rPr>
        <w:rFonts w:cs="Times New Roman"/>
      </w:rPr>
    </w:lvl>
    <w:lvl w:ilvl="3" w:tplc="0424000F">
      <w:start w:val="1"/>
      <w:numFmt w:val="decimal"/>
      <w:lvlText w:val="%4."/>
      <w:lvlJc w:val="start"/>
      <w:pPr>
        <w:ind w:start="144pt" w:hanging="18pt"/>
      </w:pPr>
      <w:rPr>
        <w:rFonts w:cs="Times New Roman"/>
      </w:rPr>
    </w:lvl>
    <w:lvl w:ilvl="4" w:tplc="04240019">
      <w:start w:val="1"/>
      <w:numFmt w:val="lowerLetter"/>
      <w:lvlText w:val="%5."/>
      <w:lvlJc w:val="start"/>
      <w:pPr>
        <w:ind w:start="180pt" w:hanging="18pt"/>
      </w:pPr>
      <w:rPr>
        <w:rFonts w:cs="Times New Roman"/>
      </w:rPr>
    </w:lvl>
    <w:lvl w:ilvl="5" w:tplc="0424001B">
      <w:start w:val="1"/>
      <w:numFmt w:val="lowerRoman"/>
      <w:lvlText w:val="%6."/>
      <w:lvlJc w:val="end"/>
      <w:pPr>
        <w:ind w:start="216pt" w:hanging="9pt"/>
      </w:pPr>
      <w:rPr>
        <w:rFonts w:cs="Times New Roman"/>
      </w:rPr>
    </w:lvl>
    <w:lvl w:ilvl="6" w:tplc="0424000F">
      <w:start w:val="1"/>
      <w:numFmt w:val="decimal"/>
      <w:lvlText w:val="%7."/>
      <w:lvlJc w:val="start"/>
      <w:pPr>
        <w:ind w:start="252pt" w:hanging="18pt"/>
      </w:pPr>
      <w:rPr>
        <w:rFonts w:cs="Times New Roman"/>
      </w:rPr>
    </w:lvl>
    <w:lvl w:ilvl="7" w:tplc="04240019">
      <w:start w:val="1"/>
      <w:numFmt w:val="lowerLetter"/>
      <w:lvlText w:val="%8."/>
      <w:lvlJc w:val="start"/>
      <w:pPr>
        <w:ind w:start="288pt" w:hanging="18pt"/>
      </w:pPr>
      <w:rPr>
        <w:rFonts w:cs="Times New Roman"/>
      </w:rPr>
    </w:lvl>
    <w:lvl w:ilvl="8" w:tplc="0424001B">
      <w:start w:val="1"/>
      <w:numFmt w:val="lowerRoman"/>
      <w:lvlText w:val="%9."/>
      <w:lvlJc w:val="end"/>
      <w:pPr>
        <w:ind w:start="324pt" w:hanging="9pt"/>
      </w:pPr>
      <w:rPr>
        <w:rFonts w:cs="Times New Roman"/>
      </w:rPr>
    </w:lvl>
  </w:abstractNum>
  <w:num w:numId="1" w16cid:durableId="1540320474">
    <w:abstractNumId w:val="1"/>
  </w:num>
  <w:num w:numId="2" w16cid:durableId="1954052228">
    <w:abstractNumId w:val="8"/>
  </w:num>
  <w:num w:numId="3" w16cid:durableId="901329611">
    <w:abstractNumId w:val="19"/>
  </w:num>
  <w:num w:numId="4" w16cid:durableId="1315992764">
    <w:abstractNumId w:val="33"/>
  </w:num>
  <w:num w:numId="5" w16cid:durableId="79449334">
    <w:abstractNumId w:val="45"/>
  </w:num>
  <w:num w:numId="6" w16cid:durableId="517624966">
    <w:abstractNumId w:val="26"/>
  </w:num>
  <w:num w:numId="7" w16cid:durableId="836921168">
    <w:abstractNumId w:val="35"/>
  </w:num>
  <w:num w:numId="8" w16cid:durableId="1884635802">
    <w:abstractNumId w:val="52"/>
  </w:num>
  <w:num w:numId="9" w16cid:durableId="1943562807">
    <w:abstractNumId w:val="39"/>
  </w:num>
  <w:num w:numId="10" w16cid:durableId="63262100">
    <w:abstractNumId w:val="28"/>
  </w:num>
  <w:num w:numId="11" w16cid:durableId="7946833">
    <w:abstractNumId w:val="32"/>
  </w:num>
  <w:num w:numId="12" w16cid:durableId="2013489773">
    <w:abstractNumId w:val="36"/>
  </w:num>
  <w:num w:numId="13" w16cid:durableId="369115886">
    <w:abstractNumId w:val="41"/>
  </w:num>
  <w:num w:numId="14" w16cid:durableId="1193377489">
    <w:abstractNumId w:val="37"/>
  </w:num>
  <w:num w:numId="15" w16cid:durableId="466627261">
    <w:abstractNumId w:val="34"/>
  </w:num>
  <w:num w:numId="16" w16cid:durableId="1951547003">
    <w:abstractNumId w:val="0"/>
  </w:num>
  <w:num w:numId="17" w16cid:durableId="590819533">
    <w:abstractNumId w:val="38"/>
  </w:num>
  <w:num w:numId="18" w16cid:durableId="2047561043">
    <w:abstractNumId w:val="43"/>
  </w:num>
  <w:num w:numId="19" w16cid:durableId="1135682185">
    <w:abstractNumId w:val="24"/>
  </w:num>
  <w:num w:numId="20" w16cid:durableId="667515778">
    <w:abstractNumId w:val="48"/>
  </w:num>
  <w:num w:numId="21" w16cid:durableId="1686320913">
    <w:abstractNumId w:val="25"/>
  </w:num>
  <w:num w:numId="22" w16cid:durableId="1206647">
    <w:abstractNumId w:val="53"/>
  </w:num>
  <w:num w:numId="23" w16cid:durableId="386875144">
    <w:abstractNumId w:val="50"/>
  </w:num>
  <w:num w:numId="24" w16cid:durableId="1118377740">
    <w:abstractNumId w:val="44"/>
  </w:num>
  <w:num w:numId="25" w16cid:durableId="1310667141">
    <w:abstractNumId w:val="31"/>
  </w:num>
  <w:num w:numId="26" w16cid:durableId="494423265">
    <w:abstractNumId w:val="47"/>
  </w:num>
  <w:num w:numId="27" w16cid:durableId="619725373">
    <w:abstractNumId w:val="51"/>
  </w:num>
  <w:num w:numId="28" w16cid:durableId="1314336010">
    <w:abstractNumId w:val="40"/>
  </w:num>
  <w:num w:numId="29" w16cid:durableId="1970041947">
    <w:abstractNumId w:val="42"/>
  </w:num>
  <w:num w:numId="30" w16cid:durableId="1493719347">
    <w:abstractNumId w:val="30"/>
  </w:num>
  <w:num w:numId="31" w16cid:durableId="373383511">
    <w:abstractNumId w:val="29"/>
  </w:num>
  <w:num w:numId="32" w16cid:durableId="1224213647">
    <w:abstractNumId w:val="46"/>
  </w:num>
  <w:num w:numId="33" w16cid:durableId="1565681182">
    <w:abstractNumId w:val="27"/>
  </w:num>
  <w:num w:numId="34" w16cid:durableId="1283876127">
    <w:abstractNumId w:val="49"/>
  </w:num>
  <w:numIdMacAtCleanup w:val="3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40pt"/>
  <w:hyphenationZone w:val="21.25pt"/>
  <w:defaultTableStyle w:val="Navaden"/>
  <w:drawingGridHorizontalSpacing w:val="0pt"/>
  <w:drawingGridVerticalSpacing w:val="0pt"/>
  <w:displayHorizontalDrawingGridEvery w:val="0"/>
  <w:displayVerticalDrawingGridEvery w:val="0"/>
  <w:doNotUseMarginsForDrawingGridOrigin/>
  <w:drawingGridHorizontalOrigin w:val="0pt"/>
  <w:drawingGridVerticalOrigin w:val="0pt"/>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D4"/>
    <w:rsid w:val="0000082A"/>
    <w:rsid w:val="00001E9C"/>
    <w:rsid w:val="00010F0E"/>
    <w:rsid w:val="00011B9B"/>
    <w:rsid w:val="000125D7"/>
    <w:rsid w:val="0003613A"/>
    <w:rsid w:val="00036230"/>
    <w:rsid w:val="00043E11"/>
    <w:rsid w:val="0005285F"/>
    <w:rsid w:val="00063D70"/>
    <w:rsid w:val="000729A4"/>
    <w:rsid w:val="0007337B"/>
    <w:rsid w:val="0008478E"/>
    <w:rsid w:val="00086267"/>
    <w:rsid w:val="00086427"/>
    <w:rsid w:val="000873A8"/>
    <w:rsid w:val="00092F9C"/>
    <w:rsid w:val="000A15C2"/>
    <w:rsid w:val="000A4A28"/>
    <w:rsid w:val="000A4C33"/>
    <w:rsid w:val="000B14B5"/>
    <w:rsid w:val="000C1D02"/>
    <w:rsid w:val="000C4823"/>
    <w:rsid w:val="000C6DC8"/>
    <w:rsid w:val="000F0C77"/>
    <w:rsid w:val="000F600F"/>
    <w:rsid w:val="0010139D"/>
    <w:rsid w:val="00102A57"/>
    <w:rsid w:val="00110EAA"/>
    <w:rsid w:val="00113EDC"/>
    <w:rsid w:val="00122F63"/>
    <w:rsid w:val="00123B90"/>
    <w:rsid w:val="00125A39"/>
    <w:rsid w:val="00136085"/>
    <w:rsid w:val="00136375"/>
    <w:rsid w:val="0014142C"/>
    <w:rsid w:val="00145C37"/>
    <w:rsid w:val="0015233C"/>
    <w:rsid w:val="00157E51"/>
    <w:rsid w:val="0016239B"/>
    <w:rsid w:val="0016770D"/>
    <w:rsid w:val="00170642"/>
    <w:rsid w:val="00176C4C"/>
    <w:rsid w:val="001849CB"/>
    <w:rsid w:val="00184AB0"/>
    <w:rsid w:val="00186DD1"/>
    <w:rsid w:val="0019239B"/>
    <w:rsid w:val="001935C8"/>
    <w:rsid w:val="00193757"/>
    <w:rsid w:val="0019456A"/>
    <w:rsid w:val="001A2C2B"/>
    <w:rsid w:val="001A5413"/>
    <w:rsid w:val="001B15F5"/>
    <w:rsid w:val="001B2CD5"/>
    <w:rsid w:val="001B3AF5"/>
    <w:rsid w:val="001B5790"/>
    <w:rsid w:val="001C2EFC"/>
    <w:rsid w:val="001C4A22"/>
    <w:rsid w:val="001C59F9"/>
    <w:rsid w:val="001C69FC"/>
    <w:rsid w:val="001E69E8"/>
    <w:rsid w:val="001F187F"/>
    <w:rsid w:val="001F26C3"/>
    <w:rsid w:val="001F4C2C"/>
    <w:rsid w:val="00202ED0"/>
    <w:rsid w:val="0020359A"/>
    <w:rsid w:val="0021562A"/>
    <w:rsid w:val="00216C42"/>
    <w:rsid w:val="00221C14"/>
    <w:rsid w:val="0023079E"/>
    <w:rsid w:val="00235BA5"/>
    <w:rsid w:val="00241CA5"/>
    <w:rsid w:val="00242361"/>
    <w:rsid w:val="002447ED"/>
    <w:rsid w:val="00244C78"/>
    <w:rsid w:val="0025089B"/>
    <w:rsid w:val="00255120"/>
    <w:rsid w:val="0025666D"/>
    <w:rsid w:val="00261E82"/>
    <w:rsid w:val="0027073E"/>
    <w:rsid w:val="00271465"/>
    <w:rsid w:val="002812E0"/>
    <w:rsid w:val="00283FD9"/>
    <w:rsid w:val="002959A6"/>
    <w:rsid w:val="0029766C"/>
    <w:rsid w:val="00297FB2"/>
    <w:rsid w:val="002A0653"/>
    <w:rsid w:val="002A627A"/>
    <w:rsid w:val="002B334A"/>
    <w:rsid w:val="002B5F14"/>
    <w:rsid w:val="002C0484"/>
    <w:rsid w:val="002C0B46"/>
    <w:rsid w:val="002D7293"/>
    <w:rsid w:val="002E2A3D"/>
    <w:rsid w:val="002F3FA0"/>
    <w:rsid w:val="002F6EA9"/>
    <w:rsid w:val="00307557"/>
    <w:rsid w:val="0031352B"/>
    <w:rsid w:val="0031641D"/>
    <w:rsid w:val="00331791"/>
    <w:rsid w:val="0033244F"/>
    <w:rsid w:val="003347FA"/>
    <w:rsid w:val="003359D6"/>
    <w:rsid w:val="00337C82"/>
    <w:rsid w:val="00342380"/>
    <w:rsid w:val="0034507C"/>
    <w:rsid w:val="00345C0A"/>
    <w:rsid w:val="00347FBE"/>
    <w:rsid w:val="00357D89"/>
    <w:rsid w:val="00362818"/>
    <w:rsid w:val="00386726"/>
    <w:rsid w:val="003869AB"/>
    <w:rsid w:val="00392FDE"/>
    <w:rsid w:val="003948F9"/>
    <w:rsid w:val="003960F1"/>
    <w:rsid w:val="003977FE"/>
    <w:rsid w:val="003A5417"/>
    <w:rsid w:val="003B431F"/>
    <w:rsid w:val="003B6A00"/>
    <w:rsid w:val="003C045D"/>
    <w:rsid w:val="003C199E"/>
    <w:rsid w:val="003C50F4"/>
    <w:rsid w:val="003C76F4"/>
    <w:rsid w:val="003C7D53"/>
    <w:rsid w:val="003D285C"/>
    <w:rsid w:val="003D3277"/>
    <w:rsid w:val="003D3EF3"/>
    <w:rsid w:val="003E106E"/>
    <w:rsid w:val="003E2C54"/>
    <w:rsid w:val="003E2F2D"/>
    <w:rsid w:val="003E33FC"/>
    <w:rsid w:val="003E4D68"/>
    <w:rsid w:val="003E6633"/>
    <w:rsid w:val="003F3FF0"/>
    <w:rsid w:val="003F476A"/>
    <w:rsid w:val="00403F32"/>
    <w:rsid w:val="00406228"/>
    <w:rsid w:val="00411BF6"/>
    <w:rsid w:val="004156A9"/>
    <w:rsid w:val="00420D9A"/>
    <w:rsid w:val="00424836"/>
    <w:rsid w:val="00433511"/>
    <w:rsid w:val="00440CE5"/>
    <w:rsid w:val="004423DD"/>
    <w:rsid w:val="0044380C"/>
    <w:rsid w:val="004444A1"/>
    <w:rsid w:val="00444C8D"/>
    <w:rsid w:val="00467D5C"/>
    <w:rsid w:val="004838D4"/>
    <w:rsid w:val="00484331"/>
    <w:rsid w:val="00484E6A"/>
    <w:rsid w:val="00495E0D"/>
    <w:rsid w:val="004A3A4F"/>
    <w:rsid w:val="004A68AA"/>
    <w:rsid w:val="004A6EF8"/>
    <w:rsid w:val="004B127B"/>
    <w:rsid w:val="004B3F58"/>
    <w:rsid w:val="004B5E32"/>
    <w:rsid w:val="004B6A3E"/>
    <w:rsid w:val="004B7436"/>
    <w:rsid w:val="004C15F2"/>
    <w:rsid w:val="004C1ACE"/>
    <w:rsid w:val="004D29D1"/>
    <w:rsid w:val="004D7BC2"/>
    <w:rsid w:val="004E1F09"/>
    <w:rsid w:val="004F3890"/>
    <w:rsid w:val="004F7BB9"/>
    <w:rsid w:val="00500371"/>
    <w:rsid w:val="00502D3E"/>
    <w:rsid w:val="005035D0"/>
    <w:rsid w:val="00505B42"/>
    <w:rsid w:val="00506E55"/>
    <w:rsid w:val="005070DF"/>
    <w:rsid w:val="00511199"/>
    <w:rsid w:val="00515670"/>
    <w:rsid w:val="005158B4"/>
    <w:rsid w:val="00515D36"/>
    <w:rsid w:val="00517665"/>
    <w:rsid w:val="00521FA8"/>
    <w:rsid w:val="0052289F"/>
    <w:rsid w:val="00524232"/>
    <w:rsid w:val="00525442"/>
    <w:rsid w:val="005274EB"/>
    <w:rsid w:val="00540407"/>
    <w:rsid w:val="00542DE7"/>
    <w:rsid w:val="0054492D"/>
    <w:rsid w:val="00544EB6"/>
    <w:rsid w:val="00554317"/>
    <w:rsid w:val="00567E77"/>
    <w:rsid w:val="00571899"/>
    <w:rsid w:val="00577283"/>
    <w:rsid w:val="00583797"/>
    <w:rsid w:val="0058547B"/>
    <w:rsid w:val="005970B9"/>
    <w:rsid w:val="005A254D"/>
    <w:rsid w:val="005A2F2B"/>
    <w:rsid w:val="005A39BE"/>
    <w:rsid w:val="005A49B7"/>
    <w:rsid w:val="005A5A06"/>
    <w:rsid w:val="005A6535"/>
    <w:rsid w:val="005A713A"/>
    <w:rsid w:val="005B3EE6"/>
    <w:rsid w:val="005C1936"/>
    <w:rsid w:val="005C55E7"/>
    <w:rsid w:val="005C5BA2"/>
    <w:rsid w:val="005D3A6D"/>
    <w:rsid w:val="005E3BC3"/>
    <w:rsid w:val="005E4AAB"/>
    <w:rsid w:val="005F087B"/>
    <w:rsid w:val="006024D3"/>
    <w:rsid w:val="00603970"/>
    <w:rsid w:val="00610654"/>
    <w:rsid w:val="00613F9C"/>
    <w:rsid w:val="0061557E"/>
    <w:rsid w:val="00617AF1"/>
    <w:rsid w:val="00624733"/>
    <w:rsid w:val="00642F0B"/>
    <w:rsid w:val="006432C1"/>
    <w:rsid w:val="0064437F"/>
    <w:rsid w:val="00645214"/>
    <w:rsid w:val="0065337A"/>
    <w:rsid w:val="00655C99"/>
    <w:rsid w:val="00655DF6"/>
    <w:rsid w:val="0066166D"/>
    <w:rsid w:val="00664317"/>
    <w:rsid w:val="006647D5"/>
    <w:rsid w:val="00664E2D"/>
    <w:rsid w:val="006717D9"/>
    <w:rsid w:val="00671C22"/>
    <w:rsid w:val="00680225"/>
    <w:rsid w:val="00681B83"/>
    <w:rsid w:val="006835F8"/>
    <w:rsid w:val="00686340"/>
    <w:rsid w:val="00687E5A"/>
    <w:rsid w:val="006943C8"/>
    <w:rsid w:val="0069536F"/>
    <w:rsid w:val="006A5B97"/>
    <w:rsid w:val="006B5978"/>
    <w:rsid w:val="006B63A1"/>
    <w:rsid w:val="006C1A47"/>
    <w:rsid w:val="006C25B7"/>
    <w:rsid w:val="006C2DB9"/>
    <w:rsid w:val="006C5452"/>
    <w:rsid w:val="006D2DC9"/>
    <w:rsid w:val="006D3A29"/>
    <w:rsid w:val="006D73E8"/>
    <w:rsid w:val="006E34B2"/>
    <w:rsid w:val="006E4994"/>
    <w:rsid w:val="006E6CB7"/>
    <w:rsid w:val="006F0266"/>
    <w:rsid w:val="006F0AC6"/>
    <w:rsid w:val="006F40EE"/>
    <w:rsid w:val="00702620"/>
    <w:rsid w:val="007067EE"/>
    <w:rsid w:val="007102E8"/>
    <w:rsid w:val="00721649"/>
    <w:rsid w:val="00731130"/>
    <w:rsid w:val="0073146D"/>
    <w:rsid w:val="00732920"/>
    <w:rsid w:val="007375B3"/>
    <w:rsid w:val="00742036"/>
    <w:rsid w:val="00745E74"/>
    <w:rsid w:val="007539EC"/>
    <w:rsid w:val="00760823"/>
    <w:rsid w:val="00761264"/>
    <w:rsid w:val="00762F0B"/>
    <w:rsid w:val="007640AB"/>
    <w:rsid w:val="0078296E"/>
    <w:rsid w:val="00793022"/>
    <w:rsid w:val="00797C91"/>
    <w:rsid w:val="007A0863"/>
    <w:rsid w:val="007A2DA7"/>
    <w:rsid w:val="007A3B98"/>
    <w:rsid w:val="007A3FEB"/>
    <w:rsid w:val="007D0FFC"/>
    <w:rsid w:val="007D11EE"/>
    <w:rsid w:val="007E49C1"/>
    <w:rsid w:val="007E5F9A"/>
    <w:rsid w:val="007E6DE4"/>
    <w:rsid w:val="007F48DD"/>
    <w:rsid w:val="007F4E09"/>
    <w:rsid w:val="007F6F37"/>
    <w:rsid w:val="00802A57"/>
    <w:rsid w:val="00803EF1"/>
    <w:rsid w:val="008055D3"/>
    <w:rsid w:val="00805F9D"/>
    <w:rsid w:val="008104E9"/>
    <w:rsid w:val="00811E4D"/>
    <w:rsid w:val="00813610"/>
    <w:rsid w:val="00852EB9"/>
    <w:rsid w:val="00853D2A"/>
    <w:rsid w:val="00856633"/>
    <w:rsid w:val="00861C8A"/>
    <w:rsid w:val="00864603"/>
    <w:rsid w:val="008708F7"/>
    <w:rsid w:val="00880AAF"/>
    <w:rsid w:val="008862B4"/>
    <w:rsid w:val="00887C3B"/>
    <w:rsid w:val="008918DC"/>
    <w:rsid w:val="00897410"/>
    <w:rsid w:val="008B5CB0"/>
    <w:rsid w:val="008C0775"/>
    <w:rsid w:val="008C1A3A"/>
    <w:rsid w:val="008C3488"/>
    <w:rsid w:val="008C5FBD"/>
    <w:rsid w:val="008D0B15"/>
    <w:rsid w:val="008D5B8E"/>
    <w:rsid w:val="008D771D"/>
    <w:rsid w:val="008E12BF"/>
    <w:rsid w:val="008E27B1"/>
    <w:rsid w:val="008E4B41"/>
    <w:rsid w:val="008E531F"/>
    <w:rsid w:val="008E5A1F"/>
    <w:rsid w:val="008E7E58"/>
    <w:rsid w:val="008F1E1B"/>
    <w:rsid w:val="00902356"/>
    <w:rsid w:val="00904F48"/>
    <w:rsid w:val="00905F71"/>
    <w:rsid w:val="00915672"/>
    <w:rsid w:val="009163A1"/>
    <w:rsid w:val="00917060"/>
    <w:rsid w:val="00921D5E"/>
    <w:rsid w:val="00935217"/>
    <w:rsid w:val="00940CFD"/>
    <w:rsid w:val="0094748B"/>
    <w:rsid w:val="00951FDD"/>
    <w:rsid w:val="00953D99"/>
    <w:rsid w:val="0096235C"/>
    <w:rsid w:val="0096527B"/>
    <w:rsid w:val="00965B60"/>
    <w:rsid w:val="00970962"/>
    <w:rsid w:val="009712F9"/>
    <w:rsid w:val="009849E5"/>
    <w:rsid w:val="00987BC4"/>
    <w:rsid w:val="00992990"/>
    <w:rsid w:val="009A1A36"/>
    <w:rsid w:val="009B7197"/>
    <w:rsid w:val="009D0CAB"/>
    <w:rsid w:val="009D3E0A"/>
    <w:rsid w:val="009E4E14"/>
    <w:rsid w:val="009E5926"/>
    <w:rsid w:val="009F0C78"/>
    <w:rsid w:val="009F6BF0"/>
    <w:rsid w:val="00A0052E"/>
    <w:rsid w:val="00A005D3"/>
    <w:rsid w:val="00A009FE"/>
    <w:rsid w:val="00A0153B"/>
    <w:rsid w:val="00A10430"/>
    <w:rsid w:val="00A1476E"/>
    <w:rsid w:val="00A20B1F"/>
    <w:rsid w:val="00A378CA"/>
    <w:rsid w:val="00A37C9D"/>
    <w:rsid w:val="00A43F8D"/>
    <w:rsid w:val="00A6081F"/>
    <w:rsid w:val="00A61D02"/>
    <w:rsid w:val="00A6345E"/>
    <w:rsid w:val="00A8197A"/>
    <w:rsid w:val="00A81CE3"/>
    <w:rsid w:val="00A86659"/>
    <w:rsid w:val="00A867A0"/>
    <w:rsid w:val="00A91E59"/>
    <w:rsid w:val="00AA1096"/>
    <w:rsid w:val="00AA26EF"/>
    <w:rsid w:val="00AA350F"/>
    <w:rsid w:val="00AA6888"/>
    <w:rsid w:val="00AA7E7E"/>
    <w:rsid w:val="00AB04B2"/>
    <w:rsid w:val="00AB10B5"/>
    <w:rsid w:val="00AD25DA"/>
    <w:rsid w:val="00AD4750"/>
    <w:rsid w:val="00AE04BA"/>
    <w:rsid w:val="00AF233F"/>
    <w:rsid w:val="00AF251A"/>
    <w:rsid w:val="00AF5A9E"/>
    <w:rsid w:val="00AF5D88"/>
    <w:rsid w:val="00B031FE"/>
    <w:rsid w:val="00B05C51"/>
    <w:rsid w:val="00B06AED"/>
    <w:rsid w:val="00B10713"/>
    <w:rsid w:val="00B237E7"/>
    <w:rsid w:val="00B24C1B"/>
    <w:rsid w:val="00B27CA2"/>
    <w:rsid w:val="00B34F85"/>
    <w:rsid w:val="00B36ED5"/>
    <w:rsid w:val="00B4176D"/>
    <w:rsid w:val="00B6098D"/>
    <w:rsid w:val="00B74A7F"/>
    <w:rsid w:val="00B945C7"/>
    <w:rsid w:val="00B94BF0"/>
    <w:rsid w:val="00BA0680"/>
    <w:rsid w:val="00BA1194"/>
    <w:rsid w:val="00BA1495"/>
    <w:rsid w:val="00BA227D"/>
    <w:rsid w:val="00BA2942"/>
    <w:rsid w:val="00BA4707"/>
    <w:rsid w:val="00BB6079"/>
    <w:rsid w:val="00BC14CD"/>
    <w:rsid w:val="00BC6FFB"/>
    <w:rsid w:val="00BD1763"/>
    <w:rsid w:val="00BD256D"/>
    <w:rsid w:val="00BD55FC"/>
    <w:rsid w:val="00BD589A"/>
    <w:rsid w:val="00BD6278"/>
    <w:rsid w:val="00BE1314"/>
    <w:rsid w:val="00BE4658"/>
    <w:rsid w:val="00BF14BE"/>
    <w:rsid w:val="00BF6DAB"/>
    <w:rsid w:val="00BF77E9"/>
    <w:rsid w:val="00BF7D21"/>
    <w:rsid w:val="00C013F3"/>
    <w:rsid w:val="00C102C3"/>
    <w:rsid w:val="00C14183"/>
    <w:rsid w:val="00C20D3A"/>
    <w:rsid w:val="00C22291"/>
    <w:rsid w:val="00C360DA"/>
    <w:rsid w:val="00C4696C"/>
    <w:rsid w:val="00C50B76"/>
    <w:rsid w:val="00C562F3"/>
    <w:rsid w:val="00C5692A"/>
    <w:rsid w:val="00C71F46"/>
    <w:rsid w:val="00C7556C"/>
    <w:rsid w:val="00C80381"/>
    <w:rsid w:val="00C82479"/>
    <w:rsid w:val="00C84287"/>
    <w:rsid w:val="00C85280"/>
    <w:rsid w:val="00C91689"/>
    <w:rsid w:val="00C926BA"/>
    <w:rsid w:val="00CA29FC"/>
    <w:rsid w:val="00CB3EEB"/>
    <w:rsid w:val="00CB6645"/>
    <w:rsid w:val="00CB7AE6"/>
    <w:rsid w:val="00CC4D0F"/>
    <w:rsid w:val="00CC5A93"/>
    <w:rsid w:val="00CD2B4E"/>
    <w:rsid w:val="00CE20CF"/>
    <w:rsid w:val="00CF1884"/>
    <w:rsid w:val="00CF313A"/>
    <w:rsid w:val="00D0515E"/>
    <w:rsid w:val="00D067CF"/>
    <w:rsid w:val="00D13F89"/>
    <w:rsid w:val="00D14B97"/>
    <w:rsid w:val="00D17577"/>
    <w:rsid w:val="00D20EDA"/>
    <w:rsid w:val="00D27466"/>
    <w:rsid w:val="00D37C66"/>
    <w:rsid w:val="00D41C0F"/>
    <w:rsid w:val="00D447F9"/>
    <w:rsid w:val="00D4797C"/>
    <w:rsid w:val="00D645A9"/>
    <w:rsid w:val="00D80961"/>
    <w:rsid w:val="00D80CA6"/>
    <w:rsid w:val="00D81C94"/>
    <w:rsid w:val="00D82727"/>
    <w:rsid w:val="00D8315B"/>
    <w:rsid w:val="00D905C4"/>
    <w:rsid w:val="00D911C4"/>
    <w:rsid w:val="00D942B8"/>
    <w:rsid w:val="00D96AF1"/>
    <w:rsid w:val="00DA1AA1"/>
    <w:rsid w:val="00DB1F38"/>
    <w:rsid w:val="00DB2A1C"/>
    <w:rsid w:val="00DB51B0"/>
    <w:rsid w:val="00DB7012"/>
    <w:rsid w:val="00DD3934"/>
    <w:rsid w:val="00DD39B4"/>
    <w:rsid w:val="00DE12FC"/>
    <w:rsid w:val="00DE3B7C"/>
    <w:rsid w:val="00DE4676"/>
    <w:rsid w:val="00DE528B"/>
    <w:rsid w:val="00DF0DBE"/>
    <w:rsid w:val="00E13A8E"/>
    <w:rsid w:val="00E224B0"/>
    <w:rsid w:val="00E22A8C"/>
    <w:rsid w:val="00E41AFA"/>
    <w:rsid w:val="00E6032F"/>
    <w:rsid w:val="00E60549"/>
    <w:rsid w:val="00E6063A"/>
    <w:rsid w:val="00E650EE"/>
    <w:rsid w:val="00E657D5"/>
    <w:rsid w:val="00E733C5"/>
    <w:rsid w:val="00E7369B"/>
    <w:rsid w:val="00E74509"/>
    <w:rsid w:val="00E77847"/>
    <w:rsid w:val="00E81F8F"/>
    <w:rsid w:val="00E8391D"/>
    <w:rsid w:val="00E85827"/>
    <w:rsid w:val="00E87F8F"/>
    <w:rsid w:val="00EA56A4"/>
    <w:rsid w:val="00EA6582"/>
    <w:rsid w:val="00EB4B28"/>
    <w:rsid w:val="00EB4E6A"/>
    <w:rsid w:val="00ED0DE5"/>
    <w:rsid w:val="00EE2538"/>
    <w:rsid w:val="00EE43BD"/>
    <w:rsid w:val="00EE6A15"/>
    <w:rsid w:val="00EE6D4F"/>
    <w:rsid w:val="00EF4012"/>
    <w:rsid w:val="00F0435A"/>
    <w:rsid w:val="00F06A49"/>
    <w:rsid w:val="00F07FA3"/>
    <w:rsid w:val="00F11405"/>
    <w:rsid w:val="00F1230E"/>
    <w:rsid w:val="00F1254F"/>
    <w:rsid w:val="00F12BD8"/>
    <w:rsid w:val="00F2004E"/>
    <w:rsid w:val="00F22709"/>
    <w:rsid w:val="00F23099"/>
    <w:rsid w:val="00F32B6E"/>
    <w:rsid w:val="00F35435"/>
    <w:rsid w:val="00F35FCC"/>
    <w:rsid w:val="00F43995"/>
    <w:rsid w:val="00F44C9A"/>
    <w:rsid w:val="00F45727"/>
    <w:rsid w:val="00F46876"/>
    <w:rsid w:val="00F50531"/>
    <w:rsid w:val="00F54211"/>
    <w:rsid w:val="00F602F7"/>
    <w:rsid w:val="00F63CCD"/>
    <w:rsid w:val="00F660B9"/>
    <w:rsid w:val="00F7137A"/>
    <w:rsid w:val="00F74B75"/>
    <w:rsid w:val="00F84DAF"/>
    <w:rsid w:val="00F87279"/>
    <w:rsid w:val="00F918F2"/>
    <w:rsid w:val="00F943FE"/>
    <w:rsid w:val="00F95638"/>
    <w:rsid w:val="00F96E11"/>
    <w:rsid w:val="00F97358"/>
    <w:rsid w:val="00FA62CA"/>
    <w:rsid w:val="00FA6AF6"/>
    <w:rsid w:val="00FB01BB"/>
    <w:rsid w:val="00FC2E24"/>
    <w:rsid w:val="00FE3687"/>
    <w:rsid w:val="00FE53CD"/>
    <w:rsid w:val="00FE66B3"/>
    <w:rsid w:val="00FF2E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5E6764FC"/>
  <w15:chartTrackingRefBased/>
  <w15:docId w15:val="{0C25877C-E524-42DF-9B31-19E5BD4C09B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qFormat="1"/>
    <w:lsdException w:name="footnote reference" w:uiPriority="99"/>
    <w:lsdException w:name="Title" w:uiPriority="99"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uppressAutoHyphens/>
      <w:spacing w:after="10pt" w:line="13.80pt" w:lineRule="auto"/>
    </w:pPr>
    <w:rPr>
      <w:rFonts w:ascii="Helvetica" w:eastAsia="Calibri" w:hAnsi="Helvetica"/>
      <w:sz w:val="22"/>
      <w:szCs w:val="22"/>
      <w:lang w:eastAsia="en-US"/>
    </w:rPr>
  </w:style>
  <w:style w:type="paragraph" w:styleId="Naslov1">
    <w:name w:val="heading 1"/>
    <w:basedOn w:val="Navaden"/>
    <w:next w:val="Telobesedila"/>
    <w:link w:val="Naslov1Znak"/>
    <w:qFormat/>
    <w:pPr>
      <w:keepNext/>
      <w:keepLines/>
      <w:numPr>
        <w:numId w:val="1"/>
      </w:numPr>
      <w:spacing w:before="18pt" w:after="0pt"/>
      <w:outlineLvl w:val="0"/>
    </w:pPr>
    <w:rPr>
      <w:rFonts w:eastAsia="Times New Roman"/>
      <w:b/>
      <w:bCs/>
      <w:sz w:val="26"/>
      <w:szCs w:val="28"/>
    </w:rPr>
  </w:style>
  <w:style w:type="paragraph" w:styleId="Naslov2">
    <w:name w:val="heading 2"/>
    <w:basedOn w:val="Navaden"/>
    <w:next w:val="Telobesedila"/>
    <w:qFormat/>
    <w:pPr>
      <w:keepNext/>
      <w:keepLines/>
      <w:numPr>
        <w:ilvl w:val="1"/>
        <w:numId w:val="1"/>
      </w:numPr>
      <w:spacing w:before="10pt" w:after="0pt"/>
      <w:outlineLvl w:val="1"/>
    </w:pPr>
    <w:rPr>
      <w:rFonts w:eastAsia="Times New Roman"/>
      <w:b/>
      <w:bCs/>
      <w:szCs w:val="26"/>
    </w:rPr>
  </w:style>
  <w:style w:type="paragraph" w:styleId="Naslov3">
    <w:name w:val="heading 3"/>
    <w:basedOn w:val="Navaden"/>
    <w:next w:val="Navaden"/>
    <w:link w:val="Naslov3Znak"/>
    <w:semiHidden/>
    <w:unhideWhenUsed/>
    <w:qFormat/>
    <w:rsid w:val="005A6535"/>
    <w:pPr>
      <w:keepNext/>
      <w:spacing w:before="12pt" w:after="3pt"/>
      <w:outlineLvl w:val="2"/>
    </w:pPr>
    <w:rPr>
      <w:rFonts w:ascii="Calibri Light" w:eastAsia="Times New Roman" w:hAnsi="Calibri Light"/>
      <w:b/>
      <w:bCs/>
      <w:sz w:val="26"/>
      <w:szCs w:val="26"/>
    </w:rPr>
  </w:style>
  <w:style w:type="paragraph" w:styleId="Naslov4">
    <w:name w:val="heading 4"/>
    <w:basedOn w:val="Navaden"/>
    <w:next w:val="Telobesedila"/>
    <w:qFormat/>
    <w:pPr>
      <w:keepNext/>
      <w:numPr>
        <w:ilvl w:val="3"/>
        <w:numId w:val="1"/>
      </w:numPr>
      <w:spacing w:before="12pt" w:after="3pt"/>
      <w:outlineLvl w:val="3"/>
    </w:pPr>
    <w:rPr>
      <w:rFonts w:ascii="Times New Roman" w:hAnsi="Times New Roman"/>
      <w:b/>
      <w:bCs/>
      <w:sz w:val="28"/>
      <w:szCs w:val="28"/>
    </w:rPr>
  </w:style>
  <w:style w:type="paragraph" w:styleId="Naslov5">
    <w:name w:val="heading 5"/>
    <w:basedOn w:val="Navaden"/>
    <w:next w:val="Navaden"/>
    <w:link w:val="Naslov5Znak"/>
    <w:semiHidden/>
    <w:unhideWhenUsed/>
    <w:qFormat/>
    <w:rsid w:val="00125A39"/>
    <w:pPr>
      <w:spacing w:before="12pt" w:after="3pt"/>
      <w:outlineLvl w:val="4"/>
    </w:pPr>
    <w:rPr>
      <w:rFonts w:ascii="Calibri" w:eastAsia="Times New Roman" w:hAnsi="Calibri"/>
      <w:b/>
      <w:bCs/>
      <w:i/>
      <w:iCs/>
      <w:sz w:val="26"/>
      <w:szCs w:val="26"/>
    </w:rPr>
  </w:style>
  <w:style w:type="paragraph" w:styleId="Naslov7">
    <w:name w:val="heading 7"/>
    <w:basedOn w:val="Navaden"/>
    <w:next w:val="Navaden"/>
    <w:link w:val="Naslov7Znak"/>
    <w:semiHidden/>
    <w:unhideWhenUsed/>
    <w:qFormat/>
    <w:rsid w:val="00125A39"/>
    <w:pPr>
      <w:spacing w:before="12pt" w:after="3pt"/>
      <w:outlineLvl w:val="6"/>
    </w:pPr>
    <w:rPr>
      <w:rFonts w:ascii="Calibri" w:eastAsia="Times New Roman" w:hAnsi="Calibri"/>
      <w:sz w:val="24"/>
      <w:szCs w:val="24"/>
    </w:rPr>
  </w:style>
  <w:style w:type="paragraph" w:styleId="Naslov8">
    <w:name w:val="heading 8"/>
    <w:basedOn w:val="Navaden"/>
    <w:next w:val="Navaden"/>
    <w:link w:val="Naslov8Znak"/>
    <w:semiHidden/>
    <w:unhideWhenUsed/>
    <w:qFormat/>
    <w:rsid w:val="005A6535"/>
    <w:pPr>
      <w:spacing w:before="12pt" w:after="3pt"/>
      <w:outlineLvl w:val="7"/>
    </w:pPr>
    <w:rPr>
      <w:rFonts w:ascii="Calibri" w:eastAsia="Times New Roman" w:hAnsi="Calibri"/>
      <w:i/>
      <w:iCs/>
      <w:sz w:val="24"/>
      <w:szCs w:val="24"/>
    </w:rPr>
  </w:style>
  <w:style w:type="paragraph" w:styleId="Naslov9">
    <w:name w:val="heading 9"/>
    <w:basedOn w:val="Navaden"/>
    <w:next w:val="Navaden"/>
    <w:link w:val="Naslov9Znak"/>
    <w:semiHidden/>
    <w:unhideWhenUsed/>
    <w:qFormat/>
    <w:rsid w:val="00AF251A"/>
    <w:pPr>
      <w:spacing w:before="12pt" w:after="3pt"/>
      <w:outlineLvl w:val="8"/>
    </w:pPr>
    <w:rPr>
      <w:rFonts w:ascii="Calibri Light" w:eastAsia="Times New Roman"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character" w:customStyle="1" w:styleId="Privzetapisavaodstavka1">
    <w:name w:val="Privzeta pisava odstavka1"/>
  </w:style>
  <w:style w:type="character" w:customStyle="1" w:styleId="Heading1Char">
    <w:name w:val="Heading 1 Char"/>
    <w:rPr>
      <w:rFonts w:ascii="Helvetica" w:hAnsi="Helvetica" w:cs="Times New Roman"/>
      <w:b/>
      <w:bCs/>
      <w:sz w:val="28"/>
      <w:szCs w:val="28"/>
    </w:rPr>
  </w:style>
  <w:style w:type="character" w:customStyle="1" w:styleId="Heading2Char">
    <w:name w:val="Heading 2 Char"/>
    <w:rPr>
      <w:rFonts w:ascii="Helvetica" w:hAnsi="Helvetica" w:cs="Times New Roman"/>
      <w:b/>
      <w:bCs/>
      <w:sz w:val="26"/>
      <w:szCs w:val="26"/>
    </w:rPr>
  </w:style>
  <w:style w:type="character" w:customStyle="1" w:styleId="Heading4Char">
    <w:name w:val="Heading 4 Char"/>
    <w:rPr>
      <w:rFonts w:ascii="Calibri" w:hAnsi="Calibri"/>
      <w:b/>
      <w:bCs/>
      <w:sz w:val="28"/>
      <w:szCs w:val="28"/>
      <w:lang w:eastAsia="en-US"/>
    </w:rPr>
  </w:style>
  <w:style w:type="character" w:customStyle="1" w:styleId="ParagrafChar">
    <w:name w:val="Paragraf Char"/>
    <w:rPr>
      <w:rFonts w:ascii="Helvetica" w:hAnsi="Helvetica" w:cs="Times New Roman"/>
      <w:sz w:val="18"/>
      <w:szCs w:val="18"/>
    </w:rPr>
  </w:style>
  <w:style w:type="character" w:customStyle="1" w:styleId="HeaderChar">
    <w:name w:val="Header Char"/>
    <w:rPr>
      <w:rFonts w:ascii="Helvetica" w:hAnsi="Helvetica" w:cs="Times New Roman"/>
    </w:rPr>
  </w:style>
  <w:style w:type="character" w:customStyle="1" w:styleId="FooterChar">
    <w:name w:val="Footer Char"/>
    <w:rPr>
      <w:rFonts w:ascii="Helvetica" w:hAnsi="Helvetica" w:cs="Times New Roman"/>
    </w:rPr>
  </w:style>
  <w:style w:type="character" w:customStyle="1" w:styleId="BalloonTextChar">
    <w:name w:val="Balloon Text Char"/>
    <w:rPr>
      <w:rFonts w:ascii="Tahoma" w:hAnsi="Tahoma" w:cs="Tahoma"/>
      <w:sz w:val="16"/>
      <w:szCs w:val="16"/>
    </w:rPr>
  </w:style>
  <w:style w:type="character" w:customStyle="1" w:styleId="DefaultParagraphFontPHPDOCX">
    <w:name w:val="Default Paragraph Font PHPDOCX"/>
  </w:style>
  <w:style w:type="character" w:customStyle="1" w:styleId="TitleCarPHPDOCX">
    <w:name w:val="Title Car PHPDOCX"/>
    <w:rPr>
      <w:rFonts w:ascii="Cambria" w:hAnsi="Cambria" w:cs="Times New Roman"/>
      <w:color w:val="17365D"/>
      <w:spacing w:val="5"/>
      <w:kern w:val="2"/>
      <w:sz w:val="52"/>
      <w:szCs w:val="52"/>
    </w:rPr>
  </w:style>
  <w:style w:type="character" w:customStyle="1" w:styleId="SubtitleCarPHPDOCX">
    <w:name w:val="Subtitle Car PHPDOCX"/>
    <w:rPr>
      <w:rFonts w:ascii="Cambria" w:hAnsi="Cambria" w:cs="Times New Roman"/>
      <w:i/>
      <w:iCs/>
      <w:color w:val="4F81BD"/>
      <w:spacing w:val="15"/>
      <w:sz w:val="24"/>
      <w:szCs w:val="24"/>
    </w:rPr>
  </w:style>
  <w:style w:type="character" w:customStyle="1" w:styleId="annotationreferencePHPDOCX">
    <w:name w:val="annotation reference PHPDOCX"/>
    <w:rPr>
      <w:rFonts w:cs="Times New Roman"/>
      <w:sz w:val="16"/>
      <w:szCs w:val="16"/>
    </w:rPr>
  </w:style>
  <w:style w:type="character" w:customStyle="1" w:styleId="CommentTextCharPHPDOCX">
    <w:name w:val="Comment Text Char PHPDOCX"/>
    <w:rPr>
      <w:rFonts w:cs="Times New Roman"/>
      <w:sz w:val="20"/>
      <w:szCs w:val="20"/>
    </w:rPr>
  </w:style>
  <w:style w:type="character" w:customStyle="1" w:styleId="CommentSubjectCharPHPDOCX">
    <w:name w:val="Comment Subject Char PHPDOCX"/>
    <w:rPr>
      <w:rFonts w:cs="Times New Roman"/>
      <w:b/>
      <w:bCs/>
      <w:sz w:val="20"/>
      <w:szCs w:val="20"/>
    </w:rPr>
  </w:style>
  <w:style w:type="character" w:customStyle="1" w:styleId="BalloonTextCharPHPDOCX">
    <w:name w:val="Balloon Text Char PHPDOCX"/>
    <w:rPr>
      <w:rFonts w:ascii="Tahoma" w:hAnsi="Tahoma" w:cs="Tahoma"/>
      <w:sz w:val="16"/>
      <w:szCs w:val="16"/>
    </w:rPr>
  </w:style>
  <w:style w:type="character" w:customStyle="1" w:styleId="footnoteTextCarPHPDOCX">
    <w:name w:val="footnote Text Car PHPDOCX"/>
    <w:rPr>
      <w:rFonts w:cs="Times New Roman"/>
      <w:sz w:val="20"/>
      <w:szCs w:val="20"/>
    </w:rPr>
  </w:style>
  <w:style w:type="character" w:customStyle="1" w:styleId="footnoteReferencePHPDOCX">
    <w:name w:val="footnote Reference PHPDOCX"/>
    <w:rPr>
      <w:rFonts w:cs="Times New Roman"/>
      <w:vertAlign w:val="superscript"/>
    </w:rPr>
  </w:style>
  <w:style w:type="character" w:customStyle="1" w:styleId="endnoteTextCarPHPDOCX">
    <w:name w:val="endnote Text Car PHPDOCX"/>
    <w:rPr>
      <w:rFonts w:cs="Times New Roman"/>
      <w:sz w:val="20"/>
      <w:szCs w:val="20"/>
    </w:rPr>
  </w:style>
  <w:style w:type="character" w:customStyle="1" w:styleId="endnoteReferencePHPDOCX">
    <w:name w:val="endnote Reference PHPDOCX"/>
    <w:rPr>
      <w:rFonts w:cs="Times New Roman"/>
      <w:vertAlign w:val="superscript"/>
    </w:rPr>
  </w:style>
  <w:style w:type="character" w:customStyle="1" w:styleId="Heading1Char1">
    <w:name w:val="Heading 1 Char1"/>
    <w:rPr>
      <w:rFonts w:ascii="Helvetica" w:hAnsi="Helvetica" w:cs="Times New Roman"/>
      <w:b/>
      <w:bCs/>
      <w:sz w:val="28"/>
      <w:szCs w:val="28"/>
    </w:rPr>
  </w:style>
  <w:style w:type="character" w:customStyle="1" w:styleId="Heading2Char1">
    <w:name w:val="Heading 2 Char1"/>
    <w:rPr>
      <w:rFonts w:ascii="Helvetica" w:hAnsi="Helvetica" w:cs="Times New Roman"/>
      <w:b/>
      <w:bCs/>
      <w:sz w:val="26"/>
      <w:szCs w:val="26"/>
    </w:rPr>
  </w:style>
  <w:style w:type="character" w:customStyle="1" w:styleId="HeaderChar1">
    <w:name w:val="Header Char1"/>
    <w:rPr>
      <w:rFonts w:ascii="Helvetica" w:hAnsi="Helvetica" w:cs="Times New Roman"/>
    </w:rPr>
  </w:style>
  <w:style w:type="character" w:customStyle="1" w:styleId="FooterChar1">
    <w:name w:val="Footer Char1"/>
    <w:rPr>
      <w:rFonts w:ascii="Helvetica" w:hAnsi="Helvetica" w:cs="Times New Roman"/>
    </w:rPr>
  </w:style>
  <w:style w:type="character" w:customStyle="1" w:styleId="BalloonTextChar1">
    <w:name w:val="Balloon Text Char1"/>
    <w:rPr>
      <w:rFonts w:ascii="Tahoma" w:hAnsi="Tahoma" w:cs="Tahoma"/>
      <w:sz w:val="16"/>
      <w:szCs w:val="16"/>
    </w:rPr>
  </w:style>
  <w:style w:type="character" w:customStyle="1" w:styleId="annotationreferencePHPDOCX1">
    <w:name w:val="annotation reference PHPDOCX1"/>
    <w:rPr>
      <w:rFonts w:cs="Times New Roman"/>
      <w:sz w:val="16"/>
      <w:szCs w:val="16"/>
    </w:rPr>
  </w:style>
  <w:style w:type="character" w:customStyle="1" w:styleId="BodyTextChar">
    <w:name w:val="Body Text Char"/>
    <w:rPr>
      <w:rFonts w:ascii="Helvetica" w:hAnsi="Helvetica" w:cs="Times New Roman"/>
      <w:lang w:eastAsia="en-US"/>
    </w:rPr>
  </w:style>
  <w:style w:type="character" w:styleId="Hiperpovezava">
    <w:name w:val="Hyperlink"/>
    <w:rPr>
      <w:rFonts w:cs="Times New Roman"/>
      <w:color w:val="0000FF"/>
      <w:u w:val="single"/>
    </w:rPr>
  </w:style>
  <w:style w:type="character" w:customStyle="1" w:styleId="BodyTextChar1">
    <w:name w:val="Body Text Char1"/>
    <w:rPr>
      <w:b/>
      <w:sz w:val="32"/>
      <w:lang w:val="sl-SI" w:eastAsia="sl-SI"/>
    </w:rPr>
  </w:style>
  <w:style w:type="character" w:customStyle="1" w:styleId="ListLabel1">
    <w:name w:val="ListLabel 1"/>
    <w:rPr>
      <w:sz w:val="18"/>
    </w:rPr>
  </w:style>
  <w:style w:type="character" w:customStyle="1" w:styleId="ListLabel2">
    <w:name w:val="ListLabel 2"/>
    <w:rPr>
      <w:sz w:val="24"/>
    </w:rPr>
  </w:style>
  <w:style w:type="character" w:customStyle="1" w:styleId="ListLabel3">
    <w:name w:val="ListLabel 3"/>
    <w:rPr>
      <w:rFonts w:cs="Arial"/>
      <w:sz w:val="18"/>
      <w:szCs w:val="18"/>
    </w:rPr>
  </w:style>
  <w:style w:type="character" w:customStyle="1" w:styleId="ListLabel4">
    <w:name w:val="ListLabel 4"/>
    <w:rPr>
      <w:rFonts w:cs="Times New Roman"/>
    </w:rPr>
  </w:style>
  <w:style w:type="character" w:customStyle="1" w:styleId="Simbolizaotevilevanje">
    <w:name w:val="Simboli za oštevilčevanje"/>
  </w:style>
  <w:style w:type="character" w:customStyle="1" w:styleId="WW8Num37z0">
    <w:name w:val="WW8Num37z0"/>
    <w:rPr>
      <w:rFonts w:ascii="Symbol" w:hAnsi="Symbol" w:cs="Symbol"/>
    </w:rPr>
  </w:style>
  <w:style w:type="character" w:customStyle="1" w:styleId="WW8Num37z1">
    <w:name w:val="WW8Num37z1"/>
    <w:rPr>
      <w:rFonts w:ascii="Times New Roman" w:eastAsia="Times New Roman" w:hAnsi="Times New Roman" w:cs="Times New Roman"/>
      <w:sz w:val="22"/>
      <w:szCs w:val="22"/>
    </w:rPr>
  </w:style>
  <w:style w:type="character" w:customStyle="1" w:styleId="WW8Num37z2">
    <w:name w:val="WW8Num37z2"/>
    <w:rPr>
      <w:rFonts w:ascii="Wingdings" w:hAnsi="Wingdings" w:cs="Wingdings"/>
    </w:rPr>
  </w:style>
  <w:style w:type="character" w:customStyle="1" w:styleId="WW8Num37z4">
    <w:name w:val="WW8Num37z4"/>
    <w:rPr>
      <w:rFonts w:ascii="Courier New" w:hAnsi="Courier New" w:cs="Courier New"/>
    </w:rPr>
  </w:style>
  <w:style w:type="character" w:customStyle="1" w:styleId="WW8Num52z0">
    <w:name w:val="WW8Num52z0"/>
    <w:rPr>
      <w:rFonts w:ascii="Symbol" w:hAnsi="Symbol" w:cs="Symbol"/>
      <w:sz w:val="22"/>
      <w:szCs w:val="22"/>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Wingdings"/>
    </w:rPr>
  </w:style>
  <w:style w:type="character" w:styleId="SledenaHiperpovezava">
    <w:name w:val="FollowedHyperlink"/>
    <w:rPr>
      <w:color w:val="800080"/>
      <w:u w:val="single"/>
    </w:rPr>
  </w:style>
  <w:style w:type="character" w:customStyle="1" w:styleId="Zeichenformat">
    <w:name w:val="Zeichenformat"/>
  </w:style>
  <w:style w:type="paragraph" w:customStyle="1" w:styleId="Naslov10">
    <w:name w:val="Naslov1"/>
    <w:basedOn w:val="Navaden"/>
    <w:next w:val="Telobesedila"/>
    <w:pPr>
      <w:keepNext/>
      <w:spacing w:before="12pt" w:after="6pt"/>
    </w:pPr>
    <w:rPr>
      <w:rFonts w:ascii="Arial" w:eastAsia="Lucida Sans Unicode" w:hAnsi="Arial" w:cs="Mangal"/>
      <w:sz w:val="28"/>
      <w:szCs w:val="28"/>
    </w:rPr>
  </w:style>
  <w:style w:type="paragraph" w:styleId="Telobesedila">
    <w:name w:val="Body Text"/>
    <w:basedOn w:val="Navaden"/>
    <w:link w:val="TelobesedilaZnak"/>
    <w:pPr>
      <w:spacing w:after="0pt" w:line="12pt" w:lineRule="auto"/>
    </w:pPr>
    <w:rPr>
      <w:rFonts w:ascii="Calibri" w:hAnsi="Calibri"/>
      <w:b/>
      <w:sz w:val="32"/>
      <w:szCs w:val="20"/>
      <w:lang w:eastAsia="sl-SI"/>
    </w:rPr>
  </w:style>
  <w:style w:type="paragraph" w:styleId="Seznam">
    <w:name w:val="List"/>
    <w:basedOn w:val="Telobesedila"/>
    <w:rPr>
      <w:rFonts w:cs="Mangal"/>
    </w:rPr>
  </w:style>
  <w:style w:type="paragraph" w:styleId="Napis">
    <w:name w:val="caption"/>
    <w:basedOn w:val="Navaden"/>
    <w:qFormat/>
    <w:pPr>
      <w:suppressLineNumbers/>
      <w:spacing w:before="6pt" w:after="6pt"/>
    </w:pPr>
    <w:rPr>
      <w:rFonts w:cs="Mangal"/>
      <w:i/>
      <w:iCs/>
      <w:sz w:val="24"/>
      <w:szCs w:val="24"/>
    </w:rPr>
  </w:style>
  <w:style w:type="paragraph" w:customStyle="1" w:styleId="Kazalo">
    <w:name w:val="Kazalo"/>
    <w:basedOn w:val="Navaden"/>
    <w:pPr>
      <w:suppressLineNumbers/>
    </w:pPr>
    <w:rPr>
      <w:rFonts w:cs="Mangal"/>
    </w:rPr>
  </w:style>
  <w:style w:type="paragraph" w:customStyle="1" w:styleId="Brezrazmikov1">
    <w:name w:val="Brez razmikov1"/>
    <w:pPr>
      <w:suppressAutoHyphens/>
    </w:pPr>
    <w:rPr>
      <w:rFonts w:ascii="Helvetica" w:eastAsia="Calibri" w:hAnsi="Helvetica"/>
      <w:sz w:val="18"/>
      <w:szCs w:val="22"/>
      <w:lang w:eastAsia="en-US"/>
    </w:rPr>
  </w:style>
  <w:style w:type="paragraph" w:customStyle="1" w:styleId="Paragraf">
    <w:name w:val="Paragraf"/>
    <w:basedOn w:val="Navaden"/>
    <w:pPr>
      <w:spacing w:before="6pt" w:after="6pt"/>
    </w:pPr>
    <w:rPr>
      <w:sz w:val="18"/>
      <w:szCs w:val="18"/>
    </w:rPr>
  </w:style>
  <w:style w:type="paragraph" w:styleId="Glava">
    <w:name w:val="header"/>
    <w:basedOn w:val="Navaden"/>
    <w:link w:val="GlavaZnak"/>
    <w:pPr>
      <w:suppressLineNumbers/>
      <w:tabs>
        <w:tab w:val="center" w:pos="226.80pt"/>
        <w:tab w:val="end" w:pos="453.60pt"/>
      </w:tabs>
      <w:spacing w:after="0pt" w:line="12pt" w:lineRule="auto"/>
    </w:pPr>
  </w:style>
  <w:style w:type="paragraph" w:styleId="Noga">
    <w:name w:val="footer"/>
    <w:basedOn w:val="Navaden"/>
    <w:link w:val="NogaZnak"/>
    <w:uiPriority w:val="99"/>
    <w:pPr>
      <w:suppressLineNumbers/>
      <w:tabs>
        <w:tab w:val="center" w:pos="226.80pt"/>
        <w:tab w:val="end" w:pos="453.60pt"/>
      </w:tabs>
      <w:spacing w:after="0pt" w:line="12pt" w:lineRule="auto"/>
    </w:pPr>
  </w:style>
  <w:style w:type="paragraph" w:customStyle="1" w:styleId="Besedilooblaka1">
    <w:name w:val="Besedilo oblačka1"/>
    <w:basedOn w:val="Navaden"/>
    <w:pPr>
      <w:spacing w:after="0pt" w:line="12pt" w:lineRule="auto"/>
    </w:pPr>
    <w:rPr>
      <w:rFonts w:ascii="Tahoma" w:hAnsi="Tahoma" w:cs="Tahoma"/>
      <w:sz w:val="16"/>
      <w:szCs w:val="16"/>
    </w:rPr>
  </w:style>
  <w:style w:type="paragraph" w:customStyle="1" w:styleId="ListParagraphPHPDOCX">
    <w:name w:val="List Paragraph PHPDOCX"/>
    <w:basedOn w:val="Navaden"/>
    <w:pPr>
      <w:ind w:start="36pt"/>
    </w:pPr>
  </w:style>
  <w:style w:type="paragraph" w:customStyle="1" w:styleId="TitlePHPDOCX">
    <w:name w:val="Title PHPDOCX"/>
    <w:basedOn w:val="Navaden"/>
    <w:pPr>
      <w:pBdr>
        <w:top w:val="none" w:sz="0" w:space="0" w:color="000000"/>
        <w:left w:val="none" w:sz="0" w:space="0" w:color="000000"/>
        <w:bottom w:val="single" w:sz="8" w:space="4" w:color="4F81BD"/>
        <w:right w:val="none" w:sz="0" w:space="0" w:color="000000"/>
      </w:pBdr>
      <w:spacing w:after="15pt" w:line="12pt" w:lineRule="auto"/>
    </w:pPr>
    <w:rPr>
      <w:rFonts w:ascii="Cambria" w:eastAsia="Times New Roman" w:hAnsi="Cambria"/>
      <w:color w:val="17365D"/>
      <w:spacing w:val="5"/>
      <w:kern w:val="2"/>
      <w:sz w:val="52"/>
      <w:szCs w:val="52"/>
    </w:rPr>
  </w:style>
  <w:style w:type="paragraph" w:customStyle="1" w:styleId="SubtitlePHPDOCX">
    <w:name w:val="Subtitle PHPDOCX"/>
    <w:basedOn w:val="Navaden"/>
    <w:rPr>
      <w:rFonts w:ascii="Cambria" w:eastAsia="Times New Roman" w:hAnsi="Cambria"/>
      <w:i/>
      <w:iCs/>
      <w:color w:val="4F81BD"/>
      <w:spacing w:val="15"/>
      <w:sz w:val="24"/>
      <w:szCs w:val="24"/>
    </w:rPr>
  </w:style>
  <w:style w:type="paragraph" w:customStyle="1" w:styleId="annotationtextPHPDOCX">
    <w:name w:val="annotation text PHPDOCX"/>
    <w:basedOn w:val="Navaden"/>
    <w:pPr>
      <w:spacing w:line="12pt" w:lineRule="auto"/>
    </w:pPr>
    <w:rPr>
      <w:sz w:val="20"/>
      <w:szCs w:val="20"/>
    </w:rPr>
  </w:style>
  <w:style w:type="paragraph" w:customStyle="1" w:styleId="annotationsubjectPHPDOCX">
    <w:name w:val="annotation subject PHPDOCX"/>
    <w:basedOn w:val="annotationtextPHPDOCX"/>
    <w:rPr>
      <w:b/>
      <w:bCs/>
    </w:rPr>
  </w:style>
  <w:style w:type="paragraph" w:customStyle="1" w:styleId="BalloonTextPHPDOCX">
    <w:name w:val="Balloon Text PHPDOCX"/>
    <w:basedOn w:val="Navaden"/>
    <w:pPr>
      <w:spacing w:after="0pt" w:line="12pt" w:lineRule="auto"/>
    </w:pPr>
    <w:rPr>
      <w:rFonts w:ascii="Tahoma" w:hAnsi="Tahoma" w:cs="Tahoma"/>
      <w:sz w:val="16"/>
      <w:szCs w:val="16"/>
    </w:rPr>
  </w:style>
  <w:style w:type="paragraph" w:customStyle="1" w:styleId="footnoteTextPHPDOCX">
    <w:name w:val="footnote Text PHPDOCX"/>
    <w:basedOn w:val="Navaden"/>
    <w:pPr>
      <w:spacing w:after="0pt" w:line="12pt" w:lineRule="auto"/>
    </w:pPr>
    <w:rPr>
      <w:sz w:val="20"/>
      <w:szCs w:val="20"/>
    </w:rPr>
  </w:style>
  <w:style w:type="paragraph" w:customStyle="1" w:styleId="endnoteTextPHPDOCX">
    <w:name w:val="endnote Text PHPDOCX"/>
    <w:basedOn w:val="Navaden"/>
    <w:pPr>
      <w:spacing w:after="0pt" w:line="12pt" w:lineRule="auto"/>
    </w:pPr>
    <w:rPr>
      <w:sz w:val="20"/>
      <w:szCs w:val="20"/>
    </w:rPr>
  </w:style>
  <w:style w:type="paragraph" w:customStyle="1" w:styleId="Odstavekseznama1">
    <w:name w:val="Odstavek seznama1"/>
    <w:basedOn w:val="Navaden"/>
    <w:pPr>
      <w:ind w:start="36pt"/>
    </w:pPr>
  </w:style>
  <w:style w:type="paragraph" w:customStyle="1" w:styleId="annotationtextPHPDOCX1">
    <w:name w:val="annotation text PHPDOCX1"/>
    <w:basedOn w:val="Navaden"/>
    <w:pPr>
      <w:spacing w:line="12pt" w:lineRule="auto"/>
    </w:pPr>
    <w:rPr>
      <w:sz w:val="20"/>
      <w:szCs w:val="20"/>
    </w:rPr>
  </w:style>
  <w:style w:type="paragraph" w:customStyle="1" w:styleId="annotationsubjectPHPDOCX1">
    <w:name w:val="annotation subject PHPDOCX1"/>
    <w:basedOn w:val="annotationtextPHPDOCX1"/>
    <w:rPr>
      <w:b/>
      <w:bCs/>
    </w:rPr>
  </w:style>
  <w:style w:type="paragraph" w:customStyle="1" w:styleId="ASB2">
    <w:name w:val="A_SB2"/>
    <w:basedOn w:val="Navaden"/>
    <w:pPr>
      <w:spacing w:after="0pt" w:line="12pt" w:lineRule="auto"/>
    </w:pPr>
    <w:rPr>
      <w:rFonts w:ascii="Times New Roman" w:hAnsi="Times New Roman"/>
      <w:sz w:val="24"/>
      <w:szCs w:val="20"/>
      <w:lang w:val="en-GB" w:eastAsia="sl-SI"/>
    </w:rPr>
  </w:style>
  <w:style w:type="paragraph" w:customStyle="1" w:styleId="xl38">
    <w:name w:val="xl38"/>
    <w:basedOn w:val="Navaden"/>
    <w:pPr>
      <w:spacing w:before="5pt" w:after="5pt" w:line="12pt" w:lineRule="auto"/>
    </w:pPr>
    <w:rPr>
      <w:rFonts w:ascii="Arial" w:eastAsia="Arial Unicode MS" w:hAnsi="Arial" w:cs="Arial"/>
      <w:b/>
      <w:bCs/>
      <w:sz w:val="24"/>
      <w:szCs w:val="24"/>
      <w:lang w:eastAsia="sl-SI"/>
    </w:rPr>
  </w:style>
  <w:style w:type="paragraph" w:customStyle="1" w:styleId="Telobesedila31">
    <w:name w:val="Telo besedila 31"/>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line="12pt" w:lineRule="auto"/>
      <w:jc w:val="both"/>
    </w:pPr>
    <w:rPr>
      <w:rFonts w:ascii="Times New Roman" w:hAnsi="Times New Roman"/>
      <w:sz w:val="24"/>
      <w:szCs w:val="20"/>
      <w:lang w:eastAsia="ar-SA"/>
    </w:rPr>
  </w:style>
  <w:style w:type="paragraph" w:customStyle="1" w:styleId="Vsebinatabele">
    <w:name w:val="Vsebina tabele"/>
    <w:basedOn w:val="Navaden"/>
    <w:pPr>
      <w:suppressLineNumbers/>
    </w:pPr>
  </w:style>
  <w:style w:type="paragraph" w:customStyle="1" w:styleId="BodyText23">
    <w:name w:val="Body Text 23"/>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jc w:val="both"/>
    </w:pPr>
    <w:rPr>
      <w:rFonts w:ascii="Century Schoolbook" w:hAnsi="Century Schoolbook" w:cs="Century Schoolbook"/>
      <w:b/>
      <w:szCs w:val="20"/>
    </w:rPr>
  </w:style>
  <w:style w:type="paragraph" w:customStyle="1" w:styleId="Naslovtabele">
    <w:name w:val="Naslov tabele"/>
    <w:basedOn w:val="Vsebinatabele"/>
    <w:pPr>
      <w:jc w:val="center"/>
    </w:pPr>
    <w:rPr>
      <w:b/>
      <w:bCs/>
    </w:rPr>
  </w:style>
  <w:style w:type="paragraph" w:customStyle="1" w:styleId="Vodoravnarta">
    <w:name w:val="Vodoravna črta"/>
    <w:basedOn w:val="Navaden"/>
    <w:next w:val="Telobesedila"/>
    <w:pPr>
      <w:suppressLineNumbers/>
      <w:pBdr>
        <w:top w:val="none" w:sz="0" w:space="0" w:color="000000"/>
        <w:left w:val="none" w:sz="0" w:space="0" w:color="000000"/>
        <w:bottom w:val="none" w:sz="0" w:space="0" w:color="000000"/>
        <w:right w:val="none" w:sz="0" w:space="0" w:color="000000"/>
      </w:pBdr>
      <w:spacing w:after="14.15pt"/>
    </w:pPr>
    <w:rPr>
      <w:sz w:val="12"/>
      <w:szCs w:val="12"/>
    </w:rPr>
  </w:style>
  <w:style w:type="character" w:customStyle="1" w:styleId="GlavaZnak">
    <w:name w:val="Glava Znak"/>
    <w:link w:val="Glava"/>
    <w:uiPriority w:val="99"/>
    <w:rsid w:val="00BF7D21"/>
    <w:rPr>
      <w:rFonts w:ascii="Helvetica" w:eastAsia="Calibri" w:hAnsi="Helvetica"/>
      <w:sz w:val="22"/>
      <w:szCs w:val="22"/>
      <w:lang w:eastAsia="en-US"/>
    </w:rPr>
  </w:style>
  <w:style w:type="character" w:styleId="Nerazreenaomemba">
    <w:name w:val="Unresolved Mention"/>
    <w:uiPriority w:val="99"/>
    <w:semiHidden/>
    <w:unhideWhenUsed/>
    <w:rsid w:val="0031641D"/>
    <w:rPr>
      <w:color w:val="605E5C"/>
      <w:shd w:val="clear" w:color="auto" w:fill="E1DFDD"/>
    </w:rPr>
  </w:style>
  <w:style w:type="paragraph" w:customStyle="1" w:styleId="BodyText21">
    <w:name w:val="Body Text 21"/>
    <w:basedOn w:val="Navaden"/>
    <w:rsid w:val="00BD55FC"/>
    <w:pPr>
      <w:suppressAutoHyphens w:val="0"/>
      <w:overflowPunct w:val="0"/>
      <w:autoSpaceDE w:val="0"/>
      <w:autoSpaceDN w:val="0"/>
      <w:adjustRightInd w:val="0"/>
      <w:spacing w:after="0pt" w:line="12pt" w:lineRule="auto"/>
      <w:jc w:val="both"/>
      <w:textAlignment w:val="baseline"/>
    </w:pPr>
    <w:rPr>
      <w:rFonts w:ascii="Times New Roman" w:eastAsia="Times New Roman" w:hAnsi="Times New Roman"/>
      <w:sz w:val="24"/>
      <w:szCs w:val="20"/>
    </w:rPr>
  </w:style>
  <w:style w:type="paragraph" w:styleId="Odstavekseznama">
    <w:name w:val="List Paragraph"/>
    <w:basedOn w:val="Navaden"/>
    <w:link w:val="OdstavekseznamaZnak"/>
    <w:uiPriority w:val="99"/>
    <w:qFormat/>
    <w:rsid w:val="00BD55FC"/>
    <w:pPr>
      <w:suppressAutoHyphens w:val="0"/>
      <w:spacing w:after="0pt" w:line="12pt" w:lineRule="auto"/>
      <w:ind w:start="35.40pt"/>
    </w:pPr>
    <w:rPr>
      <w:rFonts w:ascii="Times New Roman" w:eastAsia="Times New Roman" w:hAnsi="Times New Roman"/>
      <w:sz w:val="20"/>
      <w:szCs w:val="20"/>
      <w:lang w:eastAsia="sl-SI"/>
    </w:rPr>
  </w:style>
  <w:style w:type="paragraph" w:styleId="Sprotnaopomba-besedilo">
    <w:name w:val="footnote text"/>
    <w:basedOn w:val="Navaden"/>
    <w:link w:val="Sprotnaopomba-besediloZnak"/>
    <w:uiPriority w:val="99"/>
    <w:unhideWhenUsed/>
    <w:rsid w:val="00AD4750"/>
    <w:pPr>
      <w:suppressAutoHyphens w:val="0"/>
      <w:spacing w:after="0pt" w:line="12pt" w:lineRule="auto"/>
      <w:jc w:val="both"/>
    </w:pPr>
    <w:rPr>
      <w:rFonts w:ascii="Arial" w:hAnsi="Arial"/>
      <w:i/>
      <w:sz w:val="18"/>
      <w:szCs w:val="20"/>
    </w:rPr>
  </w:style>
  <w:style w:type="character" w:customStyle="1" w:styleId="Sprotnaopomba-besediloZnak">
    <w:name w:val="Sprotna opomba - besedilo Znak"/>
    <w:link w:val="Sprotnaopomba-besedilo"/>
    <w:uiPriority w:val="99"/>
    <w:rsid w:val="00AD4750"/>
    <w:rPr>
      <w:rFonts w:ascii="Arial" w:eastAsia="Calibri" w:hAnsi="Arial"/>
      <w:i/>
      <w:sz w:val="18"/>
      <w:lang w:eastAsia="en-US"/>
    </w:rPr>
  </w:style>
  <w:style w:type="character" w:styleId="Sprotnaopomba-sklic">
    <w:name w:val="footnote reference"/>
    <w:uiPriority w:val="99"/>
    <w:unhideWhenUsed/>
    <w:rsid w:val="00AD4750"/>
    <w:rPr>
      <w:rFonts w:ascii="Arial" w:hAnsi="Arial"/>
      <w:i/>
      <w:sz w:val="18"/>
      <w:vertAlign w:val="superscript"/>
    </w:rPr>
  </w:style>
  <w:style w:type="character" w:customStyle="1" w:styleId="OdstavekseznamaZnak">
    <w:name w:val="Odstavek seznama Znak"/>
    <w:link w:val="Odstavekseznama"/>
    <w:uiPriority w:val="99"/>
    <w:locked/>
    <w:rsid w:val="00AF251A"/>
  </w:style>
  <w:style w:type="character" w:customStyle="1" w:styleId="Naslov9Znak">
    <w:name w:val="Naslov 9 Znak"/>
    <w:link w:val="Naslov9"/>
    <w:semiHidden/>
    <w:rsid w:val="00AF251A"/>
    <w:rPr>
      <w:rFonts w:ascii="Calibri Light" w:eastAsia="Times New Roman" w:hAnsi="Calibri Light" w:cs="Times New Roman"/>
      <w:sz w:val="22"/>
      <w:szCs w:val="22"/>
      <w:lang w:eastAsia="en-US"/>
    </w:rPr>
  </w:style>
  <w:style w:type="paragraph" w:customStyle="1" w:styleId="kazalo2">
    <w:name w:val="kazalo 2"/>
    <w:rsid w:val="00331791"/>
    <w:pPr>
      <w:numPr>
        <w:ilvl w:val="1"/>
        <w:numId w:val="5"/>
      </w:numPr>
      <w:jc w:val="both"/>
    </w:pPr>
    <w:rPr>
      <w:b/>
      <w:sz w:val="24"/>
      <w:szCs w:val="24"/>
    </w:rPr>
  </w:style>
  <w:style w:type="paragraph" w:customStyle="1" w:styleId="Odstavekseznama10">
    <w:name w:val="Odstavek seznama1"/>
    <w:basedOn w:val="Navaden"/>
    <w:uiPriority w:val="34"/>
    <w:qFormat/>
    <w:rsid w:val="00331791"/>
    <w:pPr>
      <w:suppressAutoHyphens w:val="0"/>
      <w:spacing w:after="0pt" w:line="12pt" w:lineRule="auto"/>
      <w:ind w:start="35.40pt"/>
    </w:pPr>
    <w:rPr>
      <w:rFonts w:ascii="Arial" w:eastAsia="Times New Roman" w:hAnsi="Arial"/>
      <w:sz w:val="24"/>
      <w:szCs w:val="24"/>
      <w:lang w:eastAsia="sl-SI"/>
    </w:rPr>
  </w:style>
  <w:style w:type="paragraph" w:customStyle="1" w:styleId="BodyText22">
    <w:name w:val="Body Text 22"/>
    <w:basedOn w:val="Navaden"/>
    <w:rsid w:val="00331791"/>
    <w:pPr>
      <w:suppressAutoHyphens w:val="0"/>
      <w:spacing w:after="0pt" w:line="12pt" w:lineRule="auto"/>
      <w:ind w:start="18pt"/>
      <w:jc w:val="both"/>
    </w:pPr>
    <w:rPr>
      <w:rFonts w:ascii="Arial" w:eastAsia="Times New Roman" w:hAnsi="Arial"/>
      <w:szCs w:val="20"/>
      <w:lang w:val="en-US" w:eastAsia="sl-SI"/>
    </w:rPr>
  </w:style>
  <w:style w:type="paragraph" w:customStyle="1" w:styleId="BodyText24">
    <w:name w:val="Body Text 24"/>
    <w:basedOn w:val="Navaden"/>
    <w:rsid w:val="00331791"/>
    <w:pPr>
      <w:suppressAutoHyphens w:val="0"/>
      <w:spacing w:after="0pt" w:line="12pt" w:lineRule="auto"/>
      <w:ind w:start="18pt"/>
      <w:jc w:val="both"/>
    </w:pPr>
    <w:rPr>
      <w:rFonts w:ascii="Arial" w:hAnsi="Arial"/>
      <w:szCs w:val="20"/>
      <w:lang w:val="en-US" w:eastAsia="sl-SI"/>
    </w:rPr>
  </w:style>
  <w:style w:type="paragraph" w:styleId="Telobesedila-zamik3">
    <w:name w:val="Body Text Indent 3"/>
    <w:basedOn w:val="Navaden"/>
    <w:link w:val="Telobesedila-zamik3Znak"/>
    <w:rsid w:val="004B3F58"/>
    <w:pPr>
      <w:spacing w:after="6pt"/>
      <w:ind w:start="14.15pt"/>
    </w:pPr>
    <w:rPr>
      <w:sz w:val="16"/>
      <w:szCs w:val="16"/>
    </w:rPr>
  </w:style>
  <w:style w:type="character" w:customStyle="1" w:styleId="Telobesedila-zamik3Znak">
    <w:name w:val="Telo besedila - zamik 3 Znak"/>
    <w:link w:val="Telobesedila-zamik3"/>
    <w:rsid w:val="004B3F58"/>
    <w:rPr>
      <w:rFonts w:ascii="Helvetica" w:eastAsia="Calibri" w:hAnsi="Helvetica"/>
      <w:sz w:val="16"/>
      <w:szCs w:val="16"/>
      <w:lang w:eastAsia="en-US"/>
    </w:rPr>
  </w:style>
  <w:style w:type="paragraph" w:styleId="Naslov">
    <w:name w:val="Title"/>
    <w:basedOn w:val="Navaden"/>
    <w:link w:val="NaslovZnak"/>
    <w:uiPriority w:val="99"/>
    <w:qFormat/>
    <w:rsid w:val="004B3F58"/>
    <w:pPr>
      <w:suppressAutoHyphens w:val="0"/>
      <w:spacing w:after="0pt" w:line="12pt" w:lineRule="auto"/>
      <w:jc w:val="center"/>
    </w:pPr>
    <w:rPr>
      <w:rFonts w:ascii="Times New Roman" w:eastAsia="Times New Roman" w:hAnsi="Times New Roman"/>
      <w:b/>
      <w:sz w:val="36"/>
      <w:szCs w:val="20"/>
    </w:rPr>
  </w:style>
  <w:style w:type="character" w:customStyle="1" w:styleId="NaslovZnak">
    <w:name w:val="Naslov Znak"/>
    <w:link w:val="Naslov"/>
    <w:uiPriority w:val="99"/>
    <w:rsid w:val="004B3F58"/>
    <w:rPr>
      <w:b/>
      <w:sz w:val="36"/>
      <w:lang w:eastAsia="en-US"/>
    </w:rPr>
  </w:style>
  <w:style w:type="paragraph" w:customStyle="1" w:styleId="Default">
    <w:name w:val="Default"/>
    <w:rsid w:val="004B3F58"/>
    <w:pPr>
      <w:autoSpaceDE w:val="0"/>
      <w:autoSpaceDN w:val="0"/>
      <w:adjustRightInd w:val="0"/>
    </w:pPr>
    <w:rPr>
      <w:color w:val="000000"/>
      <w:sz w:val="24"/>
      <w:szCs w:val="24"/>
    </w:rPr>
  </w:style>
  <w:style w:type="paragraph" w:customStyle="1" w:styleId="Brezrazmikov10">
    <w:name w:val="Brez razmikov1"/>
    <w:qFormat/>
    <w:rsid w:val="004B3F58"/>
    <w:rPr>
      <w:rFonts w:ascii="Arial" w:hAnsi="Arial"/>
      <w:sz w:val="24"/>
      <w:szCs w:val="24"/>
    </w:rPr>
  </w:style>
  <w:style w:type="paragraph" w:customStyle="1" w:styleId="PODNASLOVI">
    <w:name w:val="PODNASLOVI"/>
    <w:basedOn w:val="Navaden"/>
    <w:link w:val="PODNASLOVIZnak"/>
    <w:qFormat/>
    <w:rsid w:val="004B3F58"/>
    <w:pPr>
      <w:keepNext/>
      <w:widowControl w:val="0"/>
      <w:numPr>
        <w:numId w:val="8"/>
      </w:numPr>
      <w:suppressAutoHyphens w:val="0"/>
      <w:adjustRightInd w:val="0"/>
      <w:spacing w:after="0pt" w:line="13pt"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4B3F58"/>
    <w:rPr>
      <w:rFonts w:ascii="Arial" w:hAnsi="Arial" w:cs="Arial"/>
      <w:b/>
      <w:bCs/>
      <w:color w:val="000000"/>
    </w:rPr>
  </w:style>
  <w:style w:type="paragraph" w:styleId="Besedilooblaka">
    <w:name w:val="Balloon Text"/>
    <w:basedOn w:val="Navaden"/>
    <w:link w:val="BesedilooblakaZnak"/>
    <w:rsid w:val="007F48DD"/>
    <w:pPr>
      <w:spacing w:after="0pt" w:line="12pt" w:lineRule="auto"/>
    </w:pPr>
    <w:rPr>
      <w:rFonts w:ascii="Segoe UI" w:hAnsi="Segoe UI" w:cs="Segoe UI"/>
      <w:sz w:val="18"/>
      <w:szCs w:val="18"/>
    </w:rPr>
  </w:style>
  <w:style w:type="character" w:customStyle="1" w:styleId="BesedilooblakaZnak">
    <w:name w:val="Besedilo oblačka Znak"/>
    <w:link w:val="Besedilooblaka"/>
    <w:rsid w:val="007F48DD"/>
    <w:rPr>
      <w:rFonts w:ascii="Segoe UI" w:eastAsia="Calibri" w:hAnsi="Segoe UI" w:cs="Segoe UI"/>
      <w:sz w:val="18"/>
      <w:szCs w:val="18"/>
      <w:lang w:eastAsia="en-US"/>
    </w:rPr>
  </w:style>
  <w:style w:type="table" w:styleId="Tabelamrea">
    <w:name w:val="Table Grid"/>
    <w:basedOn w:val="Navadnatabela"/>
    <w:uiPriority w:val="39"/>
    <w:rsid w:val="00D067C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Revizija">
    <w:name w:val="Revision"/>
    <w:hidden/>
    <w:uiPriority w:val="99"/>
    <w:semiHidden/>
    <w:rsid w:val="00362818"/>
    <w:rPr>
      <w:rFonts w:ascii="Helvetica" w:eastAsia="Calibri" w:hAnsi="Helvetica"/>
      <w:sz w:val="22"/>
      <w:szCs w:val="22"/>
      <w:lang w:eastAsia="en-US"/>
    </w:rPr>
  </w:style>
  <w:style w:type="character" w:customStyle="1" w:styleId="Naslov5Znak">
    <w:name w:val="Naslov 5 Znak"/>
    <w:link w:val="Naslov5"/>
    <w:semiHidden/>
    <w:rsid w:val="00125A39"/>
    <w:rPr>
      <w:rFonts w:ascii="Calibri" w:eastAsia="Times New Roman" w:hAnsi="Calibri" w:cs="Times New Roman"/>
      <w:b/>
      <w:bCs/>
      <w:i/>
      <w:iCs/>
      <w:sz w:val="26"/>
      <w:szCs w:val="26"/>
      <w:lang w:eastAsia="en-US"/>
    </w:rPr>
  </w:style>
  <w:style w:type="character" w:customStyle="1" w:styleId="Naslov7Znak">
    <w:name w:val="Naslov 7 Znak"/>
    <w:link w:val="Naslov7"/>
    <w:semiHidden/>
    <w:rsid w:val="00125A39"/>
    <w:rPr>
      <w:rFonts w:ascii="Calibri" w:eastAsia="Times New Roman" w:hAnsi="Calibri" w:cs="Times New Roman"/>
      <w:sz w:val="24"/>
      <w:szCs w:val="24"/>
      <w:lang w:eastAsia="en-US"/>
    </w:rPr>
  </w:style>
  <w:style w:type="paragraph" w:styleId="Telobesedila3">
    <w:name w:val="Body Text 3"/>
    <w:basedOn w:val="Navaden"/>
    <w:link w:val="Telobesedila3Znak"/>
    <w:rsid w:val="00125A39"/>
    <w:pPr>
      <w:spacing w:after="6pt"/>
    </w:pPr>
    <w:rPr>
      <w:sz w:val="16"/>
      <w:szCs w:val="16"/>
    </w:rPr>
  </w:style>
  <w:style w:type="character" w:customStyle="1" w:styleId="Telobesedila3Znak">
    <w:name w:val="Telo besedila 3 Znak"/>
    <w:link w:val="Telobesedila3"/>
    <w:rsid w:val="00125A39"/>
    <w:rPr>
      <w:rFonts w:ascii="Helvetica" w:eastAsia="Calibri" w:hAnsi="Helvetica"/>
      <w:sz w:val="16"/>
      <w:szCs w:val="16"/>
      <w:lang w:eastAsia="en-US"/>
    </w:rPr>
  </w:style>
  <w:style w:type="paragraph" w:customStyle="1" w:styleId="msonormal0">
    <w:name w:val="msonormal"/>
    <w:basedOn w:val="Navaden"/>
    <w:rsid w:val="00086427"/>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3">
    <w:name w:val="xl63"/>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paragraph" w:customStyle="1" w:styleId="xl64">
    <w:name w:val="xl64"/>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5">
    <w:name w:val="xl65"/>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66">
    <w:name w:val="xl66"/>
    <w:basedOn w:val="Navaden"/>
    <w:rsid w:val="00086427"/>
    <w:pPr>
      <w:pBdr>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7">
    <w:name w:val="xl67"/>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8">
    <w:name w:val="xl68"/>
    <w:basedOn w:val="Navaden"/>
    <w:rsid w:val="00086427"/>
    <w:pP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9">
    <w:name w:val="xl69"/>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70">
    <w:name w:val="xl70"/>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character" w:customStyle="1" w:styleId="Naslov3Znak">
    <w:name w:val="Naslov 3 Znak"/>
    <w:link w:val="Naslov3"/>
    <w:semiHidden/>
    <w:rsid w:val="005A6535"/>
    <w:rPr>
      <w:rFonts w:ascii="Calibri Light" w:eastAsia="Times New Roman" w:hAnsi="Calibri Light" w:cs="Times New Roman"/>
      <w:b/>
      <w:bCs/>
      <w:sz w:val="26"/>
      <w:szCs w:val="26"/>
      <w:lang w:eastAsia="en-US"/>
    </w:rPr>
  </w:style>
  <w:style w:type="character" w:customStyle="1" w:styleId="Naslov8Znak">
    <w:name w:val="Naslov 8 Znak"/>
    <w:link w:val="Naslov8"/>
    <w:semiHidden/>
    <w:rsid w:val="005A6535"/>
    <w:rPr>
      <w:rFonts w:ascii="Calibri" w:eastAsia="Times New Roman" w:hAnsi="Calibri" w:cs="Times New Roman"/>
      <w:i/>
      <w:iCs/>
      <w:sz w:val="24"/>
      <w:szCs w:val="24"/>
      <w:lang w:eastAsia="en-US"/>
    </w:rPr>
  </w:style>
  <w:style w:type="paragraph" w:styleId="Telobesedila-zamik">
    <w:name w:val="Body Text Indent"/>
    <w:basedOn w:val="Navaden"/>
    <w:link w:val="Telobesedila-zamikZnak"/>
    <w:rsid w:val="005A6535"/>
    <w:pPr>
      <w:spacing w:after="6pt"/>
      <w:ind w:start="14.15pt"/>
    </w:pPr>
  </w:style>
  <w:style w:type="character" w:customStyle="1" w:styleId="Telobesedila-zamikZnak">
    <w:name w:val="Telo besedila - zamik Znak"/>
    <w:link w:val="Telobesedila-zamik"/>
    <w:rsid w:val="005A6535"/>
    <w:rPr>
      <w:rFonts w:ascii="Helvetica" w:eastAsia="Calibri" w:hAnsi="Helvetica"/>
      <w:sz w:val="22"/>
      <w:szCs w:val="22"/>
      <w:lang w:eastAsia="en-US"/>
    </w:rPr>
  </w:style>
  <w:style w:type="paragraph" w:styleId="Telobesedila2">
    <w:name w:val="Body Text 2"/>
    <w:basedOn w:val="Navaden"/>
    <w:link w:val="Telobesedila2Znak"/>
    <w:rsid w:val="005A6535"/>
    <w:pPr>
      <w:spacing w:after="6pt" w:line="24pt" w:lineRule="auto"/>
    </w:pPr>
  </w:style>
  <w:style w:type="character" w:customStyle="1" w:styleId="Telobesedila2Znak">
    <w:name w:val="Telo besedila 2 Znak"/>
    <w:link w:val="Telobesedila2"/>
    <w:rsid w:val="005A6535"/>
    <w:rPr>
      <w:rFonts w:ascii="Helvetica" w:eastAsia="Calibri" w:hAnsi="Helvetica"/>
      <w:sz w:val="22"/>
      <w:szCs w:val="22"/>
      <w:lang w:eastAsia="en-US"/>
    </w:rPr>
  </w:style>
  <w:style w:type="character" w:customStyle="1" w:styleId="NogaZnak">
    <w:name w:val="Noga Znak"/>
    <w:link w:val="Noga"/>
    <w:uiPriority w:val="99"/>
    <w:rsid w:val="005A6535"/>
    <w:rPr>
      <w:rFonts w:ascii="Helvetica" w:eastAsia="Calibri" w:hAnsi="Helvetica"/>
      <w:sz w:val="22"/>
      <w:szCs w:val="22"/>
      <w:lang w:eastAsia="en-US"/>
    </w:rPr>
  </w:style>
  <w:style w:type="paragraph" w:customStyle="1" w:styleId="Telobesedila21">
    <w:name w:val="Telo besedila 21"/>
    <w:basedOn w:val="Navaden"/>
    <w:rsid w:val="005A6535"/>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Century Schoolbook" w:eastAsia="Times New Roman" w:hAnsi="Century Schoolbook"/>
      <w:b/>
      <w:sz w:val="24"/>
      <w:szCs w:val="20"/>
      <w:lang w:eastAsia="sl-SI"/>
    </w:rPr>
  </w:style>
  <w:style w:type="character" w:styleId="Pripombasklic">
    <w:name w:val="annotation reference"/>
    <w:rsid w:val="005A6535"/>
    <w:rPr>
      <w:rFonts w:cs="Times New Roman"/>
      <w:sz w:val="16"/>
      <w:szCs w:val="16"/>
    </w:rPr>
  </w:style>
  <w:style w:type="paragraph" w:styleId="Pripombabesedilo">
    <w:name w:val="annotation text"/>
    <w:basedOn w:val="Navaden"/>
    <w:link w:val="PripombabesediloZnak"/>
    <w:uiPriority w:val="99"/>
    <w:rsid w:val="005A6535"/>
    <w:pPr>
      <w:suppressAutoHyphens w:val="0"/>
      <w:spacing w:after="0pt" w:line="12pt"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5A6535"/>
  </w:style>
  <w:style w:type="paragraph" w:styleId="Zadevapripombe">
    <w:name w:val="annotation subject"/>
    <w:basedOn w:val="Pripombabesedilo"/>
    <w:next w:val="Pripombabesedilo"/>
    <w:link w:val="ZadevapripombeZnak"/>
    <w:rsid w:val="00A81CE3"/>
    <w:pPr>
      <w:suppressAutoHyphens/>
      <w:spacing w:after="10pt" w:line="13.80pt" w:lineRule="auto"/>
    </w:pPr>
    <w:rPr>
      <w:rFonts w:ascii="Helvetica" w:eastAsia="Calibri" w:hAnsi="Helvetica"/>
      <w:b/>
      <w:bCs/>
      <w:lang w:eastAsia="en-US"/>
    </w:rPr>
  </w:style>
  <w:style w:type="character" w:customStyle="1" w:styleId="ZadevapripombeZnak">
    <w:name w:val="Zadeva pripombe Znak"/>
    <w:basedOn w:val="PripombabesediloZnak"/>
    <w:link w:val="Zadevapripombe"/>
    <w:rsid w:val="00A81CE3"/>
    <w:rPr>
      <w:rFonts w:ascii="Helvetica" w:eastAsia="Calibri" w:hAnsi="Helvetica"/>
      <w:b/>
      <w:bCs/>
      <w:lang w:eastAsia="en-US"/>
    </w:rPr>
  </w:style>
  <w:style w:type="character" w:customStyle="1" w:styleId="Naslov1Znak">
    <w:name w:val="Naslov 1 Znak"/>
    <w:link w:val="Naslov1"/>
    <w:rsid w:val="00A81CE3"/>
    <w:rPr>
      <w:rFonts w:ascii="Helvetica" w:hAnsi="Helvetica"/>
      <w:b/>
      <w:bCs/>
      <w:sz w:val="26"/>
      <w:szCs w:val="28"/>
      <w:lang w:eastAsia="en-US"/>
    </w:rPr>
  </w:style>
  <w:style w:type="table" w:styleId="Tabelaelegantna">
    <w:name w:val="Table Elegant"/>
    <w:basedOn w:val="Navadnatabela"/>
    <w:rsid w:val="00A81CE3"/>
    <w:pPr>
      <w:suppressAutoHyphens/>
      <w:spacing w:after="10pt" w:line="13.80pt" w:lineRule="auto"/>
    </w:pPr>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A81CE3"/>
    <w:pPr>
      <w:suppressAutoHyphens/>
      <w:spacing w:after="10pt" w:line="13.80pt" w:lineRule="auto"/>
    </w:pPr>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A81CE3"/>
    <w:rPr>
      <w:rFonts w:ascii="Calibri" w:eastAsia="Calibri" w:hAnsi="Calibri"/>
      <w:sz w:val="22"/>
      <w:szCs w:val="22"/>
      <w:lang w:eastAsia="en-US"/>
    </w:rPr>
    <w:tblPr>
      <w:tblInd w:w="0pt" w:type="dxa"/>
      <w:tblCellMar>
        <w:top w:w="0pt" w:type="dxa"/>
        <w:start w:w="5.40pt" w:type="dxa"/>
        <w:bottom w:w="0pt" w:type="dxa"/>
        <w:end w:w="5.40pt" w:type="dxa"/>
      </w:tblCellMar>
    </w:tblPr>
  </w:style>
  <w:style w:type="paragraph" w:styleId="Naslovpoiljatelja">
    <w:name w:val="envelope return"/>
    <w:basedOn w:val="Navaden"/>
    <w:rsid w:val="00A81CE3"/>
    <w:pPr>
      <w:suppressAutoHyphens w:val="0"/>
      <w:spacing w:after="0pt" w:line="12pt" w:lineRule="auto"/>
    </w:pPr>
    <w:rPr>
      <w:rFonts w:ascii="Times New Roman" w:eastAsia="Times New Roman" w:hAnsi="Times New Roman"/>
      <w:sz w:val="24"/>
      <w:szCs w:val="24"/>
      <w:lang w:eastAsia="sl-SI"/>
    </w:rPr>
  </w:style>
  <w:style w:type="paragraph" w:styleId="Otevilenseznam">
    <w:name w:val="List Number"/>
    <w:basedOn w:val="Navaden"/>
    <w:rsid w:val="00A81CE3"/>
    <w:pPr>
      <w:numPr>
        <w:numId w:val="16"/>
      </w:numPr>
      <w:contextualSpacing/>
    </w:pPr>
  </w:style>
  <w:style w:type="paragraph" w:customStyle="1" w:styleId="ic">
    <w:name w:val="ic"/>
    <w:basedOn w:val="Navaden"/>
    <w:rsid w:val="00A81CE3"/>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BodyText33">
    <w:name w:val="Body Text 33"/>
    <w:basedOn w:val="Navaden"/>
    <w:rsid w:val="00970962"/>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8862B4"/>
    <w:rPr>
      <w:rFonts w:ascii="Calibri" w:eastAsia="Calibri" w:hAnsi="Calibri"/>
      <w:b/>
      <w:sz w:val="32"/>
    </w:rPr>
  </w:style>
  <w:style w:type="paragraph" w:styleId="Navadensplet">
    <w:name w:val="Normal (Web)"/>
    <w:basedOn w:val="Navaden"/>
    <w:uiPriority w:val="99"/>
    <w:rsid w:val="00AB10B5"/>
    <w:pPr>
      <w:suppressAutoHyphens w:val="0"/>
      <w:spacing w:before="5pt" w:beforeAutospacing="1" w:after="5pt" w:afterAutospacing="1" w:line="12pt" w:lineRule="auto"/>
    </w:pPr>
    <w:rPr>
      <w:rFonts w:ascii="Arial Unicode MS" w:eastAsia="Arial Unicode MS" w:hAnsi="Arial Unicode MS" w:cs="Arial Unicode MS"/>
      <w:sz w:val="24"/>
      <w:szCs w:val="24"/>
      <w:lang w:eastAsia="sl-SI"/>
    </w:rPr>
  </w:style>
  <w:style w:type="paragraph" w:styleId="Brezrazmikov">
    <w:name w:val="No Spacing"/>
    <w:uiPriority w:val="99"/>
    <w:qFormat/>
    <w:rsid w:val="00D41C0F"/>
    <w:rPr>
      <w:rFonts w:ascii="Calibri" w:eastAsia="Calibri" w:hAnsi="Calibri" w:cs="Calibri"/>
      <w:sz w:val="22"/>
      <w:szCs w:val="22"/>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7968">
      <w:bodyDiv w:val="1"/>
      <w:marLeft w:val="0pt"/>
      <w:marRight w:val="0pt"/>
      <w:marTop w:val="0pt"/>
      <w:marBottom w:val="0pt"/>
      <w:divBdr>
        <w:top w:val="none" w:sz="0" w:space="0" w:color="auto"/>
        <w:left w:val="none" w:sz="0" w:space="0" w:color="auto"/>
        <w:bottom w:val="none" w:sz="0" w:space="0" w:color="auto"/>
        <w:right w:val="none" w:sz="0" w:space="0" w:color="auto"/>
      </w:divBdr>
    </w:div>
    <w:div w:id="148524696">
      <w:bodyDiv w:val="1"/>
      <w:marLeft w:val="0pt"/>
      <w:marRight w:val="0pt"/>
      <w:marTop w:val="0pt"/>
      <w:marBottom w:val="0pt"/>
      <w:divBdr>
        <w:top w:val="none" w:sz="0" w:space="0" w:color="auto"/>
        <w:left w:val="none" w:sz="0" w:space="0" w:color="auto"/>
        <w:bottom w:val="none" w:sz="0" w:space="0" w:color="auto"/>
        <w:right w:val="none" w:sz="0" w:space="0" w:color="auto"/>
      </w:divBdr>
    </w:div>
    <w:div w:id="249892601">
      <w:bodyDiv w:val="1"/>
      <w:marLeft w:val="0pt"/>
      <w:marRight w:val="0pt"/>
      <w:marTop w:val="0pt"/>
      <w:marBottom w:val="0pt"/>
      <w:divBdr>
        <w:top w:val="none" w:sz="0" w:space="0" w:color="auto"/>
        <w:left w:val="none" w:sz="0" w:space="0" w:color="auto"/>
        <w:bottom w:val="none" w:sz="0" w:space="0" w:color="auto"/>
        <w:right w:val="none" w:sz="0" w:space="0" w:color="auto"/>
      </w:divBdr>
    </w:div>
    <w:div w:id="276178776">
      <w:bodyDiv w:val="1"/>
      <w:marLeft w:val="0pt"/>
      <w:marRight w:val="0pt"/>
      <w:marTop w:val="0pt"/>
      <w:marBottom w:val="0pt"/>
      <w:divBdr>
        <w:top w:val="none" w:sz="0" w:space="0" w:color="auto"/>
        <w:left w:val="none" w:sz="0" w:space="0" w:color="auto"/>
        <w:bottom w:val="none" w:sz="0" w:space="0" w:color="auto"/>
        <w:right w:val="none" w:sz="0" w:space="0" w:color="auto"/>
      </w:divBdr>
    </w:div>
    <w:div w:id="288359649">
      <w:bodyDiv w:val="1"/>
      <w:marLeft w:val="0pt"/>
      <w:marRight w:val="0pt"/>
      <w:marTop w:val="0pt"/>
      <w:marBottom w:val="0pt"/>
      <w:divBdr>
        <w:top w:val="none" w:sz="0" w:space="0" w:color="auto"/>
        <w:left w:val="none" w:sz="0" w:space="0" w:color="auto"/>
        <w:bottom w:val="none" w:sz="0" w:space="0" w:color="auto"/>
        <w:right w:val="none" w:sz="0" w:space="0" w:color="auto"/>
      </w:divBdr>
    </w:div>
    <w:div w:id="308292203">
      <w:bodyDiv w:val="1"/>
      <w:marLeft w:val="0pt"/>
      <w:marRight w:val="0pt"/>
      <w:marTop w:val="0pt"/>
      <w:marBottom w:val="0pt"/>
      <w:divBdr>
        <w:top w:val="none" w:sz="0" w:space="0" w:color="auto"/>
        <w:left w:val="none" w:sz="0" w:space="0" w:color="auto"/>
        <w:bottom w:val="none" w:sz="0" w:space="0" w:color="auto"/>
        <w:right w:val="none" w:sz="0" w:space="0" w:color="auto"/>
      </w:divBdr>
    </w:div>
    <w:div w:id="363872598">
      <w:bodyDiv w:val="1"/>
      <w:marLeft w:val="0pt"/>
      <w:marRight w:val="0pt"/>
      <w:marTop w:val="0pt"/>
      <w:marBottom w:val="0pt"/>
      <w:divBdr>
        <w:top w:val="none" w:sz="0" w:space="0" w:color="auto"/>
        <w:left w:val="none" w:sz="0" w:space="0" w:color="auto"/>
        <w:bottom w:val="none" w:sz="0" w:space="0" w:color="auto"/>
        <w:right w:val="none" w:sz="0" w:space="0" w:color="auto"/>
      </w:divBdr>
    </w:div>
    <w:div w:id="399405857">
      <w:bodyDiv w:val="1"/>
      <w:marLeft w:val="0pt"/>
      <w:marRight w:val="0pt"/>
      <w:marTop w:val="0pt"/>
      <w:marBottom w:val="0pt"/>
      <w:divBdr>
        <w:top w:val="none" w:sz="0" w:space="0" w:color="auto"/>
        <w:left w:val="none" w:sz="0" w:space="0" w:color="auto"/>
        <w:bottom w:val="none" w:sz="0" w:space="0" w:color="auto"/>
        <w:right w:val="none" w:sz="0" w:space="0" w:color="auto"/>
      </w:divBdr>
    </w:div>
    <w:div w:id="494807161">
      <w:bodyDiv w:val="1"/>
      <w:marLeft w:val="0pt"/>
      <w:marRight w:val="0pt"/>
      <w:marTop w:val="0pt"/>
      <w:marBottom w:val="0pt"/>
      <w:divBdr>
        <w:top w:val="none" w:sz="0" w:space="0" w:color="auto"/>
        <w:left w:val="none" w:sz="0" w:space="0" w:color="auto"/>
        <w:bottom w:val="none" w:sz="0" w:space="0" w:color="auto"/>
        <w:right w:val="none" w:sz="0" w:space="0" w:color="auto"/>
      </w:divBdr>
    </w:div>
    <w:div w:id="565838780">
      <w:bodyDiv w:val="1"/>
      <w:marLeft w:val="0pt"/>
      <w:marRight w:val="0pt"/>
      <w:marTop w:val="0pt"/>
      <w:marBottom w:val="0pt"/>
      <w:divBdr>
        <w:top w:val="none" w:sz="0" w:space="0" w:color="auto"/>
        <w:left w:val="none" w:sz="0" w:space="0" w:color="auto"/>
        <w:bottom w:val="none" w:sz="0" w:space="0" w:color="auto"/>
        <w:right w:val="none" w:sz="0" w:space="0" w:color="auto"/>
      </w:divBdr>
    </w:div>
    <w:div w:id="605769519">
      <w:bodyDiv w:val="1"/>
      <w:marLeft w:val="0pt"/>
      <w:marRight w:val="0pt"/>
      <w:marTop w:val="0pt"/>
      <w:marBottom w:val="0pt"/>
      <w:divBdr>
        <w:top w:val="none" w:sz="0" w:space="0" w:color="auto"/>
        <w:left w:val="none" w:sz="0" w:space="0" w:color="auto"/>
        <w:bottom w:val="none" w:sz="0" w:space="0" w:color="auto"/>
        <w:right w:val="none" w:sz="0" w:space="0" w:color="auto"/>
      </w:divBdr>
    </w:div>
    <w:div w:id="646059449">
      <w:bodyDiv w:val="1"/>
      <w:marLeft w:val="0pt"/>
      <w:marRight w:val="0pt"/>
      <w:marTop w:val="0pt"/>
      <w:marBottom w:val="0pt"/>
      <w:divBdr>
        <w:top w:val="none" w:sz="0" w:space="0" w:color="auto"/>
        <w:left w:val="none" w:sz="0" w:space="0" w:color="auto"/>
        <w:bottom w:val="none" w:sz="0" w:space="0" w:color="auto"/>
        <w:right w:val="none" w:sz="0" w:space="0" w:color="auto"/>
      </w:divBdr>
    </w:div>
    <w:div w:id="675377921">
      <w:bodyDiv w:val="1"/>
      <w:marLeft w:val="0pt"/>
      <w:marRight w:val="0pt"/>
      <w:marTop w:val="0pt"/>
      <w:marBottom w:val="0pt"/>
      <w:divBdr>
        <w:top w:val="none" w:sz="0" w:space="0" w:color="auto"/>
        <w:left w:val="none" w:sz="0" w:space="0" w:color="auto"/>
        <w:bottom w:val="none" w:sz="0" w:space="0" w:color="auto"/>
        <w:right w:val="none" w:sz="0" w:space="0" w:color="auto"/>
      </w:divBdr>
    </w:div>
    <w:div w:id="691108628">
      <w:bodyDiv w:val="1"/>
      <w:marLeft w:val="0pt"/>
      <w:marRight w:val="0pt"/>
      <w:marTop w:val="0pt"/>
      <w:marBottom w:val="0pt"/>
      <w:divBdr>
        <w:top w:val="none" w:sz="0" w:space="0" w:color="auto"/>
        <w:left w:val="none" w:sz="0" w:space="0" w:color="auto"/>
        <w:bottom w:val="none" w:sz="0" w:space="0" w:color="auto"/>
        <w:right w:val="none" w:sz="0" w:space="0" w:color="auto"/>
      </w:divBdr>
    </w:div>
    <w:div w:id="757098609">
      <w:bodyDiv w:val="1"/>
      <w:marLeft w:val="0pt"/>
      <w:marRight w:val="0pt"/>
      <w:marTop w:val="0pt"/>
      <w:marBottom w:val="0pt"/>
      <w:divBdr>
        <w:top w:val="none" w:sz="0" w:space="0" w:color="auto"/>
        <w:left w:val="none" w:sz="0" w:space="0" w:color="auto"/>
        <w:bottom w:val="none" w:sz="0" w:space="0" w:color="auto"/>
        <w:right w:val="none" w:sz="0" w:space="0" w:color="auto"/>
      </w:divBdr>
    </w:div>
    <w:div w:id="762607919">
      <w:bodyDiv w:val="1"/>
      <w:marLeft w:val="0pt"/>
      <w:marRight w:val="0pt"/>
      <w:marTop w:val="0pt"/>
      <w:marBottom w:val="0pt"/>
      <w:divBdr>
        <w:top w:val="none" w:sz="0" w:space="0" w:color="auto"/>
        <w:left w:val="none" w:sz="0" w:space="0" w:color="auto"/>
        <w:bottom w:val="none" w:sz="0" w:space="0" w:color="auto"/>
        <w:right w:val="none" w:sz="0" w:space="0" w:color="auto"/>
      </w:divBdr>
    </w:div>
    <w:div w:id="943655457">
      <w:bodyDiv w:val="1"/>
      <w:marLeft w:val="0pt"/>
      <w:marRight w:val="0pt"/>
      <w:marTop w:val="0pt"/>
      <w:marBottom w:val="0pt"/>
      <w:divBdr>
        <w:top w:val="none" w:sz="0" w:space="0" w:color="auto"/>
        <w:left w:val="none" w:sz="0" w:space="0" w:color="auto"/>
        <w:bottom w:val="none" w:sz="0" w:space="0" w:color="auto"/>
        <w:right w:val="none" w:sz="0" w:space="0" w:color="auto"/>
      </w:divBdr>
    </w:div>
    <w:div w:id="961154213">
      <w:bodyDiv w:val="1"/>
      <w:marLeft w:val="0pt"/>
      <w:marRight w:val="0pt"/>
      <w:marTop w:val="0pt"/>
      <w:marBottom w:val="0pt"/>
      <w:divBdr>
        <w:top w:val="none" w:sz="0" w:space="0" w:color="auto"/>
        <w:left w:val="none" w:sz="0" w:space="0" w:color="auto"/>
        <w:bottom w:val="none" w:sz="0" w:space="0" w:color="auto"/>
        <w:right w:val="none" w:sz="0" w:space="0" w:color="auto"/>
      </w:divBdr>
    </w:div>
    <w:div w:id="980042741">
      <w:bodyDiv w:val="1"/>
      <w:marLeft w:val="0pt"/>
      <w:marRight w:val="0pt"/>
      <w:marTop w:val="0pt"/>
      <w:marBottom w:val="0pt"/>
      <w:divBdr>
        <w:top w:val="none" w:sz="0" w:space="0" w:color="auto"/>
        <w:left w:val="none" w:sz="0" w:space="0" w:color="auto"/>
        <w:bottom w:val="none" w:sz="0" w:space="0" w:color="auto"/>
        <w:right w:val="none" w:sz="0" w:space="0" w:color="auto"/>
      </w:divBdr>
    </w:div>
    <w:div w:id="1201212453">
      <w:bodyDiv w:val="1"/>
      <w:marLeft w:val="0pt"/>
      <w:marRight w:val="0pt"/>
      <w:marTop w:val="0pt"/>
      <w:marBottom w:val="0pt"/>
      <w:divBdr>
        <w:top w:val="none" w:sz="0" w:space="0" w:color="auto"/>
        <w:left w:val="none" w:sz="0" w:space="0" w:color="auto"/>
        <w:bottom w:val="none" w:sz="0" w:space="0" w:color="auto"/>
        <w:right w:val="none" w:sz="0" w:space="0" w:color="auto"/>
      </w:divBdr>
    </w:div>
    <w:div w:id="1222405488">
      <w:bodyDiv w:val="1"/>
      <w:marLeft w:val="0pt"/>
      <w:marRight w:val="0pt"/>
      <w:marTop w:val="0pt"/>
      <w:marBottom w:val="0pt"/>
      <w:divBdr>
        <w:top w:val="none" w:sz="0" w:space="0" w:color="auto"/>
        <w:left w:val="none" w:sz="0" w:space="0" w:color="auto"/>
        <w:bottom w:val="none" w:sz="0" w:space="0" w:color="auto"/>
        <w:right w:val="none" w:sz="0" w:space="0" w:color="auto"/>
      </w:divBdr>
    </w:div>
    <w:div w:id="1328167408">
      <w:bodyDiv w:val="1"/>
      <w:marLeft w:val="0pt"/>
      <w:marRight w:val="0pt"/>
      <w:marTop w:val="0pt"/>
      <w:marBottom w:val="0pt"/>
      <w:divBdr>
        <w:top w:val="none" w:sz="0" w:space="0" w:color="auto"/>
        <w:left w:val="none" w:sz="0" w:space="0" w:color="auto"/>
        <w:bottom w:val="none" w:sz="0" w:space="0" w:color="auto"/>
        <w:right w:val="none" w:sz="0" w:space="0" w:color="auto"/>
      </w:divBdr>
    </w:div>
    <w:div w:id="1358699959">
      <w:bodyDiv w:val="1"/>
      <w:marLeft w:val="0pt"/>
      <w:marRight w:val="0pt"/>
      <w:marTop w:val="0pt"/>
      <w:marBottom w:val="0pt"/>
      <w:divBdr>
        <w:top w:val="none" w:sz="0" w:space="0" w:color="auto"/>
        <w:left w:val="none" w:sz="0" w:space="0" w:color="auto"/>
        <w:bottom w:val="none" w:sz="0" w:space="0" w:color="auto"/>
        <w:right w:val="none" w:sz="0" w:space="0" w:color="auto"/>
      </w:divBdr>
    </w:div>
    <w:div w:id="1405836676">
      <w:bodyDiv w:val="1"/>
      <w:marLeft w:val="0pt"/>
      <w:marRight w:val="0pt"/>
      <w:marTop w:val="0pt"/>
      <w:marBottom w:val="0pt"/>
      <w:divBdr>
        <w:top w:val="none" w:sz="0" w:space="0" w:color="auto"/>
        <w:left w:val="none" w:sz="0" w:space="0" w:color="auto"/>
        <w:bottom w:val="none" w:sz="0" w:space="0" w:color="auto"/>
        <w:right w:val="none" w:sz="0" w:space="0" w:color="auto"/>
      </w:divBdr>
    </w:div>
    <w:div w:id="1605650617">
      <w:bodyDiv w:val="1"/>
      <w:marLeft w:val="0pt"/>
      <w:marRight w:val="0pt"/>
      <w:marTop w:val="0pt"/>
      <w:marBottom w:val="0pt"/>
      <w:divBdr>
        <w:top w:val="none" w:sz="0" w:space="0" w:color="auto"/>
        <w:left w:val="none" w:sz="0" w:space="0" w:color="auto"/>
        <w:bottom w:val="none" w:sz="0" w:space="0" w:color="auto"/>
        <w:right w:val="none" w:sz="0" w:space="0" w:color="auto"/>
      </w:divBdr>
    </w:div>
    <w:div w:id="1612011829">
      <w:bodyDiv w:val="1"/>
      <w:marLeft w:val="0pt"/>
      <w:marRight w:val="0pt"/>
      <w:marTop w:val="0pt"/>
      <w:marBottom w:val="0pt"/>
      <w:divBdr>
        <w:top w:val="none" w:sz="0" w:space="0" w:color="auto"/>
        <w:left w:val="none" w:sz="0" w:space="0" w:color="auto"/>
        <w:bottom w:val="none" w:sz="0" w:space="0" w:color="auto"/>
        <w:right w:val="none" w:sz="0" w:space="0" w:color="auto"/>
      </w:divBdr>
    </w:div>
    <w:div w:id="1714958842">
      <w:bodyDiv w:val="1"/>
      <w:marLeft w:val="0pt"/>
      <w:marRight w:val="0pt"/>
      <w:marTop w:val="0pt"/>
      <w:marBottom w:val="0pt"/>
      <w:divBdr>
        <w:top w:val="none" w:sz="0" w:space="0" w:color="auto"/>
        <w:left w:val="none" w:sz="0" w:space="0" w:color="auto"/>
        <w:bottom w:val="none" w:sz="0" w:space="0" w:color="auto"/>
        <w:right w:val="none" w:sz="0" w:space="0" w:color="auto"/>
      </w:divBdr>
    </w:div>
    <w:div w:id="1740597689">
      <w:bodyDiv w:val="1"/>
      <w:marLeft w:val="0pt"/>
      <w:marRight w:val="0pt"/>
      <w:marTop w:val="0pt"/>
      <w:marBottom w:val="0pt"/>
      <w:divBdr>
        <w:top w:val="none" w:sz="0" w:space="0" w:color="auto"/>
        <w:left w:val="none" w:sz="0" w:space="0" w:color="auto"/>
        <w:bottom w:val="none" w:sz="0" w:space="0" w:color="auto"/>
        <w:right w:val="none" w:sz="0" w:space="0" w:color="auto"/>
      </w:divBdr>
    </w:div>
    <w:div w:id="1744254935">
      <w:bodyDiv w:val="1"/>
      <w:marLeft w:val="0pt"/>
      <w:marRight w:val="0pt"/>
      <w:marTop w:val="0pt"/>
      <w:marBottom w:val="0pt"/>
      <w:divBdr>
        <w:top w:val="none" w:sz="0" w:space="0" w:color="auto"/>
        <w:left w:val="none" w:sz="0" w:space="0" w:color="auto"/>
        <w:bottom w:val="none" w:sz="0" w:space="0" w:color="auto"/>
        <w:right w:val="none" w:sz="0" w:space="0" w:color="auto"/>
      </w:divBdr>
    </w:div>
    <w:div w:id="1777946053">
      <w:bodyDiv w:val="1"/>
      <w:marLeft w:val="0pt"/>
      <w:marRight w:val="0pt"/>
      <w:marTop w:val="0pt"/>
      <w:marBottom w:val="0pt"/>
      <w:divBdr>
        <w:top w:val="none" w:sz="0" w:space="0" w:color="auto"/>
        <w:left w:val="none" w:sz="0" w:space="0" w:color="auto"/>
        <w:bottom w:val="none" w:sz="0" w:space="0" w:color="auto"/>
        <w:right w:val="none" w:sz="0" w:space="0" w:color="auto"/>
      </w:divBdr>
    </w:div>
    <w:div w:id="1791708135">
      <w:bodyDiv w:val="1"/>
      <w:marLeft w:val="0pt"/>
      <w:marRight w:val="0pt"/>
      <w:marTop w:val="0pt"/>
      <w:marBottom w:val="0pt"/>
      <w:divBdr>
        <w:top w:val="none" w:sz="0" w:space="0" w:color="auto"/>
        <w:left w:val="none" w:sz="0" w:space="0" w:color="auto"/>
        <w:bottom w:val="none" w:sz="0" w:space="0" w:color="auto"/>
        <w:right w:val="none" w:sz="0" w:space="0" w:color="auto"/>
      </w:divBdr>
    </w:div>
    <w:div w:id="1815758360">
      <w:bodyDiv w:val="1"/>
      <w:marLeft w:val="0pt"/>
      <w:marRight w:val="0pt"/>
      <w:marTop w:val="0pt"/>
      <w:marBottom w:val="0pt"/>
      <w:divBdr>
        <w:top w:val="none" w:sz="0" w:space="0" w:color="auto"/>
        <w:left w:val="none" w:sz="0" w:space="0" w:color="auto"/>
        <w:bottom w:val="none" w:sz="0" w:space="0" w:color="auto"/>
        <w:right w:val="none" w:sz="0" w:space="0" w:color="auto"/>
      </w:divBdr>
    </w:div>
    <w:div w:id="1887599371">
      <w:bodyDiv w:val="1"/>
      <w:marLeft w:val="0pt"/>
      <w:marRight w:val="0pt"/>
      <w:marTop w:val="0pt"/>
      <w:marBottom w:val="0pt"/>
      <w:divBdr>
        <w:top w:val="none" w:sz="0" w:space="0" w:color="auto"/>
        <w:left w:val="none" w:sz="0" w:space="0" w:color="auto"/>
        <w:bottom w:val="none" w:sz="0" w:space="0" w:color="auto"/>
        <w:right w:val="none" w:sz="0" w:space="0" w:color="auto"/>
      </w:divBdr>
    </w:div>
    <w:div w:id="1901864414">
      <w:bodyDiv w:val="1"/>
      <w:marLeft w:val="0pt"/>
      <w:marRight w:val="0pt"/>
      <w:marTop w:val="0pt"/>
      <w:marBottom w:val="0pt"/>
      <w:divBdr>
        <w:top w:val="none" w:sz="0" w:space="0" w:color="auto"/>
        <w:left w:val="none" w:sz="0" w:space="0" w:color="auto"/>
        <w:bottom w:val="none" w:sz="0" w:space="0" w:color="auto"/>
        <w:right w:val="none" w:sz="0" w:space="0" w:color="auto"/>
      </w:divBdr>
    </w:div>
    <w:div w:id="1930387880">
      <w:bodyDiv w:val="1"/>
      <w:marLeft w:val="0pt"/>
      <w:marRight w:val="0pt"/>
      <w:marTop w:val="0pt"/>
      <w:marBottom w:val="0pt"/>
      <w:divBdr>
        <w:top w:val="none" w:sz="0" w:space="0" w:color="auto"/>
        <w:left w:val="none" w:sz="0" w:space="0" w:color="auto"/>
        <w:bottom w:val="none" w:sz="0" w:space="0" w:color="auto"/>
        <w:right w:val="none" w:sz="0" w:space="0" w:color="auto"/>
      </w:divBdr>
    </w:div>
    <w:div w:id="1992102774">
      <w:bodyDiv w:val="1"/>
      <w:marLeft w:val="0pt"/>
      <w:marRight w:val="0pt"/>
      <w:marTop w:val="0pt"/>
      <w:marBottom w:val="0pt"/>
      <w:divBdr>
        <w:top w:val="none" w:sz="0" w:space="0" w:color="auto"/>
        <w:left w:val="none" w:sz="0" w:space="0" w:color="auto"/>
        <w:bottom w:val="none" w:sz="0" w:space="0" w:color="auto"/>
        <w:right w:val="none" w:sz="0" w:space="0" w:color="auto"/>
      </w:divBdr>
    </w:div>
    <w:div w:id="2041930557">
      <w:bodyDiv w:val="1"/>
      <w:marLeft w:val="0pt"/>
      <w:marRight w:val="0pt"/>
      <w:marTop w:val="0pt"/>
      <w:marBottom w:val="0pt"/>
      <w:divBdr>
        <w:top w:val="none" w:sz="0" w:space="0" w:color="auto"/>
        <w:left w:val="none" w:sz="0" w:space="0" w:color="auto"/>
        <w:bottom w:val="none" w:sz="0" w:space="0" w:color="auto"/>
        <w:right w:val="none" w:sz="0" w:space="0" w:color="auto"/>
      </w:divBdr>
    </w:div>
    <w:div w:id="213255243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purl.oclc.org/ooxml/officeDocument/relationships/hyperlink" Target="https://ejn.gov.si/eJN2" TargetMode="External"/><Relationship Id="rId18" Type="http://purl.oclc.org/ooxml/officeDocument/relationships/hyperlink" Target="https://ejn.gov.si/ponudba/pages/aktualno/aktualno_jnc_podrobno.xhtml?zadevaId=21745" TargetMode="External"/><Relationship Id="rId26" Type="http://purl.oclc.org/ooxml/officeDocument/relationships/header" Target="header2.xml"/><Relationship Id="rId39" Type="http://purl.oclc.org/ooxml/officeDocument/relationships/footer" Target="footer6.xml"/><Relationship Id="rId21" Type="http://purl.oclc.org/ooxml/officeDocument/relationships/hyperlink" Target="https://ejn.gov.si/eJN2" TargetMode="External"/><Relationship Id="rId34" Type="http://purl.oclc.org/ooxml/officeDocument/relationships/control" Target="activeX/activeX2.xml"/><Relationship Id="rId42" Type="http://purl.oclc.org/ooxml/officeDocument/relationships/footer" Target="footer8.xml"/><Relationship Id="rId47" Type="http://purl.oclc.org/ooxml/officeDocument/relationships/header" Target="header9.xml"/><Relationship Id="rId50" Type="http://purl.oclc.org/ooxml/officeDocument/relationships/header" Target="header10.xml"/><Relationship Id="rId55" Type="http://purl.oclc.org/ooxml/officeDocument/relationships/footer" Target="footer14.xml"/><Relationship Id="rId7" Type="http://purl.oclc.org/ooxml/officeDocument/relationships/endnotes" Target="endnotes.xml"/><Relationship Id="rId2" Type="http://purl.oclc.org/ooxml/officeDocument/relationships/numbering" Target="numbering.xml"/><Relationship Id="rId16" Type="http://purl.oclc.org/ooxml/officeDocument/relationships/hyperlink" Target="https://ejn.gov.si/eJN2" TargetMode="External"/><Relationship Id="rId29" Type="http://purl.oclc.org/ooxml/officeDocument/relationships/header" Target="header3.xml"/><Relationship Id="rId11" Type="http://purl.oclc.org/ooxml/officeDocument/relationships/hyperlink" Target="mailto:tjasa.maucec-suvak@sb-je.si" TargetMode="External"/><Relationship Id="rId24" Type="http://purl.oclc.org/ooxml/officeDocument/relationships/footer" Target="footer2.xml"/><Relationship Id="rId32" Type="http://purl.oclc.org/ooxml/officeDocument/relationships/control" Target="activeX/activeX1.xml"/><Relationship Id="rId37" Type="http://purl.oclc.org/ooxml/officeDocument/relationships/header" Target="header4.xml"/><Relationship Id="rId40" Type="http://purl.oclc.org/ooxml/officeDocument/relationships/footer" Target="footer7.xml"/><Relationship Id="rId45" Type="http://purl.oclc.org/ooxml/officeDocument/relationships/footer" Target="footer9.xml"/><Relationship Id="rId53" Type="http://purl.oclc.org/ooxml/officeDocument/relationships/footer" Target="footer13.xml"/><Relationship Id="rId5" Type="http://purl.oclc.org/ooxml/officeDocument/relationships/webSettings" Target="webSettings.xml"/><Relationship Id="rId19" Type="http://purl.oclc.org/ooxml/officeDocument/relationships/hyperlink" Target="http://www.enarocanje.si/_ESPD/" TargetMode="External"/><Relationship Id="rId4" Type="http://purl.oclc.org/ooxml/officeDocument/relationships/settings" Target="settings.xml"/><Relationship Id="rId9" Type="http://purl.oclc.org/ooxml/officeDocument/relationships/hyperlink" Target="http://www.enaro&#269;anje.si" TargetMode="External"/><Relationship Id="rId14" Type="http://purl.oclc.org/ooxml/officeDocument/relationships/hyperlink" Target="https://ejn.gov.si/eJN2" TargetMode="External"/><Relationship Id="rId22" Type="http://purl.oclc.org/ooxml/officeDocument/relationships/hyperlink" Target="https://ejn.gov.si/eJN2" TargetMode="External"/><Relationship Id="rId27" Type="http://purl.oclc.org/ooxml/officeDocument/relationships/footer" Target="footer3.xml"/><Relationship Id="rId30" Type="http://purl.oclc.org/ooxml/officeDocument/relationships/footer" Target="footer5.xml"/><Relationship Id="rId35" Type="http://purl.oclc.org/ooxml/officeDocument/relationships/control" Target="activeX/activeX3.xml"/><Relationship Id="rId43" Type="http://purl.oclc.org/ooxml/officeDocument/relationships/header" Target="header7.xml"/><Relationship Id="rId48" Type="http://purl.oclc.org/ooxml/officeDocument/relationships/footer" Target="footer11.xml"/><Relationship Id="rId56" Type="http://purl.oclc.org/ooxml/officeDocument/relationships/fontTable" Target="fontTable.xml"/><Relationship Id="rId8" Type="http://purl.oclc.org/ooxml/officeDocument/relationships/image" Target="media/image1.jpeg"/><Relationship Id="rId51" Type="http://purl.oclc.org/ooxml/officeDocument/relationships/header" Target="header11.xml"/><Relationship Id="rId3" Type="http://purl.oclc.org/ooxml/officeDocument/relationships/styles" Target="styles.xml"/><Relationship Id="rId12" Type="http://purl.oclc.org/ooxml/officeDocument/relationships/hyperlink" Target="https://ejn.gov.si/eJN2" TargetMode="External"/><Relationship Id="rId17" Type="http://purl.oclc.org/ooxml/officeDocument/relationships/hyperlink" Target="https://ejn.gov.si/eJN2" TargetMode="External"/><Relationship Id="rId25" Type="http://purl.oclc.org/ooxml/officeDocument/relationships/header" Target="header1.xml"/><Relationship Id="rId33" Type="http://purl.oclc.org/ooxml/officeDocument/relationships/image" Target="media/image4.wmf"/><Relationship Id="rId38" Type="http://purl.oclc.org/ooxml/officeDocument/relationships/header" Target="header5.xml"/><Relationship Id="rId46" Type="http://purl.oclc.org/ooxml/officeDocument/relationships/footer" Target="footer10.xml"/><Relationship Id="rId20" Type="http://purl.oclc.org/ooxml/officeDocument/relationships/hyperlink" Target="https://ejn.gov.si/eJN2" TargetMode="External"/><Relationship Id="rId41" Type="http://purl.oclc.org/ooxml/officeDocument/relationships/header" Target="header6.xml"/><Relationship Id="rId54" Type="http://purl.oclc.org/ooxml/officeDocument/relationships/header" Target="header12.xml"/><Relationship Id="rId1" Type="http://purl.oclc.org/ooxml/officeDocument/relationships/customXml" Target="../customXml/item1.xml"/><Relationship Id="rId6" Type="http://purl.oclc.org/ooxml/officeDocument/relationships/footnotes" Target="footnotes.xml"/><Relationship Id="rId15" Type="http://purl.oclc.org/ooxml/officeDocument/relationships/hyperlink" Target="https://ejn.gov.si/eJN2" TargetMode="External"/><Relationship Id="rId23" Type="http://purl.oclc.org/ooxml/officeDocument/relationships/footer" Target="footer1.xml"/><Relationship Id="rId28" Type="http://purl.oclc.org/ooxml/officeDocument/relationships/footer" Target="footer4.xml"/><Relationship Id="rId36" Type="http://purl.oclc.org/ooxml/officeDocument/relationships/control" Target="activeX/activeX4.xml"/><Relationship Id="rId49" Type="http://purl.oclc.org/ooxml/officeDocument/relationships/hyperlink" Target="http://www.uradni-list.si/1/objava.jsp?sop=2016-01-3228" TargetMode="External"/><Relationship Id="rId57" Type="http://purl.oclc.org/ooxml/officeDocument/relationships/theme" Target="theme/theme1.xml"/><Relationship Id="rId10" Type="http://purl.oclc.org/ooxml/officeDocument/relationships/hyperlink" Target="mailto:mateja.malovrh@sb-je.si" TargetMode="External"/><Relationship Id="rId31" Type="http://purl.oclc.org/ooxml/officeDocument/relationships/image" Target="media/image3.wmf"/><Relationship Id="rId44" Type="http://purl.oclc.org/ooxml/officeDocument/relationships/header" Target="header8.xml"/><Relationship Id="rId52" Type="http://purl.oclc.org/ooxml/officeDocument/relationships/footer" Target="footer12.xml"/></Relationships>
</file>

<file path=word/_rels/footer2.xml.rels><?xml version="1.0" encoding="UTF-8" standalone="yes"?>
<Relationships xmlns="http://schemas.openxmlformats.org/package/2006/relationships"><Relationship Id="rId1" Type="http://purl.oclc.org/ooxml/officeDocument/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purl.oclc.org/ooxml/officeDocument/customXml" ds:itemID="{44A7883D-AC51-4B1A-BD7C-2AA50134289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557</TotalTime>
  <Pages>52</Pages>
  <Words>16387</Words>
  <Characters>93407</Characters>
  <Application>Microsoft Office Word</Application>
  <DocSecurity>0</DocSecurity>
  <Lines>778</Lines>
  <Paragraphs>219</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
  <LinksUpToDate>false</LinksUpToDate>
  <CharactersWithSpaces>109575</CharactersWithSpaces>
  <SharedDoc>false</SharedDoc>
  <HLinks>
    <vt:vector size="120" baseType="variant">
      <vt:variant>
        <vt:i4>6029403</vt:i4>
      </vt:variant>
      <vt:variant>
        <vt:i4>69</vt:i4>
      </vt:variant>
      <vt:variant>
        <vt:i4>0</vt:i4>
      </vt:variant>
      <vt:variant>
        <vt:i4>5</vt:i4>
      </vt:variant>
      <vt:variant>
        <vt:lpwstr>http://www.goinfo.si/webgosoft/index.php?page=wpJrIdentSeznam&amp;sortcol=grpsort&amp;sortdir=ASC</vt:lpwstr>
      </vt:variant>
      <vt:variant>
        <vt:lpwstr/>
      </vt:variant>
      <vt:variant>
        <vt:i4>7798828</vt:i4>
      </vt:variant>
      <vt:variant>
        <vt:i4>66</vt:i4>
      </vt:variant>
      <vt:variant>
        <vt:i4>0</vt:i4>
      </vt:variant>
      <vt:variant>
        <vt:i4>5</vt:i4>
      </vt:variant>
      <vt:variant>
        <vt:lpwstr>http://www.uradni-list.si/1/objava.jsp?sop=2016-01-3228</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7733356</vt:i4>
      </vt:variant>
      <vt:variant>
        <vt:i4>45</vt:i4>
      </vt:variant>
      <vt:variant>
        <vt:i4>0</vt:i4>
      </vt:variant>
      <vt:variant>
        <vt:i4>5</vt:i4>
      </vt:variant>
      <vt:variant>
        <vt:lpwstr>https://ejn.gov.si/eJN2</vt:lpwstr>
      </vt:variant>
      <vt:variant>
        <vt:lpwstr/>
      </vt:variant>
      <vt:variant>
        <vt:i4>4456557</vt:i4>
      </vt:variant>
      <vt:variant>
        <vt:i4>42</vt:i4>
      </vt:variant>
      <vt:variant>
        <vt:i4>0</vt:i4>
      </vt:variant>
      <vt:variant>
        <vt:i4>5</vt:i4>
      </vt:variant>
      <vt:variant>
        <vt:lpwstr>http://www.enarocanje.si/_ESPD/</vt:lpwstr>
      </vt:variant>
      <vt:variant>
        <vt:lpwstr/>
      </vt:variant>
      <vt:variant>
        <vt:i4>5374076</vt:i4>
      </vt:variant>
      <vt:variant>
        <vt:i4>39</vt:i4>
      </vt:variant>
      <vt:variant>
        <vt:i4>0</vt:i4>
      </vt:variant>
      <vt:variant>
        <vt:i4>5</vt:i4>
      </vt:variant>
      <vt:variant>
        <vt:lpwstr>https://ejn.gov.si/ponudba/pages/aktualno/aktualno_javno_narocilo_podrobno.xhtml?zadevaId=12798</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5963898</vt:i4>
      </vt:variant>
      <vt:variant>
        <vt:i4>24</vt:i4>
      </vt:variant>
      <vt:variant>
        <vt:i4>0</vt:i4>
      </vt:variant>
      <vt:variant>
        <vt:i4>5</vt:i4>
      </vt:variant>
      <vt:variant>
        <vt:lpwstr>mailto:nabava.sbj@sb-je.si</vt:lpwstr>
      </vt:variant>
      <vt:variant>
        <vt:lpwstr/>
      </vt:variant>
      <vt:variant>
        <vt:i4>5963898</vt:i4>
      </vt:variant>
      <vt:variant>
        <vt:i4>21</vt:i4>
      </vt:variant>
      <vt:variant>
        <vt:i4>0</vt:i4>
      </vt:variant>
      <vt:variant>
        <vt:i4>5</vt:i4>
      </vt:variant>
      <vt:variant>
        <vt:lpwstr>mailto:nabava.sbj@sb-je.si</vt:lpwstr>
      </vt:variant>
      <vt:variant>
        <vt:lpwstr/>
      </vt:variant>
      <vt:variant>
        <vt:i4>7078003</vt:i4>
      </vt:variant>
      <vt:variant>
        <vt:i4>18</vt:i4>
      </vt:variant>
      <vt:variant>
        <vt:i4>0</vt:i4>
      </vt:variant>
      <vt:variant>
        <vt:i4>5</vt:i4>
      </vt:variant>
      <vt:variant>
        <vt:lpwstr>https://javnanarocila.sb-je.si/</vt:lpwstr>
      </vt:variant>
      <vt:variant>
        <vt:lpwstr/>
      </vt:variant>
      <vt:variant>
        <vt:i4>1769472</vt:i4>
      </vt:variant>
      <vt:variant>
        <vt:i4>15</vt:i4>
      </vt:variant>
      <vt:variant>
        <vt:i4>0</vt:i4>
      </vt:variant>
      <vt:variant>
        <vt:i4>5</vt:i4>
      </vt:variant>
      <vt:variant>
        <vt:lpwstr>https://www.sb-je.si/o_bolnisnici/javne_objave/</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6094906</vt:i4>
      </vt:variant>
      <vt:variant>
        <vt:i4>6</vt:i4>
      </vt:variant>
      <vt:variant>
        <vt:i4>0</vt:i4>
      </vt:variant>
      <vt:variant>
        <vt:i4>5</vt:i4>
      </vt:variant>
      <vt:variant>
        <vt:lpwstr>mailto:tjasa.maucec-suvak@sb-je.si</vt:lpwstr>
      </vt:variant>
      <vt:variant>
        <vt:lpwstr/>
      </vt:variant>
      <vt:variant>
        <vt:i4>4980856</vt:i4>
      </vt:variant>
      <vt:variant>
        <vt:i4>3</vt:i4>
      </vt:variant>
      <vt:variant>
        <vt:i4>0</vt:i4>
      </vt:variant>
      <vt:variant>
        <vt:i4>5</vt:i4>
      </vt:variant>
      <vt:variant>
        <vt:lpwstr>mailto:mateja.malovrh@sb-je.si</vt:lpwstr>
      </vt:variant>
      <vt:variant>
        <vt:lpwstr/>
      </vt:variant>
      <vt:variant>
        <vt:i4>786745</vt:i4>
      </vt:variant>
      <vt:variant>
        <vt:i4>0</vt:i4>
      </vt:variant>
      <vt:variant>
        <vt:i4>0</vt:i4>
      </vt:variant>
      <vt:variant>
        <vt:i4>5</vt:i4>
      </vt:variant>
      <vt:variant>
        <vt:lpwstr>http://www.enaročanje.si/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subject/>
  <dc:creator>test;Tjaša</dc:creator>
  <cp:keywords/>
  <cp:lastModifiedBy>Office SBJ</cp:lastModifiedBy>
  <cp:revision>29</cp:revision>
  <cp:lastPrinted>2023-01-16T09:53:00Z</cp:lastPrinted>
  <dcterms:created xsi:type="dcterms:W3CDTF">2023-01-12T08:43:00Z</dcterms:created>
  <dcterms:modified xsi:type="dcterms:W3CDTF">2023-01-16T11:16:00Z</dcterms:modified>
</cp:coreProperties>
</file>

<file path=docProps/custom.xml><?xml version="1.0" encoding="utf-8"?>
<Properties xmlns="http://purl.oclc.org/ooxml/officeDocument/customProperties" xmlns:vt="http://purl.oclc.org/ooxml/officeDocument/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